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8A0B5B" w14:textId="135FFA59" w:rsidR="006C3551" w:rsidRPr="009F6B62" w:rsidRDefault="005B290B" w:rsidP="00F57981">
      <w:pPr>
        <w:jc w:val="both"/>
        <w:rPr>
          <w:rFonts w:ascii="Arial" w:hAnsi="Arial" w:cs="Arial"/>
          <w:sz w:val="20"/>
          <w:szCs w:val="20"/>
        </w:rPr>
      </w:pPr>
      <w:r w:rsidRPr="009F6B62">
        <w:rPr>
          <w:rFonts w:ascii="Arial" w:hAnsi="Arial" w:cs="Arial"/>
          <w:sz w:val="20"/>
          <w:szCs w:val="20"/>
        </w:rPr>
        <w:t xml:space="preserve">Na podlagi </w:t>
      </w:r>
      <w:r w:rsidR="00D908EB" w:rsidRPr="009F6B62">
        <w:rPr>
          <w:rFonts w:ascii="Arial" w:hAnsi="Arial" w:cs="Arial"/>
          <w:sz w:val="20"/>
          <w:szCs w:val="20"/>
        </w:rPr>
        <w:t xml:space="preserve">124. člena v povezavi s prvim odstavkom 129. </w:t>
      </w:r>
      <w:r w:rsidRPr="009F6B62">
        <w:rPr>
          <w:rFonts w:ascii="Arial" w:hAnsi="Arial" w:cs="Arial"/>
          <w:sz w:val="20"/>
          <w:szCs w:val="20"/>
        </w:rPr>
        <w:t>člena</w:t>
      </w:r>
      <w:r w:rsidR="00D908EB" w:rsidRPr="009F6B62">
        <w:rPr>
          <w:rFonts w:ascii="Arial" w:hAnsi="Arial" w:cs="Arial"/>
          <w:sz w:val="20"/>
          <w:szCs w:val="20"/>
        </w:rPr>
        <w:t xml:space="preserve"> </w:t>
      </w:r>
      <w:r w:rsidRPr="009F6B62">
        <w:rPr>
          <w:rFonts w:ascii="Arial" w:hAnsi="Arial" w:cs="Arial"/>
          <w:sz w:val="20"/>
          <w:szCs w:val="20"/>
        </w:rPr>
        <w:t>Zakona o urejanju prostora (</w:t>
      </w:r>
      <w:r w:rsidR="009F6B62" w:rsidRPr="009F6B62">
        <w:rPr>
          <w:rFonts w:ascii="Arial" w:hAnsi="Arial" w:cs="Arial"/>
          <w:sz w:val="20"/>
          <w:szCs w:val="20"/>
        </w:rPr>
        <w:t>Uradni list RS, št. 199/21, 18/23 – ZDU-1O, 78/23 – ZUNPEOVE, 95/23 – ZIUOPZP, 23/24 in 109/24</w:t>
      </w:r>
      <w:r w:rsidR="00F57981" w:rsidRPr="009F6B62">
        <w:rPr>
          <w:rFonts w:ascii="Arial" w:hAnsi="Arial" w:cs="Arial"/>
          <w:sz w:val="20"/>
          <w:szCs w:val="20"/>
        </w:rPr>
        <w:t xml:space="preserve">) </w:t>
      </w:r>
      <w:r w:rsidR="00FD3F65" w:rsidRPr="009F6B62">
        <w:rPr>
          <w:rFonts w:ascii="Arial" w:hAnsi="Arial" w:cs="Arial"/>
          <w:sz w:val="20"/>
          <w:szCs w:val="20"/>
        </w:rPr>
        <w:t>in</w:t>
      </w:r>
      <w:r w:rsidR="00F57981" w:rsidRPr="009F6B62">
        <w:rPr>
          <w:rFonts w:ascii="Arial" w:hAnsi="Arial" w:cs="Arial"/>
          <w:sz w:val="20"/>
          <w:szCs w:val="20"/>
        </w:rPr>
        <w:t xml:space="preserve"> </w:t>
      </w:r>
      <w:r w:rsidR="00FD3F65" w:rsidRPr="009F6B62">
        <w:rPr>
          <w:rFonts w:ascii="Arial" w:hAnsi="Arial" w:cs="Arial"/>
          <w:sz w:val="20"/>
          <w:szCs w:val="20"/>
        </w:rPr>
        <w:t>17. člena Statuta Občine Nazarje (Uradno glasilo slovenskih občin, št. 59/2017),</w:t>
      </w:r>
      <w:r w:rsidRPr="009F6B62">
        <w:rPr>
          <w:rFonts w:ascii="Arial" w:hAnsi="Arial" w:cs="Arial"/>
          <w:sz w:val="20"/>
          <w:szCs w:val="20"/>
        </w:rPr>
        <w:t xml:space="preserve"> </w:t>
      </w:r>
      <w:r w:rsidR="00FD3F65" w:rsidRPr="009F6B62">
        <w:rPr>
          <w:rFonts w:ascii="Arial" w:hAnsi="Arial" w:cs="Arial"/>
          <w:sz w:val="20"/>
          <w:szCs w:val="20"/>
        </w:rPr>
        <w:t>je</w:t>
      </w:r>
      <w:r w:rsidRPr="009F6B62">
        <w:rPr>
          <w:rFonts w:ascii="Arial" w:hAnsi="Arial" w:cs="Arial"/>
          <w:sz w:val="20"/>
          <w:szCs w:val="20"/>
        </w:rPr>
        <w:t xml:space="preserve"> Občinski svet </w:t>
      </w:r>
      <w:r w:rsidR="00FD3F65" w:rsidRPr="009F6B62">
        <w:rPr>
          <w:rFonts w:ascii="Arial" w:hAnsi="Arial" w:cs="Arial"/>
          <w:sz w:val="20"/>
          <w:szCs w:val="20"/>
        </w:rPr>
        <w:t>O</w:t>
      </w:r>
      <w:r w:rsidRPr="009F6B62">
        <w:rPr>
          <w:rFonts w:ascii="Arial" w:hAnsi="Arial" w:cs="Arial"/>
          <w:sz w:val="20"/>
          <w:szCs w:val="20"/>
        </w:rPr>
        <w:t xml:space="preserve">bčine </w:t>
      </w:r>
      <w:r w:rsidR="00FD3F65" w:rsidRPr="009F6B62">
        <w:rPr>
          <w:rFonts w:ascii="Arial" w:hAnsi="Arial" w:cs="Arial"/>
          <w:sz w:val="20"/>
          <w:szCs w:val="20"/>
        </w:rPr>
        <w:t>Nazarje</w:t>
      </w:r>
      <w:r w:rsidR="00BE244E" w:rsidRPr="009F6B62">
        <w:rPr>
          <w:rFonts w:ascii="Arial" w:hAnsi="Arial" w:cs="Arial"/>
          <w:sz w:val="20"/>
          <w:szCs w:val="20"/>
        </w:rPr>
        <w:t xml:space="preserve"> </w:t>
      </w:r>
      <w:r w:rsidRPr="009F6B62">
        <w:rPr>
          <w:rFonts w:ascii="Arial" w:hAnsi="Arial" w:cs="Arial"/>
          <w:sz w:val="20"/>
          <w:szCs w:val="20"/>
        </w:rPr>
        <w:t xml:space="preserve">na svoji </w:t>
      </w:r>
      <w:r w:rsidR="009F6B62" w:rsidRPr="009F6B62">
        <w:rPr>
          <w:rFonts w:ascii="Arial" w:hAnsi="Arial" w:cs="Arial"/>
          <w:sz w:val="20"/>
          <w:szCs w:val="20"/>
        </w:rPr>
        <w:t>15.</w:t>
      </w:r>
      <w:r w:rsidRPr="009F6B62">
        <w:rPr>
          <w:rFonts w:ascii="Arial" w:hAnsi="Arial" w:cs="Arial"/>
          <w:sz w:val="20"/>
          <w:szCs w:val="20"/>
        </w:rPr>
        <w:t xml:space="preserve"> redni seji, dne </w:t>
      </w:r>
      <w:r w:rsidR="009F6B62" w:rsidRPr="009F6B62">
        <w:rPr>
          <w:rFonts w:ascii="Arial" w:hAnsi="Arial" w:cs="Arial"/>
          <w:sz w:val="20"/>
          <w:szCs w:val="20"/>
        </w:rPr>
        <w:t>27.02.2025</w:t>
      </w:r>
      <w:r w:rsidRPr="009F6B62">
        <w:rPr>
          <w:rFonts w:ascii="Arial" w:hAnsi="Arial" w:cs="Arial"/>
          <w:sz w:val="20"/>
          <w:szCs w:val="20"/>
        </w:rPr>
        <w:t xml:space="preserve"> sprejel</w:t>
      </w:r>
    </w:p>
    <w:p w14:paraId="47E27860" w14:textId="77777777" w:rsidR="006C3551" w:rsidRPr="009F6B62" w:rsidRDefault="006C3551" w:rsidP="006C3551">
      <w:pPr>
        <w:jc w:val="both"/>
        <w:rPr>
          <w:rFonts w:ascii="Arial" w:hAnsi="Arial" w:cs="Arial"/>
          <w:sz w:val="20"/>
          <w:szCs w:val="20"/>
        </w:rPr>
      </w:pPr>
    </w:p>
    <w:p w14:paraId="5630DE4E" w14:textId="2CC6D535" w:rsidR="006C3551" w:rsidRPr="009F6B62" w:rsidRDefault="006C3551" w:rsidP="00FD3F65">
      <w:pPr>
        <w:jc w:val="center"/>
        <w:rPr>
          <w:rFonts w:ascii="Arial" w:hAnsi="Arial" w:cs="Arial"/>
          <w:b/>
          <w:sz w:val="20"/>
          <w:szCs w:val="20"/>
        </w:rPr>
      </w:pPr>
      <w:r w:rsidRPr="009F6B62">
        <w:rPr>
          <w:rFonts w:ascii="Arial" w:hAnsi="Arial" w:cs="Arial"/>
          <w:b/>
          <w:sz w:val="20"/>
          <w:szCs w:val="20"/>
        </w:rPr>
        <w:t>ODLOK</w:t>
      </w:r>
    </w:p>
    <w:p w14:paraId="79F49D8F" w14:textId="27BA2FC1" w:rsidR="006C3551" w:rsidRPr="009F6B62" w:rsidRDefault="00FD3F65" w:rsidP="00FD3F65">
      <w:pPr>
        <w:jc w:val="center"/>
        <w:rPr>
          <w:rFonts w:ascii="Arial" w:hAnsi="Arial" w:cs="Arial"/>
          <w:b/>
          <w:bCs/>
          <w:sz w:val="20"/>
          <w:szCs w:val="20"/>
        </w:rPr>
      </w:pPr>
      <w:r w:rsidRPr="009F6B62">
        <w:rPr>
          <w:rFonts w:ascii="Arial" w:hAnsi="Arial" w:cs="Arial"/>
          <w:b/>
          <w:bCs/>
          <w:sz w:val="20"/>
          <w:szCs w:val="20"/>
        </w:rPr>
        <w:t>o spremembah in dopolnitvah odloka o zazidalnem načrtu industrijsko- obrtne cone Prihova – Nazarje (OPPN Prihova)</w:t>
      </w:r>
    </w:p>
    <w:p w14:paraId="066CFA4E" w14:textId="77777777" w:rsidR="00FD3F65" w:rsidRPr="009F6B62" w:rsidRDefault="00FD3F65" w:rsidP="00FD3F65">
      <w:pPr>
        <w:jc w:val="both"/>
        <w:rPr>
          <w:rFonts w:ascii="Arial" w:hAnsi="Arial" w:cs="Arial"/>
          <w:sz w:val="20"/>
          <w:szCs w:val="20"/>
        </w:rPr>
      </w:pPr>
    </w:p>
    <w:p w14:paraId="434ABA72" w14:textId="77777777" w:rsidR="006C3551" w:rsidRPr="009F6B62" w:rsidRDefault="006C3551" w:rsidP="006C3551">
      <w:pPr>
        <w:jc w:val="center"/>
        <w:rPr>
          <w:rFonts w:ascii="Arial" w:hAnsi="Arial" w:cs="Arial"/>
          <w:b/>
          <w:sz w:val="20"/>
          <w:szCs w:val="20"/>
        </w:rPr>
      </w:pPr>
      <w:r w:rsidRPr="009F6B62">
        <w:rPr>
          <w:rFonts w:ascii="Arial" w:hAnsi="Arial" w:cs="Arial"/>
          <w:b/>
          <w:sz w:val="20"/>
          <w:szCs w:val="20"/>
        </w:rPr>
        <w:t>1. člen</w:t>
      </w:r>
    </w:p>
    <w:p w14:paraId="2FEC8F93" w14:textId="77777777" w:rsidR="006C3551" w:rsidRPr="009F6B62" w:rsidRDefault="006C3551" w:rsidP="006C3551">
      <w:pPr>
        <w:jc w:val="both"/>
        <w:rPr>
          <w:rFonts w:ascii="Arial" w:hAnsi="Arial" w:cs="Arial"/>
          <w:sz w:val="20"/>
          <w:szCs w:val="20"/>
        </w:rPr>
      </w:pPr>
    </w:p>
    <w:p w14:paraId="03C95661" w14:textId="44D8706F" w:rsidR="00BD7CA0" w:rsidRPr="009F6B62" w:rsidRDefault="00BD7CA0" w:rsidP="00BD7CA0">
      <w:pPr>
        <w:jc w:val="both"/>
        <w:rPr>
          <w:rFonts w:ascii="Arial" w:hAnsi="Arial" w:cs="Arial"/>
          <w:sz w:val="20"/>
          <w:szCs w:val="20"/>
        </w:rPr>
      </w:pPr>
      <w:r w:rsidRPr="009F6B62">
        <w:rPr>
          <w:rFonts w:ascii="Arial" w:hAnsi="Arial" w:cs="Arial"/>
          <w:sz w:val="20"/>
          <w:szCs w:val="20"/>
        </w:rPr>
        <w:t>Odlok o spremembah in dopolnitvah odloka o zazidalnem načrtu industrijsko- obrtne cone Prihova – Nazarje (OPPN Prihova) (</w:t>
      </w:r>
      <w:r w:rsidR="003B6139" w:rsidRPr="009F6B62">
        <w:rPr>
          <w:rFonts w:ascii="Arial" w:hAnsi="Arial" w:cs="Arial"/>
          <w:sz w:val="20"/>
          <w:szCs w:val="20"/>
        </w:rPr>
        <w:t>Uradno glasilo slovenskih občin, št. 39/2023 - uradno prečiščeno besedilo</w:t>
      </w:r>
      <w:r w:rsidRPr="009F6B62">
        <w:rPr>
          <w:rFonts w:ascii="Arial" w:hAnsi="Arial" w:cs="Arial"/>
          <w:sz w:val="20"/>
          <w:szCs w:val="20"/>
        </w:rPr>
        <w:t xml:space="preserve">) se dopolni po projektu, ki ga je pod številko </w:t>
      </w:r>
      <w:r w:rsidR="003B6139" w:rsidRPr="009F6B62">
        <w:rPr>
          <w:rFonts w:ascii="Arial" w:hAnsi="Arial" w:cs="Arial"/>
          <w:sz w:val="20"/>
          <w:szCs w:val="20"/>
        </w:rPr>
        <w:t>261-2023</w:t>
      </w:r>
      <w:r w:rsidRPr="009F6B62">
        <w:rPr>
          <w:rFonts w:ascii="Arial" w:hAnsi="Arial" w:cs="Arial"/>
          <w:sz w:val="20"/>
          <w:szCs w:val="20"/>
        </w:rPr>
        <w:t xml:space="preserve"> izdelalo projektantsko podjetje Urbanisti, d.o.o., Celje. </w:t>
      </w:r>
    </w:p>
    <w:p w14:paraId="5E036F79" w14:textId="77777777" w:rsidR="00BD7CA0" w:rsidRPr="009F6B62" w:rsidRDefault="00BD7CA0" w:rsidP="00BD7CA0">
      <w:pPr>
        <w:jc w:val="both"/>
        <w:rPr>
          <w:rFonts w:ascii="Arial" w:hAnsi="Arial" w:cs="Arial"/>
          <w:sz w:val="20"/>
          <w:szCs w:val="20"/>
        </w:rPr>
      </w:pPr>
    </w:p>
    <w:p w14:paraId="47E8BFAE" w14:textId="0D919DA8" w:rsidR="006C3551" w:rsidRPr="009F6B62" w:rsidRDefault="00BD7CA0" w:rsidP="00BD7CA0">
      <w:pPr>
        <w:jc w:val="both"/>
        <w:rPr>
          <w:rFonts w:ascii="Arial" w:hAnsi="Arial" w:cs="Arial"/>
          <w:sz w:val="20"/>
          <w:szCs w:val="20"/>
        </w:rPr>
      </w:pPr>
      <w:r w:rsidRPr="009F6B62">
        <w:rPr>
          <w:rFonts w:ascii="Arial" w:hAnsi="Arial" w:cs="Arial"/>
          <w:sz w:val="20"/>
          <w:szCs w:val="20"/>
        </w:rPr>
        <w:t xml:space="preserve">Projekt iz prejšnjega odstavka je sestavni del tega odloka in je na vpogled pri pristojnih službah </w:t>
      </w:r>
      <w:r w:rsidR="003B6139" w:rsidRPr="009F6B62">
        <w:rPr>
          <w:rFonts w:ascii="Arial" w:hAnsi="Arial" w:cs="Arial"/>
          <w:sz w:val="20"/>
          <w:szCs w:val="20"/>
        </w:rPr>
        <w:t>Občine Nazarje</w:t>
      </w:r>
      <w:r w:rsidRPr="009F6B62">
        <w:rPr>
          <w:rFonts w:ascii="Arial" w:hAnsi="Arial" w:cs="Arial"/>
          <w:sz w:val="20"/>
          <w:szCs w:val="20"/>
        </w:rPr>
        <w:t>.</w:t>
      </w:r>
    </w:p>
    <w:p w14:paraId="2659DCEC" w14:textId="77777777" w:rsidR="003B6139" w:rsidRPr="009F6B62" w:rsidRDefault="003B6139" w:rsidP="00BD7CA0">
      <w:pPr>
        <w:jc w:val="both"/>
        <w:rPr>
          <w:rFonts w:ascii="Arial" w:hAnsi="Arial" w:cs="Arial"/>
          <w:sz w:val="20"/>
          <w:szCs w:val="20"/>
        </w:rPr>
      </w:pPr>
    </w:p>
    <w:p w14:paraId="7A40CBAA" w14:textId="77777777" w:rsidR="006C3551" w:rsidRPr="009F6B62" w:rsidRDefault="006C3551" w:rsidP="006C3551">
      <w:pPr>
        <w:jc w:val="center"/>
        <w:rPr>
          <w:rFonts w:ascii="Arial" w:hAnsi="Arial" w:cs="Arial"/>
          <w:b/>
          <w:sz w:val="20"/>
          <w:szCs w:val="20"/>
        </w:rPr>
      </w:pPr>
      <w:r w:rsidRPr="009F6B62">
        <w:rPr>
          <w:rFonts w:ascii="Arial" w:hAnsi="Arial" w:cs="Arial"/>
          <w:b/>
          <w:sz w:val="20"/>
          <w:szCs w:val="20"/>
        </w:rPr>
        <w:t>2. člen</w:t>
      </w:r>
    </w:p>
    <w:p w14:paraId="74255B07" w14:textId="0F15F7FE" w:rsidR="006C3551" w:rsidRPr="009F6B62" w:rsidRDefault="006C3551" w:rsidP="006C3551">
      <w:pPr>
        <w:jc w:val="both"/>
        <w:rPr>
          <w:rFonts w:ascii="Arial" w:hAnsi="Arial" w:cs="Arial"/>
          <w:sz w:val="20"/>
          <w:szCs w:val="20"/>
        </w:rPr>
      </w:pPr>
    </w:p>
    <w:p w14:paraId="58D78125" w14:textId="7944922B" w:rsidR="003B6139" w:rsidRPr="009F6B62" w:rsidRDefault="003B6139" w:rsidP="006C3551">
      <w:pPr>
        <w:jc w:val="both"/>
        <w:rPr>
          <w:rFonts w:ascii="Arial" w:hAnsi="Arial" w:cs="Arial"/>
          <w:sz w:val="20"/>
          <w:szCs w:val="20"/>
        </w:rPr>
      </w:pPr>
      <w:r w:rsidRPr="009F6B62">
        <w:rPr>
          <w:rFonts w:ascii="Arial" w:hAnsi="Arial" w:cs="Arial"/>
          <w:sz w:val="20"/>
          <w:szCs w:val="20"/>
        </w:rPr>
        <w:t>Območje sprememb in dopolnitev odloka zajema območje z oznako PD1 (območje Elkroj) in je veliko cca 3,0 ha.</w:t>
      </w:r>
    </w:p>
    <w:p w14:paraId="167ED8C0" w14:textId="0BAD8209" w:rsidR="003B6139" w:rsidRPr="009F6B62" w:rsidRDefault="003B6139" w:rsidP="006C3551">
      <w:pPr>
        <w:jc w:val="both"/>
        <w:rPr>
          <w:rFonts w:ascii="Arial" w:hAnsi="Arial" w:cs="Arial"/>
          <w:sz w:val="20"/>
          <w:szCs w:val="20"/>
        </w:rPr>
      </w:pPr>
    </w:p>
    <w:p w14:paraId="58650517" w14:textId="2F98854D" w:rsidR="0073393D" w:rsidRPr="009F6B62" w:rsidRDefault="0073393D" w:rsidP="0073393D">
      <w:pPr>
        <w:jc w:val="center"/>
        <w:rPr>
          <w:rFonts w:ascii="Arial" w:hAnsi="Arial" w:cs="Arial"/>
          <w:b/>
          <w:sz w:val="20"/>
          <w:szCs w:val="20"/>
        </w:rPr>
      </w:pPr>
      <w:r w:rsidRPr="009F6B62">
        <w:rPr>
          <w:rFonts w:ascii="Arial" w:hAnsi="Arial" w:cs="Arial"/>
          <w:b/>
          <w:sz w:val="20"/>
          <w:szCs w:val="20"/>
        </w:rPr>
        <w:t>3. člen</w:t>
      </w:r>
    </w:p>
    <w:p w14:paraId="368125F6" w14:textId="77777777" w:rsidR="0073393D" w:rsidRPr="009F6B62" w:rsidRDefault="0073393D" w:rsidP="0073393D">
      <w:pPr>
        <w:jc w:val="both"/>
        <w:rPr>
          <w:rFonts w:ascii="Arial" w:hAnsi="Arial" w:cs="Arial"/>
          <w:sz w:val="20"/>
          <w:szCs w:val="20"/>
        </w:rPr>
      </w:pPr>
    </w:p>
    <w:p w14:paraId="55741883" w14:textId="08CBA410" w:rsidR="0088089B" w:rsidRPr="009F6B62" w:rsidRDefault="0088089B" w:rsidP="0073393D">
      <w:pPr>
        <w:jc w:val="both"/>
        <w:rPr>
          <w:rFonts w:ascii="Arial" w:hAnsi="Arial" w:cs="Arial"/>
          <w:sz w:val="20"/>
          <w:szCs w:val="20"/>
        </w:rPr>
      </w:pPr>
      <w:r w:rsidRPr="009F6B62">
        <w:rPr>
          <w:rFonts w:ascii="Arial" w:hAnsi="Arial" w:cs="Arial"/>
          <w:sz w:val="20"/>
          <w:szCs w:val="20"/>
        </w:rPr>
        <w:t>(1) Sestavni del sprememb in dopolnitev odloka je grafični del:</w:t>
      </w:r>
    </w:p>
    <w:p w14:paraId="72597F54" w14:textId="77777777" w:rsidR="0088089B" w:rsidRPr="009F6B62" w:rsidRDefault="0088089B" w:rsidP="009F6B62">
      <w:pPr>
        <w:ind w:left="284"/>
        <w:jc w:val="both"/>
        <w:rPr>
          <w:rFonts w:ascii="Arial" w:hAnsi="Arial" w:cs="Arial"/>
          <w:sz w:val="20"/>
          <w:szCs w:val="20"/>
        </w:rPr>
      </w:pPr>
      <w:r w:rsidRPr="009F6B62">
        <w:rPr>
          <w:rFonts w:ascii="Arial" w:hAnsi="Arial" w:cs="Arial"/>
          <w:sz w:val="20"/>
          <w:szCs w:val="20"/>
        </w:rPr>
        <w:t xml:space="preserve">1: ''Izsek iz grafičnega dela občinskega prostorskega načrta občine Nazarje, M 1:5000'' </w:t>
      </w:r>
    </w:p>
    <w:p w14:paraId="6E76AE2D" w14:textId="77777777" w:rsidR="0088089B" w:rsidRPr="009F6B62" w:rsidRDefault="0088089B" w:rsidP="009F6B62">
      <w:pPr>
        <w:ind w:left="284"/>
        <w:jc w:val="both"/>
        <w:rPr>
          <w:rFonts w:ascii="Arial" w:hAnsi="Arial" w:cs="Arial"/>
          <w:sz w:val="20"/>
          <w:szCs w:val="20"/>
        </w:rPr>
      </w:pPr>
      <w:r w:rsidRPr="009F6B62">
        <w:rPr>
          <w:rFonts w:ascii="Arial" w:hAnsi="Arial" w:cs="Arial"/>
          <w:sz w:val="20"/>
          <w:szCs w:val="20"/>
        </w:rPr>
        <w:t>2: ''Prikaz obstoječega stanja, M 1:1000''</w:t>
      </w:r>
    </w:p>
    <w:p w14:paraId="5A04ED81" w14:textId="77777777" w:rsidR="0088089B" w:rsidRPr="009F6B62" w:rsidRDefault="0088089B" w:rsidP="009F6B62">
      <w:pPr>
        <w:ind w:left="284"/>
        <w:jc w:val="both"/>
        <w:rPr>
          <w:rFonts w:ascii="Arial" w:hAnsi="Arial" w:cs="Arial"/>
          <w:sz w:val="20"/>
          <w:szCs w:val="20"/>
        </w:rPr>
      </w:pPr>
      <w:r w:rsidRPr="009F6B62">
        <w:rPr>
          <w:rFonts w:ascii="Arial" w:hAnsi="Arial" w:cs="Arial"/>
          <w:sz w:val="20"/>
          <w:szCs w:val="20"/>
        </w:rPr>
        <w:t>3: ''Izsek iz obstoječega zazidalnega načrta industrijsko-obrtne cone Prihova – Nazarje, M 1:1000''</w:t>
      </w:r>
    </w:p>
    <w:p w14:paraId="0A186321" w14:textId="5B780486" w:rsidR="0088089B" w:rsidRPr="009F6B62" w:rsidRDefault="0088089B" w:rsidP="009F6B62">
      <w:pPr>
        <w:ind w:left="284"/>
        <w:jc w:val="both"/>
        <w:rPr>
          <w:rFonts w:ascii="Arial" w:hAnsi="Arial" w:cs="Arial"/>
          <w:sz w:val="20"/>
          <w:szCs w:val="20"/>
        </w:rPr>
      </w:pPr>
      <w:r w:rsidRPr="009F6B62">
        <w:rPr>
          <w:rFonts w:ascii="Arial" w:hAnsi="Arial" w:cs="Arial"/>
          <w:sz w:val="20"/>
          <w:szCs w:val="20"/>
        </w:rPr>
        <w:t>4: ''Prikaz vplivov in povezav s sosednjimi območji, M 1:</w:t>
      </w:r>
      <w:r w:rsidR="00822604" w:rsidRPr="009F6B62">
        <w:rPr>
          <w:rFonts w:ascii="Arial" w:hAnsi="Arial" w:cs="Arial"/>
          <w:sz w:val="20"/>
          <w:szCs w:val="20"/>
        </w:rPr>
        <w:t>5</w:t>
      </w:r>
      <w:r w:rsidRPr="009F6B62">
        <w:rPr>
          <w:rFonts w:ascii="Arial" w:hAnsi="Arial" w:cs="Arial"/>
          <w:sz w:val="20"/>
          <w:szCs w:val="20"/>
        </w:rPr>
        <w:t>000''</w:t>
      </w:r>
    </w:p>
    <w:p w14:paraId="649FA6BA" w14:textId="77777777" w:rsidR="0088089B" w:rsidRPr="009F6B62" w:rsidRDefault="0088089B" w:rsidP="009F6B62">
      <w:pPr>
        <w:ind w:left="284"/>
        <w:jc w:val="both"/>
        <w:rPr>
          <w:rFonts w:ascii="Arial" w:hAnsi="Arial" w:cs="Arial"/>
          <w:sz w:val="20"/>
          <w:szCs w:val="20"/>
        </w:rPr>
      </w:pPr>
      <w:r w:rsidRPr="009F6B62">
        <w:rPr>
          <w:rFonts w:ascii="Arial" w:hAnsi="Arial" w:cs="Arial"/>
          <w:sz w:val="20"/>
          <w:szCs w:val="20"/>
        </w:rPr>
        <w:t>5: ''Zazidalna situacija, M 1:1000''</w:t>
      </w:r>
    </w:p>
    <w:p w14:paraId="5BCC212F" w14:textId="77777777" w:rsidR="0088089B" w:rsidRPr="009F6B62" w:rsidRDefault="0088089B" w:rsidP="009F6B62">
      <w:pPr>
        <w:ind w:left="284"/>
        <w:jc w:val="both"/>
        <w:rPr>
          <w:rFonts w:ascii="Arial" w:hAnsi="Arial" w:cs="Arial"/>
          <w:sz w:val="20"/>
          <w:szCs w:val="20"/>
        </w:rPr>
      </w:pPr>
      <w:r w:rsidRPr="009F6B62">
        <w:rPr>
          <w:rFonts w:ascii="Arial" w:hAnsi="Arial" w:cs="Arial"/>
          <w:sz w:val="20"/>
          <w:szCs w:val="20"/>
        </w:rPr>
        <w:t xml:space="preserve">6: ''Načrt poteka omrežij in načina priključevanja objektov na gospodarsko javno infrastrukturo, </w:t>
      </w:r>
    </w:p>
    <w:p w14:paraId="4121EC54" w14:textId="77777777" w:rsidR="0088089B" w:rsidRPr="009F6B62" w:rsidRDefault="0088089B" w:rsidP="009F6B62">
      <w:pPr>
        <w:ind w:left="284" w:firstLine="284"/>
        <w:jc w:val="both"/>
        <w:rPr>
          <w:rFonts w:ascii="Arial" w:hAnsi="Arial" w:cs="Arial"/>
          <w:sz w:val="20"/>
          <w:szCs w:val="20"/>
        </w:rPr>
      </w:pPr>
      <w:r w:rsidRPr="009F6B62">
        <w:rPr>
          <w:rFonts w:ascii="Arial" w:hAnsi="Arial" w:cs="Arial"/>
          <w:sz w:val="20"/>
          <w:szCs w:val="20"/>
        </w:rPr>
        <w:t>M 1:1000''</w:t>
      </w:r>
    </w:p>
    <w:p w14:paraId="4D742DB4" w14:textId="77777777" w:rsidR="0088089B" w:rsidRPr="009F6B62" w:rsidRDefault="0088089B" w:rsidP="009F6B62">
      <w:pPr>
        <w:ind w:left="284"/>
        <w:jc w:val="both"/>
        <w:rPr>
          <w:rFonts w:ascii="Arial" w:hAnsi="Arial" w:cs="Arial"/>
          <w:sz w:val="20"/>
          <w:szCs w:val="20"/>
        </w:rPr>
      </w:pPr>
      <w:r w:rsidRPr="009F6B62">
        <w:rPr>
          <w:rFonts w:ascii="Arial" w:hAnsi="Arial" w:cs="Arial"/>
          <w:sz w:val="20"/>
          <w:szCs w:val="20"/>
        </w:rPr>
        <w:t xml:space="preserve">7: ''Načrt parcelacije s prikazom javnih površin, M 1:1000'' </w:t>
      </w:r>
    </w:p>
    <w:p w14:paraId="7D0A2E66" w14:textId="77777777" w:rsidR="0088089B" w:rsidRPr="009F6B62" w:rsidRDefault="0088089B" w:rsidP="009F6B62">
      <w:pPr>
        <w:ind w:left="284"/>
        <w:jc w:val="both"/>
        <w:rPr>
          <w:rFonts w:ascii="Arial" w:hAnsi="Arial" w:cs="Arial"/>
          <w:sz w:val="20"/>
          <w:szCs w:val="20"/>
        </w:rPr>
      </w:pPr>
      <w:r w:rsidRPr="009F6B62">
        <w:rPr>
          <w:rFonts w:ascii="Arial" w:hAnsi="Arial" w:cs="Arial"/>
          <w:sz w:val="20"/>
          <w:szCs w:val="20"/>
        </w:rPr>
        <w:t>8. ''Prikaz rešitev za varstvo pred naravnimi in drugimi nesrečami, M 1:1000''</w:t>
      </w:r>
    </w:p>
    <w:p w14:paraId="7DDA0DD5" w14:textId="095ABBC8" w:rsidR="0088089B" w:rsidRPr="009F6B62" w:rsidRDefault="0088089B" w:rsidP="0073393D">
      <w:pPr>
        <w:jc w:val="both"/>
        <w:rPr>
          <w:rFonts w:ascii="Arial" w:hAnsi="Arial" w:cs="Arial"/>
          <w:sz w:val="20"/>
          <w:szCs w:val="20"/>
        </w:rPr>
      </w:pPr>
    </w:p>
    <w:p w14:paraId="2B6B763D" w14:textId="0761B995" w:rsidR="0088089B" w:rsidRPr="009F6B62" w:rsidRDefault="0088089B" w:rsidP="0088089B">
      <w:pPr>
        <w:jc w:val="both"/>
        <w:rPr>
          <w:rFonts w:ascii="Arial" w:hAnsi="Arial" w:cs="Arial"/>
          <w:sz w:val="20"/>
          <w:szCs w:val="20"/>
        </w:rPr>
      </w:pPr>
      <w:r w:rsidRPr="009F6B62">
        <w:rPr>
          <w:rFonts w:ascii="Arial" w:hAnsi="Arial" w:cs="Arial"/>
          <w:sz w:val="20"/>
          <w:szCs w:val="20"/>
        </w:rPr>
        <w:t>(2) Sestavni del sprememb in dopolnitev odloka je naslednje spremljajoče gradivo:</w:t>
      </w:r>
    </w:p>
    <w:p w14:paraId="59C785D1" w14:textId="77777777" w:rsidR="0088089B" w:rsidRPr="009F6B62" w:rsidRDefault="0088089B" w:rsidP="0088089B">
      <w:pPr>
        <w:jc w:val="both"/>
        <w:rPr>
          <w:rFonts w:ascii="Arial" w:hAnsi="Arial" w:cs="Arial"/>
          <w:sz w:val="20"/>
          <w:szCs w:val="20"/>
        </w:rPr>
      </w:pPr>
      <w:r w:rsidRPr="009F6B62">
        <w:rPr>
          <w:rFonts w:ascii="Arial" w:hAnsi="Arial" w:cs="Arial"/>
          <w:sz w:val="20"/>
          <w:szCs w:val="20"/>
        </w:rPr>
        <w:t>-</w:t>
      </w:r>
      <w:r w:rsidRPr="009F6B62">
        <w:rPr>
          <w:rFonts w:ascii="Arial" w:hAnsi="Arial" w:cs="Arial"/>
          <w:sz w:val="20"/>
          <w:szCs w:val="20"/>
        </w:rPr>
        <w:tab/>
        <w:t>POROČILO O SODELOVANJU Z JAVNOSTJO</w:t>
      </w:r>
    </w:p>
    <w:p w14:paraId="566595DD" w14:textId="77777777" w:rsidR="0088089B" w:rsidRPr="009F6B62" w:rsidRDefault="0088089B" w:rsidP="0088089B">
      <w:pPr>
        <w:jc w:val="both"/>
        <w:rPr>
          <w:rFonts w:ascii="Arial" w:hAnsi="Arial" w:cs="Arial"/>
          <w:sz w:val="20"/>
          <w:szCs w:val="20"/>
        </w:rPr>
      </w:pPr>
      <w:r w:rsidRPr="009F6B62">
        <w:rPr>
          <w:rFonts w:ascii="Arial" w:hAnsi="Arial" w:cs="Arial"/>
          <w:sz w:val="20"/>
          <w:szCs w:val="20"/>
        </w:rPr>
        <w:t>-</w:t>
      </w:r>
      <w:r w:rsidRPr="009F6B62">
        <w:rPr>
          <w:rFonts w:ascii="Arial" w:hAnsi="Arial" w:cs="Arial"/>
          <w:sz w:val="20"/>
          <w:szCs w:val="20"/>
        </w:rPr>
        <w:tab/>
        <w:t>PODATKI IZ PRIKAZA STANJA PROSTORA</w:t>
      </w:r>
    </w:p>
    <w:p w14:paraId="1233318E" w14:textId="77777777" w:rsidR="0088089B" w:rsidRPr="009F6B62" w:rsidRDefault="0088089B" w:rsidP="0088089B">
      <w:pPr>
        <w:jc w:val="both"/>
        <w:rPr>
          <w:rFonts w:ascii="Arial" w:hAnsi="Arial" w:cs="Arial"/>
          <w:sz w:val="20"/>
          <w:szCs w:val="20"/>
        </w:rPr>
      </w:pPr>
      <w:r w:rsidRPr="009F6B62">
        <w:rPr>
          <w:rFonts w:ascii="Arial" w:hAnsi="Arial" w:cs="Arial"/>
          <w:sz w:val="20"/>
          <w:szCs w:val="20"/>
        </w:rPr>
        <w:t>-</w:t>
      </w:r>
      <w:r w:rsidRPr="009F6B62">
        <w:rPr>
          <w:rFonts w:ascii="Arial" w:hAnsi="Arial" w:cs="Arial"/>
          <w:sz w:val="20"/>
          <w:szCs w:val="20"/>
        </w:rPr>
        <w:tab/>
        <w:t>STROKOVNE PODLAGE</w:t>
      </w:r>
    </w:p>
    <w:p w14:paraId="5100C823" w14:textId="77777777" w:rsidR="0088089B" w:rsidRPr="009F6B62" w:rsidRDefault="0088089B" w:rsidP="0088089B">
      <w:pPr>
        <w:jc w:val="both"/>
        <w:rPr>
          <w:rFonts w:ascii="Arial" w:hAnsi="Arial" w:cs="Arial"/>
          <w:sz w:val="20"/>
          <w:szCs w:val="20"/>
        </w:rPr>
      </w:pPr>
      <w:r w:rsidRPr="009F6B62">
        <w:rPr>
          <w:rFonts w:ascii="Arial" w:hAnsi="Arial" w:cs="Arial"/>
          <w:sz w:val="20"/>
          <w:szCs w:val="20"/>
        </w:rPr>
        <w:t>-</w:t>
      </w:r>
      <w:r w:rsidRPr="009F6B62">
        <w:rPr>
          <w:rFonts w:ascii="Arial" w:hAnsi="Arial" w:cs="Arial"/>
          <w:sz w:val="20"/>
          <w:szCs w:val="20"/>
        </w:rPr>
        <w:tab/>
        <w:t>USMERITVE</w:t>
      </w:r>
    </w:p>
    <w:p w14:paraId="260ABF5B" w14:textId="77777777" w:rsidR="0088089B" w:rsidRPr="009F6B62" w:rsidRDefault="0088089B" w:rsidP="0088089B">
      <w:pPr>
        <w:jc w:val="both"/>
        <w:rPr>
          <w:rFonts w:ascii="Arial" w:hAnsi="Arial" w:cs="Arial"/>
          <w:sz w:val="20"/>
          <w:szCs w:val="20"/>
        </w:rPr>
      </w:pPr>
      <w:r w:rsidRPr="009F6B62">
        <w:rPr>
          <w:rFonts w:ascii="Arial" w:hAnsi="Arial" w:cs="Arial"/>
          <w:sz w:val="20"/>
          <w:szCs w:val="20"/>
        </w:rPr>
        <w:t>-</w:t>
      </w:r>
      <w:r w:rsidRPr="009F6B62">
        <w:rPr>
          <w:rFonts w:ascii="Arial" w:hAnsi="Arial" w:cs="Arial"/>
          <w:sz w:val="20"/>
          <w:szCs w:val="20"/>
        </w:rPr>
        <w:tab/>
        <w:t xml:space="preserve">MNENJA  </w:t>
      </w:r>
    </w:p>
    <w:p w14:paraId="055BDB55" w14:textId="77777777" w:rsidR="0088089B" w:rsidRPr="009F6B62" w:rsidRDefault="0088089B" w:rsidP="0088089B">
      <w:pPr>
        <w:jc w:val="both"/>
        <w:rPr>
          <w:rFonts w:ascii="Arial" w:hAnsi="Arial" w:cs="Arial"/>
          <w:sz w:val="20"/>
          <w:szCs w:val="20"/>
        </w:rPr>
      </w:pPr>
      <w:r w:rsidRPr="009F6B62">
        <w:rPr>
          <w:rFonts w:ascii="Arial" w:hAnsi="Arial" w:cs="Arial"/>
          <w:sz w:val="20"/>
          <w:szCs w:val="20"/>
        </w:rPr>
        <w:t>-</w:t>
      </w:r>
      <w:r w:rsidRPr="009F6B62">
        <w:rPr>
          <w:rFonts w:ascii="Arial" w:hAnsi="Arial" w:cs="Arial"/>
          <w:sz w:val="20"/>
          <w:szCs w:val="20"/>
        </w:rPr>
        <w:tab/>
        <w:t>ELABORAT EKONOMIKE</w:t>
      </w:r>
    </w:p>
    <w:p w14:paraId="2FF9F41E" w14:textId="77777777" w:rsidR="0088089B" w:rsidRPr="009F6B62" w:rsidRDefault="0088089B" w:rsidP="0088089B">
      <w:pPr>
        <w:jc w:val="both"/>
        <w:rPr>
          <w:rFonts w:ascii="Arial" w:hAnsi="Arial" w:cs="Arial"/>
          <w:sz w:val="20"/>
          <w:szCs w:val="20"/>
        </w:rPr>
      </w:pPr>
      <w:r w:rsidRPr="009F6B62">
        <w:rPr>
          <w:rFonts w:ascii="Arial" w:hAnsi="Arial" w:cs="Arial"/>
          <w:sz w:val="20"/>
          <w:szCs w:val="20"/>
        </w:rPr>
        <w:t>-</w:t>
      </w:r>
      <w:r w:rsidRPr="009F6B62">
        <w:rPr>
          <w:rFonts w:ascii="Arial" w:hAnsi="Arial" w:cs="Arial"/>
          <w:sz w:val="20"/>
          <w:szCs w:val="20"/>
        </w:rPr>
        <w:tab/>
        <w:t>OKOLJSKE PRESOJE</w:t>
      </w:r>
    </w:p>
    <w:p w14:paraId="2316EB22" w14:textId="77777777" w:rsidR="0088089B" w:rsidRPr="009F6B62" w:rsidRDefault="0088089B" w:rsidP="0088089B">
      <w:pPr>
        <w:jc w:val="both"/>
        <w:rPr>
          <w:rFonts w:ascii="Arial" w:hAnsi="Arial" w:cs="Arial"/>
          <w:sz w:val="20"/>
          <w:szCs w:val="20"/>
        </w:rPr>
      </w:pPr>
      <w:r w:rsidRPr="009F6B62">
        <w:rPr>
          <w:rFonts w:ascii="Arial" w:hAnsi="Arial" w:cs="Arial"/>
          <w:sz w:val="20"/>
          <w:szCs w:val="20"/>
        </w:rPr>
        <w:t>-</w:t>
      </w:r>
      <w:r w:rsidRPr="009F6B62">
        <w:rPr>
          <w:rFonts w:ascii="Arial" w:hAnsi="Arial" w:cs="Arial"/>
          <w:sz w:val="20"/>
          <w:szCs w:val="20"/>
        </w:rPr>
        <w:tab/>
        <w:t>OBRAZLOŽITEV IN UTEMELJITEV OPPN</w:t>
      </w:r>
    </w:p>
    <w:p w14:paraId="540072B6" w14:textId="41472EB9" w:rsidR="0088089B" w:rsidRPr="009F6B62" w:rsidRDefault="0088089B" w:rsidP="0088089B">
      <w:pPr>
        <w:jc w:val="both"/>
        <w:rPr>
          <w:rFonts w:ascii="Arial" w:hAnsi="Arial" w:cs="Arial"/>
          <w:sz w:val="20"/>
          <w:szCs w:val="20"/>
        </w:rPr>
      </w:pPr>
      <w:r w:rsidRPr="009F6B62">
        <w:rPr>
          <w:rFonts w:ascii="Arial" w:hAnsi="Arial" w:cs="Arial"/>
          <w:sz w:val="20"/>
          <w:szCs w:val="20"/>
        </w:rPr>
        <w:t>-</w:t>
      </w:r>
      <w:r w:rsidRPr="009F6B62">
        <w:rPr>
          <w:rFonts w:ascii="Arial" w:hAnsi="Arial" w:cs="Arial"/>
          <w:sz w:val="20"/>
          <w:szCs w:val="20"/>
        </w:rPr>
        <w:tab/>
        <w:t>POVZETEK ZA JAVNOST</w:t>
      </w:r>
    </w:p>
    <w:p w14:paraId="20FE573A" w14:textId="77777777" w:rsidR="0073393D" w:rsidRPr="009F6B62" w:rsidRDefault="0073393D" w:rsidP="006C3551">
      <w:pPr>
        <w:jc w:val="both"/>
        <w:rPr>
          <w:rFonts w:ascii="Arial" w:hAnsi="Arial" w:cs="Arial"/>
          <w:sz w:val="20"/>
          <w:szCs w:val="20"/>
        </w:rPr>
      </w:pPr>
    </w:p>
    <w:p w14:paraId="72888DC5" w14:textId="0A82413E" w:rsidR="00D94CB4" w:rsidRPr="009F6B62" w:rsidRDefault="0088089B" w:rsidP="00D94CB4">
      <w:pPr>
        <w:jc w:val="center"/>
        <w:rPr>
          <w:rFonts w:ascii="Arial" w:hAnsi="Arial" w:cs="Arial"/>
          <w:b/>
          <w:sz w:val="20"/>
          <w:szCs w:val="20"/>
        </w:rPr>
      </w:pPr>
      <w:r w:rsidRPr="009F6B62">
        <w:rPr>
          <w:rFonts w:ascii="Arial" w:hAnsi="Arial" w:cs="Arial"/>
          <w:b/>
          <w:sz w:val="20"/>
          <w:szCs w:val="20"/>
        </w:rPr>
        <w:t>4</w:t>
      </w:r>
      <w:r w:rsidR="00D94CB4" w:rsidRPr="009F6B62">
        <w:rPr>
          <w:rFonts w:ascii="Arial" w:hAnsi="Arial" w:cs="Arial"/>
          <w:b/>
          <w:sz w:val="20"/>
          <w:szCs w:val="20"/>
        </w:rPr>
        <w:t>. člen</w:t>
      </w:r>
    </w:p>
    <w:p w14:paraId="18D2C83E" w14:textId="77777777" w:rsidR="003B6139" w:rsidRPr="009F6B62" w:rsidRDefault="003B6139" w:rsidP="006C3551">
      <w:pPr>
        <w:jc w:val="both"/>
        <w:rPr>
          <w:rFonts w:ascii="Arial" w:hAnsi="Arial" w:cs="Arial"/>
          <w:sz w:val="20"/>
          <w:szCs w:val="20"/>
        </w:rPr>
      </w:pPr>
    </w:p>
    <w:p w14:paraId="3DA79ED8" w14:textId="77777777" w:rsidR="005E1324" w:rsidRPr="009F6B62" w:rsidRDefault="00D94CB4" w:rsidP="00D94CB4">
      <w:pPr>
        <w:jc w:val="both"/>
        <w:rPr>
          <w:rFonts w:ascii="Arial" w:hAnsi="Arial" w:cs="Arial"/>
          <w:sz w:val="20"/>
          <w:szCs w:val="20"/>
        </w:rPr>
      </w:pPr>
      <w:r w:rsidRPr="009F6B62">
        <w:rPr>
          <w:rFonts w:ascii="Arial" w:hAnsi="Arial" w:cs="Arial"/>
          <w:sz w:val="20"/>
          <w:szCs w:val="20"/>
        </w:rPr>
        <w:t>V 8. členu se v prvem (1</w:t>
      </w:r>
      <w:r w:rsidR="005E1324" w:rsidRPr="009F6B62">
        <w:rPr>
          <w:rFonts w:ascii="Arial" w:hAnsi="Arial" w:cs="Arial"/>
          <w:sz w:val="20"/>
          <w:szCs w:val="20"/>
        </w:rPr>
        <w:t>)</w:t>
      </w:r>
      <w:r w:rsidRPr="009F6B62">
        <w:rPr>
          <w:rFonts w:ascii="Arial" w:hAnsi="Arial" w:cs="Arial"/>
          <w:sz w:val="20"/>
          <w:szCs w:val="20"/>
        </w:rPr>
        <w:t xml:space="preserve"> ods</w:t>
      </w:r>
      <w:r w:rsidR="005E1324" w:rsidRPr="009F6B62">
        <w:rPr>
          <w:rFonts w:ascii="Arial" w:hAnsi="Arial" w:cs="Arial"/>
          <w:sz w:val="20"/>
          <w:szCs w:val="20"/>
        </w:rPr>
        <w:t>ta</w:t>
      </w:r>
      <w:r w:rsidRPr="009F6B62">
        <w:rPr>
          <w:rFonts w:ascii="Arial" w:hAnsi="Arial" w:cs="Arial"/>
          <w:sz w:val="20"/>
          <w:szCs w:val="20"/>
        </w:rPr>
        <w:t xml:space="preserve">vku </w:t>
      </w:r>
      <w:r w:rsidR="005E1324" w:rsidRPr="009F6B62">
        <w:rPr>
          <w:rFonts w:ascii="Arial" w:hAnsi="Arial" w:cs="Arial"/>
          <w:sz w:val="20"/>
          <w:szCs w:val="20"/>
        </w:rPr>
        <w:t>v tabeli za območje PD1 (Območje Elkroj) dopolnijo posamezne določbe glede gabaritov in pogojev za oblikovanje na naslednji način:</w:t>
      </w:r>
    </w:p>
    <w:p w14:paraId="1B3CF316" w14:textId="1ADD9A57" w:rsidR="005E1324" w:rsidRPr="009F6B62" w:rsidRDefault="005E1324" w:rsidP="00D94CB4">
      <w:pPr>
        <w:jc w:val="both"/>
        <w:rPr>
          <w:rFonts w:ascii="Arial" w:hAnsi="Arial" w:cs="Arial"/>
          <w:sz w:val="20"/>
          <w:szCs w:val="20"/>
        </w:rPr>
      </w:pPr>
      <w:r w:rsidRPr="009F6B62">
        <w:rPr>
          <w:rFonts w:ascii="Arial" w:hAnsi="Arial" w:cs="Arial"/>
          <w:sz w:val="20"/>
          <w:szCs w:val="20"/>
        </w:rPr>
        <w:t>- na koncu točke 1. Dopustna gradnja se doda besedilo: »</w:t>
      </w:r>
      <w:r w:rsidR="00FE0E2F" w:rsidRPr="009F6B62">
        <w:rPr>
          <w:rFonts w:ascii="Arial" w:hAnsi="Arial" w:cs="Arial"/>
          <w:sz w:val="20"/>
          <w:szCs w:val="20"/>
        </w:rPr>
        <w:t xml:space="preserve">Severno od obstoječe </w:t>
      </w:r>
      <w:r w:rsidR="00BD25D4" w:rsidRPr="009F6B62">
        <w:rPr>
          <w:rFonts w:ascii="Arial" w:hAnsi="Arial" w:cs="Arial"/>
          <w:sz w:val="20"/>
          <w:szCs w:val="20"/>
        </w:rPr>
        <w:t xml:space="preserve">skladiščne </w:t>
      </w:r>
      <w:r w:rsidR="00FE0E2F" w:rsidRPr="009F6B62">
        <w:rPr>
          <w:rFonts w:ascii="Arial" w:hAnsi="Arial" w:cs="Arial"/>
          <w:sz w:val="20"/>
          <w:szCs w:val="20"/>
        </w:rPr>
        <w:t xml:space="preserve">stavbe z oznako 11 se dopusti </w:t>
      </w:r>
      <w:r w:rsidR="004D25A3" w:rsidRPr="009F6B62">
        <w:rPr>
          <w:rFonts w:ascii="Arial" w:hAnsi="Arial" w:cs="Arial"/>
          <w:sz w:val="20"/>
          <w:szCs w:val="20"/>
        </w:rPr>
        <w:t xml:space="preserve">dozidava z </w:t>
      </w:r>
      <w:r w:rsidR="00FE0E2F" w:rsidRPr="009F6B62">
        <w:rPr>
          <w:rFonts w:ascii="Arial" w:hAnsi="Arial" w:cs="Arial"/>
          <w:sz w:val="20"/>
          <w:szCs w:val="20"/>
        </w:rPr>
        <w:t>nov</w:t>
      </w:r>
      <w:r w:rsidR="004D25A3" w:rsidRPr="009F6B62">
        <w:rPr>
          <w:rFonts w:ascii="Arial" w:hAnsi="Arial" w:cs="Arial"/>
          <w:sz w:val="20"/>
          <w:szCs w:val="20"/>
        </w:rPr>
        <w:t>o</w:t>
      </w:r>
      <w:r w:rsidR="00FE0E2F" w:rsidRPr="009F6B62">
        <w:rPr>
          <w:rFonts w:ascii="Arial" w:hAnsi="Arial" w:cs="Arial"/>
          <w:sz w:val="20"/>
          <w:szCs w:val="20"/>
        </w:rPr>
        <w:t xml:space="preserve"> skladiščn</w:t>
      </w:r>
      <w:r w:rsidR="004D25A3" w:rsidRPr="009F6B62">
        <w:rPr>
          <w:rFonts w:ascii="Arial" w:hAnsi="Arial" w:cs="Arial"/>
          <w:sz w:val="20"/>
          <w:szCs w:val="20"/>
        </w:rPr>
        <w:t>o</w:t>
      </w:r>
      <w:r w:rsidR="00FE0E2F" w:rsidRPr="009F6B62">
        <w:rPr>
          <w:rFonts w:ascii="Arial" w:hAnsi="Arial" w:cs="Arial"/>
          <w:sz w:val="20"/>
          <w:szCs w:val="20"/>
        </w:rPr>
        <w:t xml:space="preserve"> stavb</w:t>
      </w:r>
      <w:r w:rsidR="004D25A3" w:rsidRPr="009F6B62">
        <w:rPr>
          <w:rFonts w:ascii="Arial" w:hAnsi="Arial" w:cs="Arial"/>
          <w:sz w:val="20"/>
          <w:szCs w:val="20"/>
        </w:rPr>
        <w:t>o</w:t>
      </w:r>
      <w:r w:rsidR="00FE0E2F" w:rsidRPr="009F6B62">
        <w:rPr>
          <w:rFonts w:ascii="Arial" w:hAnsi="Arial" w:cs="Arial"/>
          <w:sz w:val="20"/>
          <w:szCs w:val="20"/>
        </w:rPr>
        <w:t xml:space="preserve"> </w:t>
      </w:r>
      <w:r w:rsidR="00BD25D4" w:rsidRPr="009F6B62">
        <w:rPr>
          <w:rFonts w:ascii="Arial" w:hAnsi="Arial" w:cs="Arial"/>
          <w:sz w:val="20"/>
          <w:szCs w:val="20"/>
        </w:rPr>
        <w:t xml:space="preserve">z oznako 11/1 </w:t>
      </w:r>
      <w:r w:rsidR="004D25A3" w:rsidRPr="009F6B62">
        <w:rPr>
          <w:rFonts w:ascii="Arial" w:hAnsi="Arial" w:cs="Arial"/>
          <w:sz w:val="20"/>
          <w:szCs w:val="20"/>
        </w:rPr>
        <w:t>z izzidkom</w:t>
      </w:r>
      <w:r w:rsidR="00BD25D4" w:rsidRPr="009F6B62">
        <w:rPr>
          <w:rFonts w:ascii="Arial" w:hAnsi="Arial" w:cs="Arial"/>
          <w:sz w:val="20"/>
          <w:szCs w:val="20"/>
        </w:rPr>
        <w:t>, namenjenim nakladanju in razkladanju skladiščnega materiala.</w:t>
      </w:r>
      <w:r w:rsidR="00686B3A" w:rsidRPr="009F6B62">
        <w:rPr>
          <w:rFonts w:ascii="Arial" w:hAnsi="Arial" w:cs="Arial"/>
          <w:sz w:val="20"/>
          <w:szCs w:val="20"/>
        </w:rPr>
        <w:t xml:space="preserve"> </w:t>
      </w:r>
      <w:r w:rsidR="004D25A3" w:rsidRPr="009F6B62">
        <w:rPr>
          <w:rFonts w:ascii="Arial" w:hAnsi="Arial" w:cs="Arial"/>
          <w:sz w:val="20"/>
          <w:szCs w:val="20"/>
        </w:rPr>
        <w:t>V okviru bivših proizvodnih hal Elkroja sta d</w:t>
      </w:r>
      <w:r w:rsidR="00686B3A" w:rsidRPr="009F6B62">
        <w:rPr>
          <w:rFonts w:ascii="Arial" w:hAnsi="Arial" w:cs="Arial"/>
          <w:sz w:val="20"/>
          <w:szCs w:val="20"/>
        </w:rPr>
        <w:t>opustni dve manjši dozidavi obstoječih stavb z oznakama 11/2 in 11/3</w:t>
      </w:r>
      <w:r w:rsidR="006D0D25" w:rsidRPr="009F6B62">
        <w:rPr>
          <w:rFonts w:ascii="Arial" w:hAnsi="Arial" w:cs="Arial"/>
          <w:sz w:val="20"/>
          <w:szCs w:val="20"/>
        </w:rPr>
        <w:t xml:space="preserve">. Znotraj predvidenih dozidav so dopustne enake ali podobne dejavnosti, kot so v že obstoječih stavbah, h katerimi se </w:t>
      </w:r>
      <w:proofErr w:type="spellStart"/>
      <w:r w:rsidR="006D0D25" w:rsidRPr="009F6B62">
        <w:rPr>
          <w:rFonts w:ascii="Arial" w:hAnsi="Arial" w:cs="Arial"/>
          <w:sz w:val="20"/>
          <w:szCs w:val="20"/>
        </w:rPr>
        <w:t>dozidujejo</w:t>
      </w:r>
      <w:proofErr w:type="spellEnd"/>
      <w:r w:rsidR="006D0D25" w:rsidRPr="009F6B62">
        <w:rPr>
          <w:rFonts w:ascii="Arial" w:hAnsi="Arial" w:cs="Arial"/>
          <w:sz w:val="20"/>
          <w:szCs w:val="20"/>
        </w:rPr>
        <w:t>.</w:t>
      </w:r>
      <w:r w:rsidR="000D1708" w:rsidRPr="009F6B62">
        <w:rPr>
          <w:rFonts w:ascii="Arial" w:hAnsi="Arial" w:cs="Arial"/>
          <w:sz w:val="20"/>
          <w:szCs w:val="20"/>
        </w:rPr>
        <w:t xml:space="preserve"> Oblikovanje mora biti usklajeno z že obstoječimi stavbami, kamor se </w:t>
      </w:r>
      <w:proofErr w:type="spellStart"/>
      <w:r w:rsidR="000D1708" w:rsidRPr="009F6B62">
        <w:rPr>
          <w:rFonts w:ascii="Arial" w:hAnsi="Arial" w:cs="Arial"/>
          <w:sz w:val="20"/>
          <w:szCs w:val="20"/>
        </w:rPr>
        <w:t>prizidujejo</w:t>
      </w:r>
      <w:proofErr w:type="spellEnd"/>
      <w:r w:rsidR="000D1708" w:rsidRPr="009F6B62">
        <w:rPr>
          <w:rFonts w:ascii="Arial" w:hAnsi="Arial" w:cs="Arial"/>
          <w:sz w:val="20"/>
          <w:szCs w:val="20"/>
        </w:rPr>
        <w:t>.</w:t>
      </w:r>
      <w:r w:rsidR="00BD25D4" w:rsidRPr="009F6B62">
        <w:rPr>
          <w:rFonts w:ascii="Arial" w:hAnsi="Arial" w:cs="Arial"/>
          <w:sz w:val="20"/>
          <w:szCs w:val="20"/>
        </w:rPr>
        <w:t>«</w:t>
      </w:r>
    </w:p>
    <w:p w14:paraId="24FC3765" w14:textId="77777777" w:rsidR="00DA26BE" w:rsidRPr="009F6B62" w:rsidRDefault="005E1324" w:rsidP="00BD25D4">
      <w:pPr>
        <w:jc w:val="both"/>
        <w:rPr>
          <w:rFonts w:ascii="Arial" w:hAnsi="Arial" w:cs="Arial"/>
          <w:sz w:val="20"/>
          <w:szCs w:val="20"/>
        </w:rPr>
      </w:pPr>
      <w:r w:rsidRPr="009F6B62">
        <w:rPr>
          <w:rFonts w:ascii="Arial" w:hAnsi="Arial" w:cs="Arial"/>
          <w:sz w:val="20"/>
          <w:szCs w:val="20"/>
        </w:rPr>
        <w:t xml:space="preserve">- na </w:t>
      </w:r>
      <w:r w:rsidR="00BD25D4" w:rsidRPr="009F6B62">
        <w:rPr>
          <w:rFonts w:ascii="Arial" w:hAnsi="Arial" w:cs="Arial"/>
          <w:sz w:val="20"/>
          <w:szCs w:val="20"/>
        </w:rPr>
        <w:t>koncu točke 2. Tlorisni gabariti se doda</w:t>
      </w:r>
      <w:r w:rsidR="00686B3A" w:rsidRPr="009F6B62">
        <w:rPr>
          <w:rFonts w:ascii="Arial" w:hAnsi="Arial" w:cs="Arial"/>
          <w:sz w:val="20"/>
          <w:szCs w:val="20"/>
        </w:rPr>
        <w:t>jo</w:t>
      </w:r>
      <w:r w:rsidR="00BD25D4" w:rsidRPr="009F6B62">
        <w:rPr>
          <w:rFonts w:ascii="Arial" w:hAnsi="Arial" w:cs="Arial"/>
          <w:sz w:val="20"/>
          <w:szCs w:val="20"/>
        </w:rPr>
        <w:t xml:space="preserve"> naslednj</w:t>
      </w:r>
      <w:r w:rsidR="00686B3A" w:rsidRPr="009F6B62">
        <w:rPr>
          <w:rFonts w:ascii="Arial" w:hAnsi="Arial" w:cs="Arial"/>
          <w:sz w:val="20"/>
          <w:szCs w:val="20"/>
        </w:rPr>
        <w:t>i</w:t>
      </w:r>
      <w:r w:rsidR="00BD25D4" w:rsidRPr="009F6B62">
        <w:rPr>
          <w:rFonts w:ascii="Arial" w:hAnsi="Arial" w:cs="Arial"/>
          <w:sz w:val="20"/>
          <w:szCs w:val="20"/>
        </w:rPr>
        <w:t xml:space="preserve"> </w:t>
      </w:r>
      <w:r w:rsidR="00686B3A" w:rsidRPr="009F6B62">
        <w:rPr>
          <w:rFonts w:ascii="Arial" w:hAnsi="Arial" w:cs="Arial"/>
          <w:sz w:val="20"/>
          <w:szCs w:val="20"/>
        </w:rPr>
        <w:t>odstavki</w:t>
      </w:r>
      <w:r w:rsidR="00BD25D4" w:rsidRPr="009F6B62">
        <w:rPr>
          <w:rFonts w:ascii="Arial" w:hAnsi="Arial" w:cs="Arial"/>
          <w:sz w:val="20"/>
          <w:szCs w:val="20"/>
        </w:rPr>
        <w:t xml:space="preserve">: </w:t>
      </w:r>
    </w:p>
    <w:p w14:paraId="5F4B1CA2" w14:textId="163D3A51" w:rsidR="00DA26BE" w:rsidRPr="009F6B62" w:rsidRDefault="00BD25D4" w:rsidP="00BD25D4">
      <w:pPr>
        <w:jc w:val="both"/>
        <w:rPr>
          <w:rFonts w:ascii="Arial" w:hAnsi="Arial" w:cs="Arial"/>
          <w:sz w:val="20"/>
          <w:szCs w:val="20"/>
        </w:rPr>
      </w:pPr>
      <w:r w:rsidRPr="009F6B62">
        <w:rPr>
          <w:rFonts w:ascii="Arial" w:hAnsi="Arial" w:cs="Arial"/>
          <w:sz w:val="20"/>
          <w:szCs w:val="20"/>
        </w:rPr>
        <w:t>»</w:t>
      </w:r>
      <w:r w:rsidR="00FE1A2F" w:rsidRPr="009F6B62">
        <w:rPr>
          <w:rFonts w:ascii="Arial" w:hAnsi="Arial" w:cs="Arial"/>
          <w:sz w:val="20"/>
          <w:szCs w:val="20"/>
        </w:rPr>
        <w:t xml:space="preserve">2.7 Tlorisni gabarit </w:t>
      </w:r>
      <w:r w:rsidR="004D25A3" w:rsidRPr="009F6B62">
        <w:rPr>
          <w:rFonts w:ascii="Arial" w:hAnsi="Arial" w:cs="Arial"/>
          <w:sz w:val="20"/>
          <w:szCs w:val="20"/>
        </w:rPr>
        <w:t xml:space="preserve">dozidave z </w:t>
      </w:r>
      <w:r w:rsidRPr="009F6B62">
        <w:rPr>
          <w:rFonts w:ascii="Arial" w:hAnsi="Arial" w:cs="Arial"/>
          <w:sz w:val="20"/>
          <w:szCs w:val="20"/>
        </w:rPr>
        <w:t>nov</w:t>
      </w:r>
      <w:r w:rsidR="004D25A3" w:rsidRPr="009F6B62">
        <w:rPr>
          <w:rFonts w:ascii="Arial" w:hAnsi="Arial" w:cs="Arial"/>
          <w:sz w:val="20"/>
          <w:szCs w:val="20"/>
        </w:rPr>
        <w:t>o</w:t>
      </w:r>
      <w:r w:rsidRPr="009F6B62">
        <w:rPr>
          <w:rFonts w:ascii="Arial" w:hAnsi="Arial" w:cs="Arial"/>
          <w:sz w:val="20"/>
          <w:szCs w:val="20"/>
        </w:rPr>
        <w:t xml:space="preserve"> skladiščn</w:t>
      </w:r>
      <w:r w:rsidR="004D25A3" w:rsidRPr="009F6B62">
        <w:rPr>
          <w:rFonts w:ascii="Arial" w:hAnsi="Arial" w:cs="Arial"/>
          <w:sz w:val="20"/>
          <w:szCs w:val="20"/>
        </w:rPr>
        <w:t>o</w:t>
      </w:r>
      <w:r w:rsidRPr="009F6B62">
        <w:rPr>
          <w:rFonts w:ascii="Arial" w:hAnsi="Arial" w:cs="Arial"/>
          <w:sz w:val="20"/>
          <w:szCs w:val="20"/>
        </w:rPr>
        <w:t xml:space="preserve"> stavb</w:t>
      </w:r>
      <w:r w:rsidR="004D25A3" w:rsidRPr="009F6B62">
        <w:rPr>
          <w:rFonts w:ascii="Arial" w:hAnsi="Arial" w:cs="Arial"/>
          <w:sz w:val="20"/>
          <w:szCs w:val="20"/>
        </w:rPr>
        <w:t>o</w:t>
      </w:r>
      <w:r w:rsidRPr="009F6B62">
        <w:rPr>
          <w:rFonts w:ascii="Arial" w:hAnsi="Arial" w:cs="Arial"/>
          <w:sz w:val="20"/>
          <w:szCs w:val="20"/>
        </w:rPr>
        <w:t xml:space="preserve"> z oznako 11/1 </w:t>
      </w:r>
      <w:r w:rsidR="00FE1A2F" w:rsidRPr="009F6B62">
        <w:rPr>
          <w:rFonts w:ascii="Arial" w:hAnsi="Arial" w:cs="Arial"/>
          <w:sz w:val="20"/>
          <w:szCs w:val="20"/>
        </w:rPr>
        <w:t>je</w:t>
      </w:r>
      <w:r w:rsidRPr="009F6B62">
        <w:rPr>
          <w:rFonts w:ascii="Arial" w:hAnsi="Arial" w:cs="Arial"/>
          <w:sz w:val="20"/>
          <w:szCs w:val="20"/>
        </w:rPr>
        <w:t xml:space="preserve"> dimenzij </w:t>
      </w:r>
      <w:r w:rsidR="00F84CB4" w:rsidRPr="009F6B62">
        <w:rPr>
          <w:rFonts w:ascii="Arial" w:hAnsi="Arial" w:cs="Arial"/>
          <w:sz w:val="20"/>
          <w:szCs w:val="20"/>
        </w:rPr>
        <w:t xml:space="preserve">do </w:t>
      </w:r>
      <w:r w:rsidRPr="009F6B62">
        <w:rPr>
          <w:rFonts w:ascii="Arial" w:hAnsi="Arial" w:cs="Arial"/>
          <w:sz w:val="20"/>
          <w:szCs w:val="20"/>
        </w:rPr>
        <w:t>35,0 x 37,0 metrov</w:t>
      </w:r>
      <w:r w:rsidR="00FE1A2F" w:rsidRPr="009F6B62">
        <w:rPr>
          <w:rFonts w:ascii="Arial" w:hAnsi="Arial" w:cs="Arial"/>
          <w:sz w:val="20"/>
          <w:szCs w:val="20"/>
        </w:rPr>
        <w:t>, iz</w:t>
      </w:r>
      <w:r w:rsidR="004D25A3" w:rsidRPr="009F6B62">
        <w:rPr>
          <w:rFonts w:ascii="Arial" w:hAnsi="Arial" w:cs="Arial"/>
          <w:sz w:val="20"/>
          <w:szCs w:val="20"/>
        </w:rPr>
        <w:t>z</w:t>
      </w:r>
      <w:r w:rsidR="00FE1A2F" w:rsidRPr="009F6B62">
        <w:rPr>
          <w:rFonts w:ascii="Arial" w:hAnsi="Arial" w:cs="Arial"/>
          <w:sz w:val="20"/>
          <w:szCs w:val="20"/>
        </w:rPr>
        <w:t>idek</w:t>
      </w:r>
      <w:r w:rsidRPr="009F6B62">
        <w:rPr>
          <w:rFonts w:ascii="Arial" w:hAnsi="Arial" w:cs="Arial"/>
          <w:sz w:val="20"/>
          <w:szCs w:val="20"/>
        </w:rPr>
        <w:t xml:space="preserve"> </w:t>
      </w:r>
      <w:r w:rsidR="00FE1A2F" w:rsidRPr="009F6B62">
        <w:rPr>
          <w:rFonts w:ascii="Arial" w:hAnsi="Arial" w:cs="Arial"/>
          <w:sz w:val="20"/>
          <w:szCs w:val="20"/>
        </w:rPr>
        <w:t xml:space="preserve">pa </w:t>
      </w:r>
      <w:r w:rsidRPr="009F6B62">
        <w:rPr>
          <w:rFonts w:ascii="Arial" w:hAnsi="Arial" w:cs="Arial"/>
          <w:sz w:val="20"/>
          <w:szCs w:val="20"/>
        </w:rPr>
        <w:t xml:space="preserve">dimenzij </w:t>
      </w:r>
      <w:r w:rsidR="00F84CB4" w:rsidRPr="009F6B62">
        <w:rPr>
          <w:rFonts w:ascii="Arial" w:hAnsi="Arial" w:cs="Arial"/>
          <w:sz w:val="20"/>
          <w:szCs w:val="20"/>
        </w:rPr>
        <w:t xml:space="preserve">do </w:t>
      </w:r>
      <w:r w:rsidRPr="009F6B62">
        <w:rPr>
          <w:rFonts w:ascii="Arial" w:hAnsi="Arial" w:cs="Arial"/>
          <w:sz w:val="20"/>
          <w:szCs w:val="20"/>
        </w:rPr>
        <w:t>10,0 x 14,0 metrov</w:t>
      </w:r>
      <w:r w:rsidR="00F84CB4" w:rsidRPr="009F6B62">
        <w:rPr>
          <w:rFonts w:ascii="Arial" w:hAnsi="Arial" w:cs="Arial"/>
          <w:sz w:val="20"/>
          <w:szCs w:val="20"/>
        </w:rPr>
        <w:t>, z možnostjo povečanja do največ 2,0 metra</w:t>
      </w:r>
      <w:r w:rsidRPr="009F6B62">
        <w:rPr>
          <w:rFonts w:ascii="Arial" w:hAnsi="Arial" w:cs="Arial"/>
          <w:sz w:val="20"/>
          <w:szCs w:val="20"/>
        </w:rPr>
        <w:t>.</w:t>
      </w:r>
      <w:r w:rsidR="00686B3A" w:rsidRPr="009F6B62">
        <w:rPr>
          <w:rFonts w:ascii="Arial" w:hAnsi="Arial" w:cs="Arial"/>
          <w:sz w:val="20"/>
          <w:szCs w:val="20"/>
        </w:rPr>
        <w:t xml:space="preserve"> </w:t>
      </w:r>
    </w:p>
    <w:p w14:paraId="27DA4801" w14:textId="45F2E082" w:rsidR="00DA26BE" w:rsidRPr="009F6B62" w:rsidRDefault="00686B3A" w:rsidP="00BD25D4">
      <w:pPr>
        <w:jc w:val="both"/>
        <w:rPr>
          <w:rFonts w:ascii="Arial" w:hAnsi="Arial" w:cs="Arial"/>
          <w:sz w:val="20"/>
          <w:szCs w:val="20"/>
        </w:rPr>
      </w:pPr>
      <w:r w:rsidRPr="009F6B62">
        <w:rPr>
          <w:rFonts w:ascii="Arial" w:hAnsi="Arial" w:cs="Arial"/>
          <w:sz w:val="20"/>
          <w:szCs w:val="20"/>
        </w:rPr>
        <w:lastRenderedPageBreak/>
        <w:t xml:space="preserve">2.8 Tlorisni gabarit dozidave z oznako 11/2 je </w:t>
      </w:r>
      <w:r w:rsidR="00F84CB4" w:rsidRPr="009F6B62">
        <w:rPr>
          <w:rFonts w:ascii="Arial" w:hAnsi="Arial" w:cs="Arial"/>
          <w:sz w:val="20"/>
          <w:szCs w:val="20"/>
        </w:rPr>
        <w:t xml:space="preserve">dimenzij do </w:t>
      </w:r>
      <w:r w:rsidRPr="009F6B62">
        <w:rPr>
          <w:rFonts w:ascii="Arial" w:hAnsi="Arial" w:cs="Arial"/>
          <w:sz w:val="20"/>
          <w:szCs w:val="20"/>
        </w:rPr>
        <w:t>15,0 x 15,0 metrov</w:t>
      </w:r>
      <w:r w:rsidR="00F84CB4" w:rsidRPr="009F6B62">
        <w:rPr>
          <w:rFonts w:ascii="Arial" w:hAnsi="Arial" w:cs="Arial"/>
          <w:sz w:val="20"/>
          <w:szCs w:val="20"/>
        </w:rPr>
        <w:t>, z možnostjo povečanja do največ 2,0 metra</w:t>
      </w:r>
      <w:r w:rsidRPr="009F6B62">
        <w:rPr>
          <w:rFonts w:ascii="Arial" w:hAnsi="Arial" w:cs="Arial"/>
          <w:sz w:val="20"/>
          <w:szCs w:val="20"/>
        </w:rPr>
        <w:t>.</w:t>
      </w:r>
      <w:r w:rsidR="00DA26BE" w:rsidRPr="009F6B62">
        <w:rPr>
          <w:rFonts w:ascii="Arial" w:hAnsi="Arial" w:cs="Arial"/>
          <w:sz w:val="20"/>
          <w:szCs w:val="20"/>
        </w:rPr>
        <w:t xml:space="preserve"> </w:t>
      </w:r>
    </w:p>
    <w:p w14:paraId="14BB6824" w14:textId="119BC614" w:rsidR="007D18D3" w:rsidRPr="009F6B62" w:rsidRDefault="00DA26BE" w:rsidP="00BD25D4">
      <w:pPr>
        <w:jc w:val="both"/>
        <w:rPr>
          <w:rFonts w:ascii="Arial" w:hAnsi="Arial" w:cs="Arial"/>
          <w:sz w:val="20"/>
          <w:szCs w:val="20"/>
        </w:rPr>
      </w:pPr>
      <w:r w:rsidRPr="009F6B62">
        <w:rPr>
          <w:rFonts w:ascii="Arial" w:hAnsi="Arial" w:cs="Arial"/>
          <w:sz w:val="20"/>
          <w:szCs w:val="20"/>
        </w:rPr>
        <w:t>2.9 Tlorisni gabarit dozidave z oznako 11/3 je</w:t>
      </w:r>
      <w:r w:rsidR="00F84CB4" w:rsidRPr="009F6B62">
        <w:rPr>
          <w:rFonts w:ascii="Arial" w:hAnsi="Arial" w:cs="Arial"/>
          <w:sz w:val="20"/>
          <w:szCs w:val="20"/>
        </w:rPr>
        <w:t xml:space="preserve"> dimenzij do </w:t>
      </w:r>
      <w:r w:rsidRPr="009F6B62">
        <w:rPr>
          <w:rFonts w:ascii="Arial" w:hAnsi="Arial" w:cs="Arial"/>
          <w:sz w:val="20"/>
          <w:szCs w:val="20"/>
        </w:rPr>
        <w:t>8,0 x 21,0 metrov</w:t>
      </w:r>
      <w:r w:rsidR="00F84CB4" w:rsidRPr="009F6B62">
        <w:rPr>
          <w:rFonts w:ascii="Arial" w:hAnsi="Arial" w:cs="Arial"/>
          <w:sz w:val="20"/>
          <w:szCs w:val="20"/>
        </w:rPr>
        <w:t>, z možnostjo povečanja do največ 2,0 metra</w:t>
      </w:r>
      <w:r w:rsidRPr="009F6B62">
        <w:rPr>
          <w:rFonts w:ascii="Arial" w:hAnsi="Arial" w:cs="Arial"/>
          <w:sz w:val="20"/>
          <w:szCs w:val="20"/>
        </w:rPr>
        <w:t>.</w:t>
      </w:r>
    </w:p>
    <w:p w14:paraId="12FADD8A" w14:textId="76CA83E2" w:rsidR="00BD25D4" w:rsidRPr="009F6B62" w:rsidRDefault="007D18D3" w:rsidP="00BD25D4">
      <w:pPr>
        <w:jc w:val="both"/>
        <w:rPr>
          <w:rFonts w:ascii="Arial" w:hAnsi="Arial" w:cs="Arial"/>
          <w:sz w:val="20"/>
          <w:szCs w:val="20"/>
        </w:rPr>
      </w:pPr>
      <w:r w:rsidRPr="009F6B62">
        <w:rPr>
          <w:rFonts w:ascii="Arial" w:hAnsi="Arial" w:cs="Arial"/>
          <w:sz w:val="20"/>
          <w:szCs w:val="20"/>
        </w:rPr>
        <w:t>Lega stavb je določena v grafičnem načrtu št. 5: ''Zazidalna situacija, M 1:1000''</w:t>
      </w:r>
      <w:r w:rsidR="00BD25D4" w:rsidRPr="009F6B62">
        <w:rPr>
          <w:rFonts w:ascii="Arial" w:hAnsi="Arial" w:cs="Arial"/>
          <w:sz w:val="20"/>
          <w:szCs w:val="20"/>
        </w:rPr>
        <w:t>«</w:t>
      </w:r>
    </w:p>
    <w:p w14:paraId="5983C7F4" w14:textId="423E4774" w:rsidR="00FE1A2F" w:rsidRPr="009F6B62" w:rsidRDefault="00FE1A2F" w:rsidP="00FE1A2F">
      <w:pPr>
        <w:jc w:val="both"/>
        <w:rPr>
          <w:rFonts w:ascii="Arial" w:hAnsi="Arial" w:cs="Arial"/>
          <w:sz w:val="20"/>
          <w:szCs w:val="20"/>
        </w:rPr>
      </w:pPr>
      <w:r w:rsidRPr="009F6B62">
        <w:rPr>
          <w:rFonts w:ascii="Arial" w:hAnsi="Arial" w:cs="Arial"/>
          <w:sz w:val="20"/>
          <w:szCs w:val="20"/>
        </w:rPr>
        <w:t>- na koncu točke 3. Etažnost se doda</w:t>
      </w:r>
      <w:r w:rsidR="00DA26BE" w:rsidRPr="009F6B62">
        <w:rPr>
          <w:rFonts w:ascii="Arial" w:hAnsi="Arial" w:cs="Arial"/>
          <w:sz w:val="20"/>
          <w:szCs w:val="20"/>
        </w:rPr>
        <w:t>ta</w:t>
      </w:r>
      <w:r w:rsidRPr="009F6B62">
        <w:rPr>
          <w:rFonts w:ascii="Arial" w:hAnsi="Arial" w:cs="Arial"/>
          <w:sz w:val="20"/>
          <w:szCs w:val="20"/>
        </w:rPr>
        <w:t xml:space="preserve"> naslednj</w:t>
      </w:r>
      <w:r w:rsidR="00DA26BE" w:rsidRPr="009F6B62">
        <w:rPr>
          <w:rFonts w:ascii="Arial" w:hAnsi="Arial" w:cs="Arial"/>
          <w:sz w:val="20"/>
          <w:szCs w:val="20"/>
        </w:rPr>
        <w:t>a</w:t>
      </w:r>
      <w:r w:rsidRPr="009F6B62">
        <w:rPr>
          <w:rFonts w:ascii="Arial" w:hAnsi="Arial" w:cs="Arial"/>
          <w:sz w:val="20"/>
          <w:szCs w:val="20"/>
        </w:rPr>
        <w:t xml:space="preserve"> besedilo: »3.8 </w:t>
      </w:r>
      <w:r w:rsidR="00686B3A" w:rsidRPr="009F6B62">
        <w:rPr>
          <w:rFonts w:ascii="Arial" w:hAnsi="Arial" w:cs="Arial"/>
          <w:sz w:val="20"/>
          <w:szCs w:val="20"/>
        </w:rPr>
        <w:t>Maksimalni višinski gabarit</w:t>
      </w:r>
      <w:r w:rsidR="00DA26BE" w:rsidRPr="009F6B62">
        <w:rPr>
          <w:rFonts w:ascii="Arial" w:hAnsi="Arial" w:cs="Arial"/>
          <w:sz w:val="20"/>
          <w:szCs w:val="20"/>
        </w:rPr>
        <w:t>i</w:t>
      </w:r>
      <w:r w:rsidR="00686B3A" w:rsidRPr="009F6B62">
        <w:rPr>
          <w:rFonts w:ascii="Arial" w:hAnsi="Arial" w:cs="Arial"/>
          <w:sz w:val="20"/>
          <w:szCs w:val="20"/>
        </w:rPr>
        <w:t xml:space="preserve"> </w:t>
      </w:r>
      <w:r w:rsidR="004D25A3" w:rsidRPr="009F6B62">
        <w:rPr>
          <w:rFonts w:ascii="Arial" w:hAnsi="Arial" w:cs="Arial"/>
          <w:sz w:val="20"/>
          <w:szCs w:val="20"/>
        </w:rPr>
        <w:t xml:space="preserve">dozidav z </w:t>
      </w:r>
      <w:r w:rsidR="00686B3A" w:rsidRPr="009F6B62">
        <w:rPr>
          <w:rFonts w:ascii="Arial" w:hAnsi="Arial" w:cs="Arial"/>
          <w:sz w:val="20"/>
          <w:szCs w:val="20"/>
        </w:rPr>
        <w:t>n</w:t>
      </w:r>
      <w:r w:rsidRPr="009F6B62">
        <w:rPr>
          <w:rFonts w:ascii="Arial" w:hAnsi="Arial" w:cs="Arial"/>
          <w:sz w:val="20"/>
          <w:szCs w:val="20"/>
        </w:rPr>
        <w:t>ov</w:t>
      </w:r>
      <w:r w:rsidR="00DA26BE" w:rsidRPr="009F6B62">
        <w:rPr>
          <w:rFonts w:ascii="Arial" w:hAnsi="Arial" w:cs="Arial"/>
          <w:sz w:val="20"/>
          <w:szCs w:val="20"/>
        </w:rPr>
        <w:t>i</w:t>
      </w:r>
      <w:r w:rsidR="004D25A3" w:rsidRPr="009F6B62">
        <w:rPr>
          <w:rFonts w:ascii="Arial" w:hAnsi="Arial" w:cs="Arial"/>
          <w:sz w:val="20"/>
          <w:szCs w:val="20"/>
        </w:rPr>
        <w:t xml:space="preserve">mi </w:t>
      </w:r>
      <w:r w:rsidRPr="009F6B62">
        <w:rPr>
          <w:rFonts w:ascii="Arial" w:hAnsi="Arial" w:cs="Arial"/>
          <w:sz w:val="20"/>
          <w:szCs w:val="20"/>
        </w:rPr>
        <w:t>stavb</w:t>
      </w:r>
      <w:r w:rsidR="004D25A3" w:rsidRPr="009F6B62">
        <w:rPr>
          <w:rFonts w:ascii="Arial" w:hAnsi="Arial" w:cs="Arial"/>
          <w:sz w:val="20"/>
          <w:szCs w:val="20"/>
        </w:rPr>
        <w:t>ami</w:t>
      </w:r>
      <w:r w:rsidRPr="009F6B62">
        <w:rPr>
          <w:rFonts w:ascii="Arial" w:hAnsi="Arial" w:cs="Arial"/>
          <w:sz w:val="20"/>
          <w:szCs w:val="20"/>
        </w:rPr>
        <w:t xml:space="preserve"> z oznak</w:t>
      </w:r>
      <w:r w:rsidR="00DA26BE" w:rsidRPr="009F6B62">
        <w:rPr>
          <w:rFonts w:ascii="Arial" w:hAnsi="Arial" w:cs="Arial"/>
          <w:sz w:val="20"/>
          <w:szCs w:val="20"/>
        </w:rPr>
        <w:t>ami</w:t>
      </w:r>
      <w:r w:rsidRPr="009F6B62">
        <w:rPr>
          <w:rFonts w:ascii="Arial" w:hAnsi="Arial" w:cs="Arial"/>
          <w:sz w:val="20"/>
          <w:szCs w:val="20"/>
        </w:rPr>
        <w:t xml:space="preserve"> 11/1</w:t>
      </w:r>
      <w:r w:rsidR="00DA26BE" w:rsidRPr="009F6B62">
        <w:rPr>
          <w:rFonts w:ascii="Arial" w:hAnsi="Arial" w:cs="Arial"/>
          <w:sz w:val="20"/>
          <w:szCs w:val="20"/>
        </w:rPr>
        <w:t>, 11/2 in 11/3 naj ne presegajo maksimalne višine obstoječih stavb</w:t>
      </w:r>
      <w:r w:rsidR="004D25A3" w:rsidRPr="009F6B62">
        <w:rPr>
          <w:rFonts w:ascii="Arial" w:hAnsi="Arial" w:cs="Arial"/>
          <w:sz w:val="20"/>
          <w:szCs w:val="20"/>
        </w:rPr>
        <w:t xml:space="preserve">, katerim se </w:t>
      </w:r>
      <w:proofErr w:type="spellStart"/>
      <w:r w:rsidR="004D25A3" w:rsidRPr="009F6B62">
        <w:rPr>
          <w:rFonts w:ascii="Arial" w:hAnsi="Arial" w:cs="Arial"/>
          <w:sz w:val="20"/>
          <w:szCs w:val="20"/>
        </w:rPr>
        <w:t>dozidujejo</w:t>
      </w:r>
      <w:proofErr w:type="spellEnd"/>
      <w:r w:rsidR="004D25A3" w:rsidRPr="009F6B62">
        <w:rPr>
          <w:rFonts w:ascii="Arial" w:hAnsi="Arial" w:cs="Arial"/>
          <w:sz w:val="20"/>
          <w:szCs w:val="20"/>
        </w:rPr>
        <w:t>.</w:t>
      </w:r>
      <w:r w:rsidRPr="009F6B62">
        <w:rPr>
          <w:rFonts w:ascii="Arial" w:hAnsi="Arial" w:cs="Arial"/>
          <w:sz w:val="20"/>
          <w:szCs w:val="20"/>
        </w:rPr>
        <w:t>«</w:t>
      </w:r>
    </w:p>
    <w:p w14:paraId="1D79B770" w14:textId="0C56AD06" w:rsidR="00DA26BE" w:rsidRPr="009F6B62" w:rsidRDefault="00DA26BE" w:rsidP="00DA26BE">
      <w:pPr>
        <w:jc w:val="both"/>
        <w:rPr>
          <w:rFonts w:ascii="Arial" w:hAnsi="Arial" w:cs="Arial"/>
          <w:sz w:val="20"/>
          <w:szCs w:val="20"/>
        </w:rPr>
      </w:pPr>
      <w:r w:rsidRPr="009F6B62">
        <w:rPr>
          <w:rFonts w:ascii="Arial" w:hAnsi="Arial" w:cs="Arial"/>
          <w:sz w:val="20"/>
          <w:szCs w:val="20"/>
        </w:rPr>
        <w:t>- na koncu točke 4. Streha se dodata naslednja besedilo: »</w:t>
      </w:r>
      <w:r w:rsidR="0055794D" w:rsidRPr="009F6B62">
        <w:rPr>
          <w:rFonts w:ascii="Arial" w:hAnsi="Arial" w:cs="Arial"/>
          <w:sz w:val="20"/>
          <w:szCs w:val="20"/>
        </w:rPr>
        <w:t>4</w:t>
      </w:r>
      <w:r w:rsidRPr="009F6B62">
        <w:rPr>
          <w:rFonts w:ascii="Arial" w:hAnsi="Arial" w:cs="Arial"/>
          <w:sz w:val="20"/>
          <w:szCs w:val="20"/>
        </w:rPr>
        <w:t>.</w:t>
      </w:r>
      <w:r w:rsidR="0055794D" w:rsidRPr="009F6B62">
        <w:rPr>
          <w:rFonts w:ascii="Arial" w:hAnsi="Arial" w:cs="Arial"/>
          <w:sz w:val="20"/>
          <w:szCs w:val="20"/>
        </w:rPr>
        <w:t>3</w:t>
      </w:r>
      <w:r w:rsidRPr="009F6B62">
        <w:rPr>
          <w:rFonts w:ascii="Arial" w:hAnsi="Arial" w:cs="Arial"/>
          <w:sz w:val="20"/>
          <w:szCs w:val="20"/>
        </w:rPr>
        <w:t xml:space="preserve"> Za </w:t>
      </w:r>
      <w:r w:rsidR="004D25A3" w:rsidRPr="009F6B62">
        <w:rPr>
          <w:rFonts w:ascii="Arial" w:hAnsi="Arial" w:cs="Arial"/>
          <w:sz w:val="20"/>
          <w:szCs w:val="20"/>
        </w:rPr>
        <w:t>dozidave</w:t>
      </w:r>
      <w:r w:rsidRPr="009F6B62">
        <w:rPr>
          <w:rFonts w:ascii="Arial" w:hAnsi="Arial" w:cs="Arial"/>
          <w:sz w:val="20"/>
          <w:szCs w:val="20"/>
        </w:rPr>
        <w:t xml:space="preserve"> z oznakami 11/1, 11/2 in 11/3 </w:t>
      </w:r>
      <w:r w:rsidR="0073393D" w:rsidRPr="009F6B62">
        <w:rPr>
          <w:rFonts w:ascii="Arial" w:hAnsi="Arial" w:cs="Arial"/>
          <w:sz w:val="20"/>
          <w:szCs w:val="20"/>
        </w:rPr>
        <w:t>so</w:t>
      </w:r>
      <w:r w:rsidRPr="009F6B62">
        <w:rPr>
          <w:rFonts w:ascii="Arial" w:hAnsi="Arial" w:cs="Arial"/>
          <w:sz w:val="20"/>
          <w:szCs w:val="20"/>
        </w:rPr>
        <w:t xml:space="preserve"> obvezne ravne</w:t>
      </w:r>
      <w:r w:rsidR="0073393D" w:rsidRPr="009F6B62">
        <w:rPr>
          <w:rFonts w:ascii="Arial" w:hAnsi="Arial" w:cs="Arial"/>
          <w:sz w:val="20"/>
          <w:szCs w:val="20"/>
        </w:rPr>
        <w:t>, enokapne in dvokapne</w:t>
      </w:r>
      <w:r w:rsidRPr="009F6B62">
        <w:rPr>
          <w:rFonts w:ascii="Arial" w:hAnsi="Arial" w:cs="Arial"/>
          <w:sz w:val="20"/>
          <w:szCs w:val="20"/>
        </w:rPr>
        <w:t xml:space="preserve"> strehe z naklonom do 10°.«</w:t>
      </w:r>
    </w:p>
    <w:p w14:paraId="245163EE" w14:textId="2F653797" w:rsidR="00FE1A2F" w:rsidRPr="009F6B62" w:rsidRDefault="00FE1A2F" w:rsidP="00BD25D4">
      <w:pPr>
        <w:jc w:val="both"/>
        <w:rPr>
          <w:rFonts w:ascii="Arial" w:hAnsi="Arial" w:cs="Arial"/>
          <w:sz w:val="20"/>
          <w:szCs w:val="20"/>
        </w:rPr>
      </w:pPr>
    </w:p>
    <w:p w14:paraId="2217EDDE" w14:textId="39AE9DED" w:rsidR="005C40DB" w:rsidRPr="009F6B62" w:rsidRDefault="000D1708" w:rsidP="005C40DB">
      <w:pPr>
        <w:jc w:val="center"/>
        <w:rPr>
          <w:rFonts w:ascii="Arial" w:hAnsi="Arial" w:cs="Arial"/>
          <w:b/>
          <w:sz w:val="20"/>
          <w:szCs w:val="20"/>
        </w:rPr>
      </w:pPr>
      <w:r w:rsidRPr="009F6B62">
        <w:rPr>
          <w:rFonts w:ascii="Arial" w:hAnsi="Arial" w:cs="Arial"/>
          <w:b/>
          <w:sz w:val="20"/>
          <w:szCs w:val="20"/>
        </w:rPr>
        <w:t>5</w:t>
      </w:r>
      <w:r w:rsidR="005C40DB" w:rsidRPr="009F6B62">
        <w:rPr>
          <w:rFonts w:ascii="Arial" w:hAnsi="Arial" w:cs="Arial"/>
          <w:b/>
          <w:sz w:val="20"/>
          <w:szCs w:val="20"/>
        </w:rPr>
        <w:t>. člen</w:t>
      </w:r>
    </w:p>
    <w:p w14:paraId="0B0D19F8" w14:textId="77777777" w:rsidR="005C40DB" w:rsidRPr="009F6B62" w:rsidRDefault="005C40DB" w:rsidP="005C40DB">
      <w:pPr>
        <w:jc w:val="both"/>
        <w:rPr>
          <w:rFonts w:ascii="Arial" w:hAnsi="Arial" w:cs="Arial"/>
          <w:sz w:val="20"/>
          <w:szCs w:val="20"/>
        </w:rPr>
      </w:pPr>
    </w:p>
    <w:p w14:paraId="10A9FB0A" w14:textId="6D15F3F8" w:rsidR="005C40DB" w:rsidRPr="009F6B62" w:rsidRDefault="005C40DB" w:rsidP="005C40DB">
      <w:pPr>
        <w:jc w:val="both"/>
        <w:rPr>
          <w:rFonts w:ascii="Arial" w:hAnsi="Arial" w:cs="Arial"/>
          <w:sz w:val="20"/>
          <w:szCs w:val="20"/>
        </w:rPr>
      </w:pPr>
      <w:r w:rsidRPr="009F6B62">
        <w:rPr>
          <w:rFonts w:ascii="Arial" w:hAnsi="Arial" w:cs="Arial"/>
          <w:sz w:val="20"/>
          <w:szCs w:val="20"/>
        </w:rPr>
        <w:t xml:space="preserve">V 9. členu se na koncu doda nov </w:t>
      </w:r>
      <w:r w:rsidR="00CE3B7C" w:rsidRPr="009F6B62">
        <w:rPr>
          <w:rFonts w:ascii="Arial" w:hAnsi="Arial" w:cs="Arial"/>
          <w:sz w:val="20"/>
          <w:szCs w:val="20"/>
        </w:rPr>
        <w:t>tri</w:t>
      </w:r>
      <w:r w:rsidRPr="009F6B62">
        <w:rPr>
          <w:rFonts w:ascii="Arial" w:hAnsi="Arial" w:cs="Arial"/>
          <w:sz w:val="20"/>
          <w:szCs w:val="20"/>
        </w:rPr>
        <w:t>najsti (13) odstavek, ki se glasi:</w:t>
      </w:r>
    </w:p>
    <w:p w14:paraId="64106E18" w14:textId="7D7AF47C" w:rsidR="005C40DB" w:rsidRPr="009F6B62" w:rsidRDefault="005C40DB" w:rsidP="005C40DB">
      <w:pPr>
        <w:jc w:val="both"/>
        <w:rPr>
          <w:rFonts w:ascii="Arial" w:hAnsi="Arial" w:cs="Arial"/>
          <w:sz w:val="20"/>
          <w:szCs w:val="20"/>
        </w:rPr>
      </w:pPr>
      <w:r w:rsidRPr="009F6B62">
        <w:rPr>
          <w:rFonts w:ascii="Arial" w:hAnsi="Arial" w:cs="Arial"/>
          <w:sz w:val="20"/>
          <w:szCs w:val="20"/>
        </w:rPr>
        <w:t xml:space="preserve"> »Načrtovane dozidave </w:t>
      </w:r>
      <w:r w:rsidR="0055794D" w:rsidRPr="009F6B62">
        <w:rPr>
          <w:rFonts w:ascii="Arial" w:hAnsi="Arial" w:cs="Arial"/>
          <w:sz w:val="20"/>
          <w:szCs w:val="20"/>
        </w:rPr>
        <w:t xml:space="preserve">znotraj PD1 </w:t>
      </w:r>
      <w:r w:rsidRPr="009F6B62">
        <w:rPr>
          <w:rFonts w:ascii="Arial" w:hAnsi="Arial" w:cs="Arial"/>
          <w:sz w:val="20"/>
          <w:szCs w:val="20"/>
        </w:rPr>
        <w:t>se umestijo v sklopu že obstoječih gradbenih parcel, razen za dozidavo 11/1, kjer je zaradi velikosti določena nova gradbena parcela z oznako GP 11/1.«</w:t>
      </w:r>
    </w:p>
    <w:p w14:paraId="59125A45" w14:textId="301DEEAC" w:rsidR="005C40DB" w:rsidRPr="009F6B62" w:rsidRDefault="005C40DB" w:rsidP="00BD25D4">
      <w:pPr>
        <w:jc w:val="both"/>
        <w:rPr>
          <w:rFonts w:ascii="Arial" w:hAnsi="Arial" w:cs="Arial"/>
          <w:sz w:val="20"/>
          <w:szCs w:val="20"/>
        </w:rPr>
      </w:pPr>
    </w:p>
    <w:p w14:paraId="1501C838" w14:textId="0208860D" w:rsidR="009A4CC6" w:rsidRPr="009F6B62" w:rsidRDefault="000D1708" w:rsidP="009A4CC6">
      <w:pPr>
        <w:jc w:val="center"/>
        <w:rPr>
          <w:rFonts w:ascii="Arial" w:hAnsi="Arial" w:cs="Arial"/>
          <w:b/>
          <w:sz w:val="20"/>
          <w:szCs w:val="20"/>
        </w:rPr>
      </w:pPr>
      <w:r w:rsidRPr="009F6B62">
        <w:rPr>
          <w:rFonts w:ascii="Arial" w:hAnsi="Arial" w:cs="Arial"/>
          <w:b/>
          <w:sz w:val="20"/>
          <w:szCs w:val="20"/>
        </w:rPr>
        <w:t>6</w:t>
      </w:r>
      <w:r w:rsidR="009A4CC6" w:rsidRPr="009F6B62">
        <w:rPr>
          <w:rFonts w:ascii="Arial" w:hAnsi="Arial" w:cs="Arial"/>
          <w:b/>
          <w:sz w:val="20"/>
          <w:szCs w:val="20"/>
        </w:rPr>
        <w:t>. člen</w:t>
      </w:r>
    </w:p>
    <w:p w14:paraId="006AC704" w14:textId="77777777" w:rsidR="009A4CC6" w:rsidRPr="009F6B62" w:rsidRDefault="009A4CC6" w:rsidP="009A4CC6">
      <w:pPr>
        <w:jc w:val="both"/>
        <w:rPr>
          <w:rFonts w:ascii="Arial" w:hAnsi="Arial" w:cs="Arial"/>
          <w:sz w:val="20"/>
          <w:szCs w:val="20"/>
        </w:rPr>
      </w:pPr>
    </w:p>
    <w:p w14:paraId="3133EB74" w14:textId="77777777" w:rsidR="009A4CC6" w:rsidRPr="009F6B62" w:rsidRDefault="009A4CC6" w:rsidP="009A4CC6">
      <w:pPr>
        <w:jc w:val="both"/>
        <w:rPr>
          <w:rFonts w:ascii="Arial" w:hAnsi="Arial" w:cs="Arial"/>
          <w:sz w:val="20"/>
          <w:szCs w:val="20"/>
        </w:rPr>
      </w:pPr>
      <w:r w:rsidRPr="009F6B62">
        <w:rPr>
          <w:rFonts w:ascii="Arial" w:hAnsi="Arial" w:cs="Arial"/>
          <w:sz w:val="20"/>
          <w:szCs w:val="20"/>
        </w:rPr>
        <w:t>V 11. členu se na koncu doda nov petnajsti (15) odstavek, ki se glasi:</w:t>
      </w:r>
    </w:p>
    <w:p w14:paraId="1B61A08C" w14:textId="75870A8F" w:rsidR="009A4CC6" w:rsidRPr="009F6B62" w:rsidRDefault="009A4CC6" w:rsidP="009A4CC6">
      <w:pPr>
        <w:jc w:val="both"/>
        <w:rPr>
          <w:rFonts w:ascii="Arial" w:hAnsi="Arial" w:cs="Arial"/>
          <w:sz w:val="20"/>
          <w:szCs w:val="20"/>
        </w:rPr>
      </w:pPr>
      <w:r w:rsidRPr="009F6B62">
        <w:rPr>
          <w:rFonts w:ascii="Arial" w:hAnsi="Arial" w:cs="Arial"/>
          <w:sz w:val="20"/>
          <w:szCs w:val="20"/>
        </w:rPr>
        <w:t xml:space="preserve"> »Z namenom gradnje</w:t>
      </w:r>
      <w:r w:rsidR="004D25A3" w:rsidRPr="009F6B62">
        <w:rPr>
          <w:rFonts w:ascii="Arial" w:hAnsi="Arial" w:cs="Arial"/>
          <w:sz w:val="20"/>
          <w:szCs w:val="20"/>
        </w:rPr>
        <w:t xml:space="preserve"> dozidav </w:t>
      </w:r>
      <w:r w:rsidR="0055794D" w:rsidRPr="009F6B62">
        <w:rPr>
          <w:rFonts w:ascii="Arial" w:hAnsi="Arial" w:cs="Arial"/>
          <w:sz w:val="20"/>
          <w:szCs w:val="20"/>
        </w:rPr>
        <w:t xml:space="preserve">znotraj PD1 </w:t>
      </w:r>
      <w:r w:rsidRPr="009F6B62">
        <w:rPr>
          <w:rFonts w:ascii="Arial" w:hAnsi="Arial" w:cs="Arial"/>
          <w:sz w:val="20"/>
          <w:szCs w:val="20"/>
        </w:rPr>
        <w:t xml:space="preserve">stavb z oznakami 11/1, 11/2 in 11/3 je bila </w:t>
      </w:r>
      <w:r w:rsidR="008C64AD" w:rsidRPr="009F6B62">
        <w:rPr>
          <w:rFonts w:ascii="Arial" w:hAnsi="Arial" w:cs="Arial"/>
          <w:sz w:val="20"/>
          <w:szCs w:val="20"/>
        </w:rPr>
        <w:t>izdelana</w:t>
      </w:r>
      <w:r w:rsidRPr="009F6B62">
        <w:rPr>
          <w:rFonts w:ascii="Arial" w:hAnsi="Arial" w:cs="Arial"/>
          <w:sz w:val="20"/>
          <w:szCs w:val="20"/>
        </w:rPr>
        <w:t xml:space="preserve"> Hidrološko hidravlična študija za spremembe in dopolnitve odloka o zazidalnem načrtu industrijsko – obrtne cone Prihova – Nazarje (</w:t>
      </w:r>
      <w:proofErr w:type="spellStart"/>
      <w:r w:rsidRPr="009F6B62">
        <w:rPr>
          <w:rFonts w:ascii="Arial" w:hAnsi="Arial" w:cs="Arial"/>
          <w:sz w:val="20"/>
          <w:szCs w:val="20"/>
        </w:rPr>
        <w:t>Provog</w:t>
      </w:r>
      <w:proofErr w:type="spellEnd"/>
      <w:r w:rsidRPr="009F6B62">
        <w:rPr>
          <w:rFonts w:ascii="Arial" w:hAnsi="Arial" w:cs="Arial"/>
          <w:sz w:val="20"/>
          <w:szCs w:val="20"/>
        </w:rPr>
        <w:t xml:space="preserve"> d.o.o., št. proj. EL 23/29, julij 2023). Območje novih objektov v obstoječem stanju sega v srednji, mali in preostali razred poplavne nevarnosti. </w:t>
      </w:r>
      <w:r w:rsidR="00120D15" w:rsidRPr="009F6B62">
        <w:rPr>
          <w:rFonts w:ascii="Arial" w:hAnsi="Arial" w:cs="Arial"/>
          <w:sz w:val="20"/>
          <w:szCs w:val="20"/>
        </w:rPr>
        <w:t xml:space="preserve">Predviden objekt 11/1 mora biti grajen na koti pritličja najmanj 343,2 </w:t>
      </w:r>
      <w:proofErr w:type="spellStart"/>
      <w:r w:rsidR="00120D15" w:rsidRPr="009F6B62">
        <w:rPr>
          <w:rFonts w:ascii="Arial" w:hAnsi="Arial" w:cs="Arial"/>
          <w:sz w:val="20"/>
          <w:szCs w:val="20"/>
        </w:rPr>
        <w:t>m.n.v</w:t>
      </w:r>
      <w:proofErr w:type="spellEnd"/>
      <w:r w:rsidR="00120D15" w:rsidRPr="009F6B62">
        <w:rPr>
          <w:rFonts w:ascii="Arial" w:hAnsi="Arial" w:cs="Arial"/>
          <w:sz w:val="20"/>
          <w:szCs w:val="20"/>
        </w:rPr>
        <w:t xml:space="preserve">. Ostali predvideni  objekti 11/2 in 11/3 morajo imeti koto pritličja najmanj enako kot jo imajo obstoječi objekti katerim se </w:t>
      </w:r>
      <w:proofErr w:type="spellStart"/>
      <w:r w:rsidR="00120D15" w:rsidRPr="009F6B62">
        <w:rPr>
          <w:rFonts w:ascii="Arial" w:hAnsi="Arial" w:cs="Arial"/>
          <w:sz w:val="20"/>
          <w:szCs w:val="20"/>
        </w:rPr>
        <w:t>dozidujejo</w:t>
      </w:r>
      <w:proofErr w:type="spellEnd"/>
      <w:r w:rsidR="00120D15" w:rsidRPr="009F6B62">
        <w:rPr>
          <w:rFonts w:ascii="Arial" w:hAnsi="Arial" w:cs="Arial"/>
          <w:sz w:val="20"/>
          <w:szCs w:val="20"/>
        </w:rPr>
        <w:t xml:space="preserve">. </w:t>
      </w:r>
      <w:r w:rsidRPr="009F6B62">
        <w:rPr>
          <w:rFonts w:ascii="Arial" w:hAnsi="Arial" w:cs="Arial"/>
          <w:sz w:val="20"/>
          <w:szCs w:val="20"/>
        </w:rPr>
        <w:t>Večje območje je poplavno ogroženo s strani Potoka 2 in deloma tudi zaradi Potoka 3, ki steče po RC 1248 vse do Potoka 2. Višek vode se tako prelije preko leve brežine in poplavlja večji del območja SD ZN. Ker se prepusti pod RC 1248 na Potoku 3 in na uvozu k Pfeifer še vedno niso zamenjali, se poplavne razmere v načrtovanem stanju ne spreminjajo. Ker je ureditev problematičnih prepustov na potoku 3 načrtovana v bližnji prihodnosti</w:t>
      </w:r>
      <w:r w:rsidR="008C64AD" w:rsidRPr="009F6B62">
        <w:rPr>
          <w:rFonts w:ascii="Arial" w:hAnsi="Arial" w:cs="Arial"/>
          <w:sz w:val="20"/>
          <w:szCs w:val="20"/>
        </w:rPr>
        <w:t>,</w:t>
      </w:r>
      <w:r w:rsidRPr="009F6B62">
        <w:rPr>
          <w:rFonts w:ascii="Arial" w:hAnsi="Arial" w:cs="Arial"/>
          <w:sz w:val="20"/>
          <w:szCs w:val="20"/>
        </w:rPr>
        <w:t xml:space="preserve"> lahko realno pričakujemo še občutno izboljšanje razmer na območju obravnave. Z izvedeno hidravlično analizo </w:t>
      </w:r>
      <w:r w:rsidR="008C64AD" w:rsidRPr="009F6B62">
        <w:rPr>
          <w:rFonts w:ascii="Arial" w:hAnsi="Arial" w:cs="Arial"/>
          <w:sz w:val="20"/>
          <w:szCs w:val="20"/>
        </w:rPr>
        <w:t xml:space="preserve">je </w:t>
      </w:r>
      <w:r w:rsidRPr="009F6B62">
        <w:rPr>
          <w:rFonts w:ascii="Arial" w:hAnsi="Arial" w:cs="Arial"/>
          <w:sz w:val="20"/>
          <w:szCs w:val="20"/>
        </w:rPr>
        <w:t>izkaza</w:t>
      </w:r>
      <w:r w:rsidR="008C64AD" w:rsidRPr="009F6B62">
        <w:rPr>
          <w:rFonts w:ascii="Arial" w:hAnsi="Arial" w:cs="Arial"/>
          <w:sz w:val="20"/>
          <w:szCs w:val="20"/>
        </w:rPr>
        <w:t>no</w:t>
      </w:r>
      <w:r w:rsidRPr="009F6B62">
        <w:rPr>
          <w:rFonts w:ascii="Arial" w:hAnsi="Arial" w:cs="Arial"/>
          <w:sz w:val="20"/>
          <w:szCs w:val="20"/>
        </w:rPr>
        <w:t>, da bo dograditev neškodljiva za</w:t>
      </w:r>
      <w:r w:rsidR="008C64AD" w:rsidRPr="009F6B62">
        <w:rPr>
          <w:rFonts w:ascii="Arial" w:hAnsi="Arial" w:cs="Arial"/>
          <w:sz w:val="20"/>
          <w:szCs w:val="20"/>
        </w:rPr>
        <w:t xml:space="preserve"> </w:t>
      </w:r>
      <w:r w:rsidRPr="009F6B62">
        <w:rPr>
          <w:rFonts w:ascii="Arial" w:hAnsi="Arial" w:cs="Arial"/>
          <w:sz w:val="20"/>
          <w:szCs w:val="20"/>
        </w:rPr>
        <w:t>vodni režim in poplavne razmere, hkrati pa bodo objekti poplavno varni do Q100.</w:t>
      </w:r>
      <w:r w:rsidR="0086331D" w:rsidRPr="009F6B62">
        <w:rPr>
          <w:rFonts w:ascii="Arial" w:hAnsi="Arial" w:cs="Arial"/>
          <w:sz w:val="20"/>
          <w:szCs w:val="20"/>
        </w:rPr>
        <w:t>«</w:t>
      </w:r>
    </w:p>
    <w:p w14:paraId="5E84849F" w14:textId="1CE0B875" w:rsidR="00F15AFE" w:rsidRPr="009F6B62" w:rsidRDefault="00F15AFE" w:rsidP="009A4CC6">
      <w:pPr>
        <w:jc w:val="both"/>
        <w:rPr>
          <w:rFonts w:ascii="Arial" w:hAnsi="Arial" w:cs="Arial"/>
          <w:sz w:val="20"/>
          <w:szCs w:val="20"/>
        </w:rPr>
      </w:pPr>
    </w:p>
    <w:p w14:paraId="4F4C4971" w14:textId="77777777" w:rsidR="00F15AFE" w:rsidRPr="009F6B62" w:rsidRDefault="00F15AFE" w:rsidP="00F15AFE">
      <w:pPr>
        <w:jc w:val="center"/>
        <w:rPr>
          <w:rFonts w:ascii="Arial" w:hAnsi="Arial" w:cs="Arial"/>
          <w:b/>
          <w:sz w:val="20"/>
          <w:szCs w:val="20"/>
        </w:rPr>
      </w:pPr>
      <w:r w:rsidRPr="009F6B62">
        <w:rPr>
          <w:rFonts w:ascii="Arial" w:hAnsi="Arial" w:cs="Arial"/>
          <w:b/>
          <w:sz w:val="20"/>
          <w:szCs w:val="20"/>
        </w:rPr>
        <w:t>7. člen</w:t>
      </w:r>
    </w:p>
    <w:p w14:paraId="3CAA419A" w14:textId="77777777" w:rsidR="00F15AFE" w:rsidRPr="009F6B62" w:rsidRDefault="00F15AFE" w:rsidP="00F15AFE">
      <w:pPr>
        <w:jc w:val="both"/>
        <w:rPr>
          <w:rFonts w:ascii="Arial" w:hAnsi="Arial" w:cs="Arial"/>
          <w:sz w:val="20"/>
          <w:szCs w:val="20"/>
        </w:rPr>
      </w:pPr>
    </w:p>
    <w:p w14:paraId="6AA38AB5" w14:textId="130B1239" w:rsidR="00F15AFE" w:rsidRPr="009F6B62" w:rsidRDefault="00F15AFE" w:rsidP="00F15AFE">
      <w:pPr>
        <w:jc w:val="both"/>
        <w:rPr>
          <w:rFonts w:ascii="Arial" w:hAnsi="Arial" w:cs="Arial"/>
          <w:sz w:val="20"/>
          <w:szCs w:val="20"/>
        </w:rPr>
      </w:pPr>
      <w:r w:rsidRPr="009F6B62">
        <w:rPr>
          <w:rFonts w:ascii="Arial" w:hAnsi="Arial" w:cs="Arial"/>
          <w:sz w:val="20"/>
          <w:szCs w:val="20"/>
        </w:rPr>
        <w:t>V 13. členu se na koncu štirinajstega (14) odstavka doda nov stavek ki se glasi:</w:t>
      </w:r>
    </w:p>
    <w:p w14:paraId="1F0D32D3" w14:textId="0743AB75" w:rsidR="00F15AFE" w:rsidRPr="009F6B62" w:rsidRDefault="00F15AFE" w:rsidP="00F15AFE">
      <w:pPr>
        <w:jc w:val="both"/>
        <w:rPr>
          <w:rFonts w:ascii="Arial" w:hAnsi="Arial" w:cs="Arial"/>
          <w:sz w:val="20"/>
          <w:szCs w:val="20"/>
        </w:rPr>
      </w:pPr>
      <w:r w:rsidRPr="009F6B62">
        <w:rPr>
          <w:rFonts w:ascii="Arial" w:hAnsi="Arial" w:cs="Arial"/>
          <w:sz w:val="20"/>
          <w:szCs w:val="20"/>
        </w:rPr>
        <w:t>»Pred izdajo gradbenih dovoljenj za gradnjo v varovalnem pasu državne ceste je potrebno vložiti projektno dokumentacijo v pregled in potrditev na Direkcijo RS za infrastrukturo in si pridobiti pozitivno mnenje za izvedbo del na podlagi Zakona o cestah.«</w:t>
      </w:r>
    </w:p>
    <w:p w14:paraId="74111B2B" w14:textId="77777777" w:rsidR="00F15AFE" w:rsidRPr="009F6B62" w:rsidRDefault="00F15AFE" w:rsidP="009A4CC6">
      <w:pPr>
        <w:jc w:val="both"/>
        <w:rPr>
          <w:rFonts w:ascii="Arial" w:hAnsi="Arial" w:cs="Arial"/>
          <w:sz w:val="20"/>
          <w:szCs w:val="20"/>
        </w:rPr>
      </w:pPr>
    </w:p>
    <w:p w14:paraId="36E643E9" w14:textId="7C2AA952" w:rsidR="0086331D" w:rsidRPr="009F6B62" w:rsidRDefault="00F15AFE" w:rsidP="0086331D">
      <w:pPr>
        <w:jc w:val="center"/>
        <w:rPr>
          <w:rFonts w:ascii="Arial" w:hAnsi="Arial" w:cs="Arial"/>
          <w:b/>
          <w:sz w:val="20"/>
          <w:szCs w:val="20"/>
        </w:rPr>
      </w:pPr>
      <w:r w:rsidRPr="009F6B62">
        <w:rPr>
          <w:rFonts w:ascii="Arial" w:hAnsi="Arial" w:cs="Arial"/>
          <w:b/>
          <w:sz w:val="20"/>
          <w:szCs w:val="20"/>
        </w:rPr>
        <w:t>8</w:t>
      </w:r>
      <w:r w:rsidR="0086331D" w:rsidRPr="009F6B62">
        <w:rPr>
          <w:rFonts w:ascii="Arial" w:hAnsi="Arial" w:cs="Arial"/>
          <w:b/>
          <w:sz w:val="20"/>
          <w:szCs w:val="20"/>
        </w:rPr>
        <w:t>. člen</w:t>
      </w:r>
    </w:p>
    <w:p w14:paraId="3AC80DD9" w14:textId="77777777" w:rsidR="0086331D" w:rsidRPr="009F6B62" w:rsidRDefault="0086331D" w:rsidP="0086331D">
      <w:pPr>
        <w:jc w:val="both"/>
        <w:rPr>
          <w:rFonts w:ascii="Arial" w:hAnsi="Arial" w:cs="Arial"/>
          <w:sz w:val="20"/>
          <w:szCs w:val="20"/>
        </w:rPr>
      </w:pPr>
    </w:p>
    <w:p w14:paraId="27C80D42" w14:textId="00719E69" w:rsidR="0086331D" w:rsidRPr="009F6B62" w:rsidRDefault="0086331D" w:rsidP="0086331D">
      <w:pPr>
        <w:jc w:val="both"/>
        <w:rPr>
          <w:rFonts w:ascii="Arial" w:hAnsi="Arial" w:cs="Arial"/>
          <w:sz w:val="20"/>
          <w:szCs w:val="20"/>
        </w:rPr>
      </w:pPr>
      <w:r w:rsidRPr="009F6B62">
        <w:rPr>
          <w:rFonts w:ascii="Arial" w:hAnsi="Arial" w:cs="Arial"/>
          <w:sz w:val="20"/>
          <w:szCs w:val="20"/>
        </w:rPr>
        <w:t>V 13. členu se na koncu doda nov petnajsti (15) odstavek, ki se glasi:</w:t>
      </w:r>
    </w:p>
    <w:p w14:paraId="4DE58BD3" w14:textId="3E48FA42" w:rsidR="0086331D" w:rsidRPr="009F6B62" w:rsidRDefault="0086331D" w:rsidP="00C63E08">
      <w:pPr>
        <w:jc w:val="both"/>
        <w:rPr>
          <w:rFonts w:ascii="Arial" w:hAnsi="Arial" w:cs="Arial"/>
          <w:sz w:val="20"/>
          <w:szCs w:val="20"/>
        </w:rPr>
      </w:pPr>
      <w:r w:rsidRPr="009F6B62">
        <w:rPr>
          <w:rFonts w:ascii="Arial" w:hAnsi="Arial" w:cs="Arial"/>
          <w:sz w:val="20"/>
          <w:szCs w:val="20"/>
        </w:rPr>
        <w:t xml:space="preserve">»Dovoz </w:t>
      </w:r>
      <w:r w:rsidR="0055794D" w:rsidRPr="009F6B62">
        <w:rPr>
          <w:rFonts w:ascii="Arial" w:hAnsi="Arial" w:cs="Arial"/>
          <w:sz w:val="20"/>
          <w:szCs w:val="20"/>
        </w:rPr>
        <w:t xml:space="preserve">znotraj PD1 </w:t>
      </w:r>
      <w:r w:rsidRPr="009F6B62">
        <w:rPr>
          <w:rFonts w:ascii="Arial" w:hAnsi="Arial" w:cs="Arial"/>
          <w:sz w:val="20"/>
          <w:szCs w:val="20"/>
        </w:rPr>
        <w:t xml:space="preserve">do načrtovane </w:t>
      </w:r>
      <w:r w:rsidR="00B57C65" w:rsidRPr="009F6B62">
        <w:rPr>
          <w:rFonts w:ascii="Arial" w:hAnsi="Arial" w:cs="Arial"/>
          <w:sz w:val="20"/>
          <w:szCs w:val="20"/>
        </w:rPr>
        <w:t>dozidave</w:t>
      </w:r>
      <w:r w:rsidRPr="009F6B62">
        <w:rPr>
          <w:rFonts w:ascii="Arial" w:hAnsi="Arial" w:cs="Arial"/>
          <w:sz w:val="20"/>
          <w:szCs w:val="20"/>
        </w:rPr>
        <w:t xml:space="preserve"> 11/1 se </w:t>
      </w:r>
      <w:r w:rsidR="00B57C65" w:rsidRPr="009F6B62">
        <w:rPr>
          <w:rFonts w:ascii="Arial" w:hAnsi="Arial" w:cs="Arial"/>
          <w:sz w:val="20"/>
          <w:szCs w:val="20"/>
        </w:rPr>
        <w:t>omogoči</w:t>
      </w:r>
      <w:r w:rsidRPr="009F6B62">
        <w:rPr>
          <w:rFonts w:ascii="Arial" w:hAnsi="Arial" w:cs="Arial"/>
          <w:sz w:val="20"/>
          <w:szCs w:val="20"/>
        </w:rPr>
        <w:t xml:space="preserve"> preko že obstoječega dovoza </w:t>
      </w:r>
      <w:r w:rsidR="00B57C65" w:rsidRPr="009F6B62">
        <w:rPr>
          <w:rFonts w:ascii="Arial" w:hAnsi="Arial" w:cs="Arial"/>
          <w:sz w:val="20"/>
          <w:szCs w:val="20"/>
        </w:rPr>
        <w:t xml:space="preserve">v krožišču </w:t>
      </w:r>
      <w:r w:rsidRPr="009F6B62">
        <w:rPr>
          <w:rFonts w:ascii="Arial" w:hAnsi="Arial" w:cs="Arial"/>
          <w:sz w:val="20"/>
          <w:szCs w:val="20"/>
        </w:rPr>
        <w:t>zahodno od obstoječe stavbe 11</w:t>
      </w:r>
      <w:r w:rsidR="00B57C65" w:rsidRPr="009F6B62">
        <w:rPr>
          <w:rFonts w:ascii="Arial" w:hAnsi="Arial" w:cs="Arial"/>
          <w:sz w:val="20"/>
          <w:szCs w:val="20"/>
        </w:rPr>
        <w:t>, ki se v nadaljevanju na zahodu priključuje na regionalno cesto R1-225 Radmirje - Mozirje</w:t>
      </w:r>
      <w:r w:rsidRPr="009F6B62">
        <w:rPr>
          <w:rFonts w:ascii="Arial" w:hAnsi="Arial" w:cs="Arial"/>
          <w:sz w:val="20"/>
          <w:szCs w:val="20"/>
        </w:rPr>
        <w:t xml:space="preserve">. Predviden dovoz do obstoječe stavbe 11 na njenem severnem delu, kjer je načrtovana </w:t>
      </w:r>
      <w:r w:rsidR="00775F20" w:rsidRPr="009F6B62">
        <w:rPr>
          <w:rFonts w:ascii="Arial" w:hAnsi="Arial" w:cs="Arial"/>
          <w:sz w:val="20"/>
          <w:szCs w:val="20"/>
        </w:rPr>
        <w:t xml:space="preserve">dozidava </w:t>
      </w:r>
      <w:r w:rsidRPr="009F6B62">
        <w:rPr>
          <w:rFonts w:ascii="Arial" w:hAnsi="Arial" w:cs="Arial"/>
          <w:sz w:val="20"/>
          <w:szCs w:val="20"/>
        </w:rPr>
        <w:t>stavb</w:t>
      </w:r>
      <w:r w:rsidR="00775F20" w:rsidRPr="009F6B62">
        <w:rPr>
          <w:rFonts w:ascii="Arial" w:hAnsi="Arial" w:cs="Arial"/>
          <w:sz w:val="20"/>
          <w:szCs w:val="20"/>
        </w:rPr>
        <w:t>e</w:t>
      </w:r>
      <w:r w:rsidRPr="009F6B62">
        <w:rPr>
          <w:rFonts w:ascii="Arial" w:hAnsi="Arial" w:cs="Arial"/>
          <w:sz w:val="20"/>
          <w:szCs w:val="20"/>
        </w:rPr>
        <w:t xml:space="preserve"> 11/1 se ne izvede. Ohrani pa se obstoječi dovoz na skrajnem severnem delu do obstoječih stanovanjskih stavb.</w:t>
      </w:r>
      <w:r w:rsidR="00B57C65" w:rsidRPr="009F6B62">
        <w:rPr>
          <w:rFonts w:ascii="Arial" w:hAnsi="Arial" w:cs="Arial"/>
          <w:sz w:val="20"/>
          <w:szCs w:val="20"/>
        </w:rPr>
        <w:t xml:space="preserve"> Dovoz do dozidav 11/2 in 11/3 se omogoči preko obstoječih cest znotraj območja, ki se na severu priključuje na regionalno cesto R1-225 Radmirje – Mozirje. Načrtovane dozidave ne bodo generirale dodatnega motornega prometa na regionalni cesti R1-225 Radmirje – Mozirje, saj so namenjene predvsem funkcionalnim izboljšavam že obstoječih dejavnosti. </w:t>
      </w:r>
      <w:r w:rsidR="00AF46F6" w:rsidRPr="009F6B62">
        <w:rPr>
          <w:rFonts w:ascii="Arial" w:hAnsi="Arial" w:cs="Arial"/>
          <w:sz w:val="20"/>
          <w:szCs w:val="20"/>
        </w:rPr>
        <w:t xml:space="preserve">Vse načrtovane dozidave </w:t>
      </w:r>
      <w:r w:rsidR="00A55446" w:rsidRPr="009F6B62">
        <w:rPr>
          <w:rFonts w:ascii="Arial" w:hAnsi="Arial" w:cs="Arial"/>
          <w:sz w:val="20"/>
          <w:szCs w:val="20"/>
        </w:rPr>
        <w:t xml:space="preserve">in ostale ureditve </w:t>
      </w:r>
      <w:r w:rsidR="00AF46F6" w:rsidRPr="009F6B62">
        <w:rPr>
          <w:rFonts w:ascii="Arial" w:hAnsi="Arial" w:cs="Arial"/>
          <w:sz w:val="20"/>
          <w:szCs w:val="20"/>
        </w:rPr>
        <w:t>se nahajajo izven 15 metrskega varovalnega pas</w:t>
      </w:r>
      <w:r w:rsidR="003677F5" w:rsidRPr="009F6B62">
        <w:rPr>
          <w:rFonts w:ascii="Arial" w:hAnsi="Arial" w:cs="Arial"/>
          <w:sz w:val="20"/>
          <w:szCs w:val="20"/>
        </w:rPr>
        <w:t>u</w:t>
      </w:r>
      <w:r w:rsidR="00AF46F6" w:rsidRPr="009F6B62">
        <w:rPr>
          <w:rFonts w:ascii="Arial" w:hAnsi="Arial" w:cs="Arial"/>
          <w:sz w:val="20"/>
          <w:szCs w:val="20"/>
        </w:rPr>
        <w:t xml:space="preserve"> regionalne ceste.</w:t>
      </w:r>
      <w:r w:rsidRPr="009F6B62">
        <w:rPr>
          <w:rFonts w:ascii="Arial" w:hAnsi="Arial" w:cs="Arial"/>
          <w:sz w:val="20"/>
          <w:szCs w:val="20"/>
        </w:rPr>
        <w:t>«</w:t>
      </w:r>
    </w:p>
    <w:p w14:paraId="6D5D2700" w14:textId="21FC1D9E" w:rsidR="0086331D" w:rsidRPr="009F6B62" w:rsidRDefault="0086331D" w:rsidP="0086331D">
      <w:pPr>
        <w:jc w:val="both"/>
        <w:rPr>
          <w:rFonts w:ascii="Arial" w:hAnsi="Arial" w:cs="Arial"/>
          <w:sz w:val="20"/>
          <w:szCs w:val="20"/>
        </w:rPr>
      </w:pPr>
    </w:p>
    <w:p w14:paraId="5151846D" w14:textId="45E6CA54" w:rsidR="0086331D" w:rsidRPr="009F6B62" w:rsidRDefault="00F15AFE" w:rsidP="0086331D">
      <w:pPr>
        <w:jc w:val="center"/>
        <w:rPr>
          <w:rFonts w:ascii="Arial" w:hAnsi="Arial" w:cs="Arial"/>
          <w:b/>
          <w:sz w:val="20"/>
          <w:szCs w:val="20"/>
        </w:rPr>
      </w:pPr>
      <w:r w:rsidRPr="009F6B62">
        <w:rPr>
          <w:rFonts w:ascii="Arial" w:hAnsi="Arial" w:cs="Arial"/>
          <w:b/>
          <w:sz w:val="20"/>
          <w:szCs w:val="20"/>
        </w:rPr>
        <w:t>9</w:t>
      </w:r>
      <w:r w:rsidR="0086331D" w:rsidRPr="009F6B62">
        <w:rPr>
          <w:rFonts w:ascii="Arial" w:hAnsi="Arial" w:cs="Arial"/>
          <w:b/>
          <w:sz w:val="20"/>
          <w:szCs w:val="20"/>
        </w:rPr>
        <w:t>. člen</w:t>
      </w:r>
    </w:p>
    <w:p w14:paraId="3F5222B0" w14:textId="77777777" w:rsidR="0086331D" w:rsidRPr="009F6B62" w:rsidRDefault="0086331D" w:rsidP="0086331D">
      <w:pPr>
        <w:jc w:val="both"/>
        <w:rPr>
          <w:rFonts w:ascii="Arial" w:hAnsi="Arial" w:cs="Arial"/>
          <w:sz w:val="20"/>
          <w:szCs w:val="20"/>
        </w:rPr>
      </w:pPr>
    </w:p>
    <w:p w14:paraId="4D0992A7" w14:textId="3C0D5FCA" w:rsidR="0086331D" w:rsidRPr="009F6B62" w:rsidRDefault="0086331D" w:rsidP="0086331D">
      <w:pPr>
        <w:jc w:val="both"/>
        <w:rPr>
          <w:rFonts w:ascii="Arial" w:hAnsi="Arial" w:cs="Arial"/>
          <w:sz w:val="20"/>
          <w:szCs w:val="20"/>
        </w:rPr>
      </w:pPr>
      <w:r w:rsidRPr="009F6B62">
        <w:rPr>
          <w:rFonts w:ascii="Arial" w:hAnsi="Arial" w:cs="Arial"/>
          <w:sz w:val="20"/>
          <w:szCs w:val="20"/>
        </w:rPr>
        <w:t>V 1</w:t>
      </w:r>
      <w:r w:rsidR="007D100F" w:rsidRPr="009F6B62">
        <w:rPr>
          <w:rFonts w:ascii="Arial" w:hAnsi="Arial" w:cs="Arial"/>
          <w:sz w:val="20"/>
          <w:szCs w:val="20"/>
        </w:rPr>
        <w:t>4</w:t>
      </w:r>
      <w:r w:rsidRPr="009F6B62">
        <w:rPr>
          <w:rFonts w:ascii="Arial" w:hAnsi="Arial" w:cs="Arial"/>
          <w:sz w:val="20"/>
          <w:szCs w:val="20"/>
        </w:rPr>
        <w:t xml:space="preserve">. členu se na koncu doda nov </w:t>
      </w:r>
      <w:r w:rsidR="007D100F" w:rsidRPr="009F6B62">
        <w:rPr>
          <w:rFonts w:ascii="Arial" w:hAnsi="Arial" w:cs="Arial"/>
          <w:sz w:val="20"/>
          <w:szCs w:val="20"/>
        </w:rPr>
        <w:t xml:space="preserve">osmi </w:t>
      </w:r>
      <w:r w:rsidRPr="009F6B62">
        <w:rPr>
          <w:rFonts w:ascii="Arial" w:hAnsi="Arial" w:cs="Arial"/>
          <w:sz w:val="20"/>
          <w:szCs w:val="20"/>
        </w:rPr>
        <w:t>(</w:t>
      </w:r>
      <w:r w:rsidR="007D100F" w:rsidRPr="009F6B62">
        <w:rPr>
          <w:rFonts w:ascii="Arial" w:hAnsi="Arial" w:cs="Arial"/>
          <w:sz w:val="20"/>
          <w:szCs w:val="20"/>
        </w:rPr>
        <w:t>8</w:t>
      </w:r>
      <w:r w:rsidRPr="009F6B62">
        <w:rPr>
          <w:rFonts w:ascii="Arial" w:hAnsi="Arial" w:cs="Arial"/>
          <w:sz w:val="20"/>
          <w:szCs w:val="20"/>
        </w:rPr>
        <w:t>) odstavek, ki se glasi:</w:t>
      </w:r>
    </w:p>
    <w:p w14:paraId="034BECE9" w14:textId="32D08397" w:rsidR="0086331D" w:rsidRPr="009F6B62" w:rsidRDefault="0086331D" w:rsidP="0086331D">
      <w:pPr>
        <w:jc w:val="both"/>
        <w:rPr>
          <w:rFonts w:ascii="Arial" w:hAnsi="Arial" w:cs="Arial"/>
          <w:sz w:val="20"/>
          <w:szCs w:val="20"/>
        </w:rPr>
      </w:pPr>
      <w:r w:rsidRPr="009F6B62">
        <w:rPr>
          <w:rFonts w:ascii="Arial" w:hAnsi="Arial" w:cs="Arial"/>
          <w:sz w:val="20"/>
          <w:szCs w:val="20"/>
        </w:rPr>
        <w:t>»</w:t>
      </w:r>
      <w:r w:rsidR="007D100F" w:rsidRPr="009F6B62">
        <w:rPr>
          <w:rFonts w:ascii="Arial" w:hAnsi="Arial" w:cs="Arial"/>
          <w:sz w:val="20"/>
          <w:szCs w:val="20"/>
        </w:rPr>
        <w:t xml:space="preserve">Načrtovane </w:t>
      </w:r>
      <w:r w:rsidR="00775F20" w:rsidRPr="009F6B62">
        <w:rPr>
          <w:rFonts w:ascii="Arial" w:hAnsi="Arial" w:cs="Arial"/>
          <w:sz w:val="20"/>
          <w:szCs w:val="20"/>
        </w:rPr>
        <w:t xml:space="preserve">dozidave </w:t>
      </w:r>
      <w:r w:rsidR="0055794D" w:rsidRPr="009F6B62">
        <w:rPr>
          <w:rFonts w:ascii="Arial" w:hAnsi="Arial" w:cs="Arial"/>
          <w:sz w:val="20"/>
          <w:szCs w:val="20"/>
        </w:rPr>
        <w:t>znotraj PD1</w:t>
      </w:r>
      <w:r w:rsidR="00775F20" w:rsidRPr="009F6B62">
        <w:rPr>
          <w:rFonts w:ascii="Arial" w:hAnsi="Arial" w:cs="Arial"/>
          <w:sz w:val="20"/>
          <w:szCs w:val="20"/>
        </w:rPr>
        <w:t>z oznakami</w:t>
      </w:r>
      <w:r w:rsidR="007D100F" w:rsidRPr="009F6B62">
        <w:rPr>
          <w:rFonts w:ascii="Arial" w:hAnsi="Arial" w:cs="Arial"/>
          <w:sz w:val="20"/>
          <w:szCs w:val="20"/>
        </w:rPr>
        <w:t xml:space="preserve"> 11/1, 11/2 in 11/3 se priključ</w:t>
      </w:r>
      <w:r w:rsidR="005A498B" w:rsidRPr="009F6B62">
        <w:rPr>
          <w:rFonts w:ascii="Arial" w:hAnsi="Arial" w:cs="Arial"/>
          <w:sz w:val="20"/>
          <w:szCs w:val="20"/>
        </w:rPr>
        <w:t>ujejo na</w:t>
      </w:r>
      <w:r w:rsidR="007D100F" w:rsidRPr="009F6B62">
        <w:rPr>
          <w:rFonts w:ascii="Arial" w:hAnsi="Arial" w:cs="Arial"/>
          <w:sz w:val="20"/>
          <w:szCs w:val="20"/>
        </w:rPr>
        <w:t xml:space="preserve"> že obstoječe interno </w:t>
      </w:r>
      <w:r w:rsidR="007D59C6" w:rsidRPr="009F6B62">
        <w:rPr>
          <w:rFonts w:ascii="Arial" w:hAnsi="Arial" w:cs="Arial"/>
          <w:sz w:val="20"/>
          <w:szCs w:val="20"/>
        </w:rPr>
        <w:t xml:space="preserve">vodovodno </w:t>
      </w:r>
      <w:r w:rsidR="007D100F" w:rsidRPr="009F6B62">
        <w:rPr>
          <w:rFonts w:ascii="Arial" w:hAnsi="Arial" w:cs="Arial"/>
          <w:sz w:val="20"/>
          <w:szCs w:val="20"/>
        </w:rPr>
        <w:t>omrežje že zgrajenih stavb, na katere se navezujejo.</w:t>
      </w:r>
      <w:r w:rsidR="007D59C6" w:rsidRPr="009F6B62">
        <w:rPr>
          <w:rFonts w:ascii="Arial" w:hAnsi="Arial" w:cs="Arial"/>
          <w:sz w:val="20"/>
          <w:szCs w:val="20"/>
        </w:rPr>
        <w:t xml:space="preserve"> </w:t>
      </w:r>
      <w:r w:rsidR="005A498B" w:rsidRPr="009F6B62">
        <w:rPr>
          <w:rFonts w:ascii="Arial" w:hAnsi="Arial" w:cs="Arial"/>
          <w:sz w:val="20"/>
          <w:szCs w:val="20"/>
        </w:rPr>
        <w:t>Obvezna</w:t>
      </w:r>
      <w:r w:rsidR="007D59C6" w:rsidRPr="009F6B62">
        <w:rPr>
          <w:rFonts w:ascii="Arial" w:hAnsi="Arial" w:cs="Arial"/>
          <w:sz w:val="20"/>
          <w:szCs w:val="20"/>
        </w:rPr>
        <w:t xml:space="preserve"> je prestavitev vodovodnega </w:t>
      </w:r>
      <w:r w:rsidR="007D59C6" w:rsidRPr="009F6B62">
        <w:rPr>
          <w:rFonts w:ascii="Arial" w:hAnsi="Arial" w:cs="Arial"/>
          <w:sz w:val="20"/>
          <w:szCs w:val="20"/>
        </w:rPr>
        <w:lastRenderedPageBreak/>
        <w:t>omrežja zahodno od načrtovane dozidave 11/1.</w:t>
      </w:r>
      <w:r w:rsidR="00C95474" w:rsidRPr="009F6B62">
        <w:rPr>
          <w:rFonts w:ascii="Arial" w:hAnsi="Arial" w:cs="Arial"/>
          <w:sz w:val="20"/>
          <w:szCs w:val="20"/>
        </w:rPr>
        <w:t xml:space="preserve"> </w:t>
      </w:r>
      <w:bookmarkStart w:id="0" w:name="_Hlk164768025"/>
      <w:r w:rsidR="00C95474" w:rsidRPr="009F6B62">
        <w:rPr>
          <w:rFonts w:ascii="Arial" w:hAnsi="Arial" w:cs="Arial"/>
          <w:sz w:val="20"/>
          <w:szCs w:val="20"/>
        </w:rPr>
        <w:t>Vse spremembe na vodovodnem omrežju je potrebno po gradnji katastrsko posneti, podatke, ki morajo ustrezati obstoječim standardom, pa posredovati v zbirni kataster komunalnih vodov JP Komunala d.o.o. Mozirje.</w:t>
      </w:r>
      <w:bookmarkEnd w:id="0"/>
      <w:r w:rsidRPr="009F6B62">
        <w:rPr>
          <w:rFonts w:ascii="Arial" w:hAnsi="Arial" w:cs="Arial"/>
          <w:sz w:val="20"/>
          <w:szCs w:val="20"/>
        </w:rPr>
        <w:t>«</w:t>
      </w:r>
    </w:p>
    <w:p w14:paraId="6008EBF8" w14:textId="3B58B011" w:rsidR="0086331D" w:rsidRPr="009F6B62" w:rsidRDefault="0086331D" w:rsidP="0086331D">
      <w:pPr>
        <w:jc w:val="both"/>
        <w:rPr>
          <w:rFonts w:ascii="Arial" w:hAnsi="Arial" w:cs="Arial"/>
          <w:sz w:val="20"/>
          <w:szCs w:val="20"/>
        </w:rPr>
      </w:pPr>
    </w:p>
    <w:p w14:paraId="1B1F4BD8" w14:textId="011B5F72" w:rsidR="007D100F" w:rsidRPr="009F6B62" w:rsidRDefault="00F15AFE" w:rsidP="007D100F">
      <w:pPr>
        <w:jc w:val="center"/>
        <w:rPr>
          <w:rFonts w:ascii="Arial" w:hAnsi="Arial" w:cs="Arial"/>
          <w:b/>
          <w:sz w:val="20"/>
          <w:szCs w:val="20"/>
        </w:rPr>
      </w:pPr>
      <w:r w:rsidRPr="009F6B62">
        <w:rPr>
          <w:rFonts w:ascii="Arial" w:hAnsi="Arial" w:cs="Arial"/>
          <w:b/>
          <w:sz w:val="20"/>
          <w:szCs w:val="20"/>
        </w:rPr>
        <w:t>10</w:t>
      </w:r>
      <w:r w:rsidR="007D100F" w:rsidRPr="009F6B62">
        <w:rPr>
          <w:rFonts w:ascii="Arial" w:hAnsi="Arial" w:cs="Arial"/>
          <w:b/>
          <w:sz w:val="20"/>
          <w:szCs w:val="20"/>
        </w:rPr>
        <w:t>. člen</w:t>
      </w:r>
    </w:p>
    <w:p w14:paraId="1AAD5A50" w14:textId="77777777" w:rsidR="007D100F" w:rsidRPr="009F6B62" w:rsidRDefault="007D100F" w:rsidP="007D100F">
      <w:pPr>
        <w:jc w:val="both"/>
        <w:rPr>
          <w:rFonts w:ascii="Arial" w:hAnsi="Arial" w:cs="Arial"/>
          <w:sz w:val="20"/>
          <w:szCs w:val="20"/>
        </w:rPr>
      </w:pPr>
    </w:p>
    <w:p w14:paraId="076E756D" w14:textId="2F45D33D" w:rsidR="007D100F" w:rsidRPr="009F6B62" w:rsidRDefault="007D100F" w:rsidP="007D100F">
      <w:pPr>
        <w:jc w:val="both"/>
        <w:rPr>
          <w:rFonts w:ascii="Arial" w:hAnsi="Arial" w:cs="Arial"/>
          <w:sz w:val="20"/>
          <w:szCs w:val="20"/>
        </w:rPr>
      </w:pPr>
      <w:r w:rsidRPr="009F6B62">
        <w:rPr>
          <w:rFonts w:ascii="Arial" w:hAnsi="Arial" w:cs="Arial"/>
          <w:sz w:val="20"/>
          <w:szCs w:val="20"/>
        </w:rPr>
        <w:t>V 15. členu se na koncu doda nov osmi (8) odstavek, ki se glasi:</w:t>
      </w:r>
    </w:p>
    <w:p w14:paraId="339B7937" w14:textId="334AC8B5" w:rsidR="007D100F" w:rsidRPr="009F6B62" w:rsidRDefault="007D100F" w:rsidP="007D100F">
      <w:pPr>
        <w:jc w:val="both"/>
        <w:rPr>
          <w:rFonts w:ascii="Arial" w:hAnsi="Arial" w:cs="Arial"/>
          <w:sz w:val="20"/>
          <w:szCs w:val="20"/>
        </w:rPr>
      </w:pPr>
      <w:r w:rsidRPr="009F6B62">
        <w:rPr>
          <w:rFonts w:ascii="Arial" w:hAnsi="Arial" w:cs="Arial"/>
          <w:sz w:val="20"/>
          <w:szCs w:val="20"/>
        </w:rPr>
        <w:t>»Na območju</w:t>
      </w:r>
      <w:r w:rsidR="0055794D" w:rsidRPr="009F6B62">
        <w:rPr>
          <w:rFonts w:ascii="Arial" w:hAnsi="Arial" w:cs="Arial"/>
          <w:sz w:val="20"/>
          <w:szCs w:val="20"/>
        </w:rPr>
        <w:t xml:space="preserve"> znotraj PD1 pri</w:t>
      </w:r>
      <w:r w:rsidRPr="009F6B62">
        <w:rPr>
          <w:rFonts w:ascii="Arial" w:hAnsi="Arial" w:cs="Arial"/>
          <w:sz w:val="20"/>
          <w:szCs w:val="20"/>
        </w:rPr>
        <w:t xml:space="preserve"> izgradnj</w:t>
      </w:r>
      <w:r w:rsidR="0055794D" w:rsidRPr="009F6B62">
        <w:rPr>
          <w:rFonts w:ascii="Arial" w:hAnsi="Arial" w:cs="Arial"/>
          <w:sz w:val="20"/>
          <w:szCs w:val="20"/>
        </w:rPr>
        <w:t>i</w:t>
      </w:r>
      <w:r w:rsidRPr="009F6B62">
        <w:rPr>
          <w:rFonts w:ascii="Arial" w:hAnsi="Arial" w:cs="Arial"/>
          <w:sz w:val="20"/>
          <w:szCs w:val="20"/>
        </w:rPr>
        <w:t xml:space="preserve"> predvidene </w:t>
      </w:r>
      <w:r w:rsidR="00775F20" w:rsidRPr="009F6B62">
        <w:rPr>
          <w:rFonts w:ascii="Arial" w:hAnsi="Arial" w:cs="Arial"/>
          <w:sz w:val="20"/>
          <w:szCs w:val="20"/>
        </w:rPr>
        <w:t>dozidave</w:t>
      </w:r>
      <w:r w:rsidRPr="009F6B62">
        <w:rPr>
          <w:rFonts w:ascii="Arial" w:hAnsi="Arial" w:cs="Arial"/>
          <w:sz w:val="20"/>
          <w:szCs w:val="20"/>
        </w:rPr>
        <w:t xml:space="preserve"> 11/1 ter obstoječe stavbe 11 je obvezna prestavitev fekalnega kanala</w:t>
      </w:r>
      <w:r w:rsidR="00775F20" w:rsidRPr="009F6B62">
        <w:rPr>
          <w:rFonts w:ascii="Arial" w:hAnsi="Arial" w:cs="Arial"/>
          <w:sz w:val="20"/>
          <w:szCs w:val="20"/>
        </w:rPr>
        <w:t xml:space="preserve"> po zahodnem robu </w:t>
      </w:r>
      <w:r w:rsidR="002465CD" w:rsidRPr="009F6B62">
        <w:rPr>
          <w:rFonts w:ascii="Arial" w:hAnsi="Arial" w:cs="Arial"/>
          <w:sz w:val="20"/>
          <w:szCs w:val="20"/>
        </w:rPr>
        <w:t>ter meteornega kanala proti vzhodu in sicer izven območja stavb</w:t>
      </w:r>
      <w:r w:rsidRPr="009F6B62">
        <w:rPr>
          <w:rFonts w:ascii="Arial" w:hAnsi="Arial" w:cs="Arial"/>
          <w:sz w:val="20"/>
          <w:szCs w:val="20"/>
        </w:rPr>
        <w:t xml:space="preserve">. Načrtovane </w:t>
      </w:r>
      <w:r w:rsidR="00775F20" w:rsidRPr="009F6B62">
        <w:rPr>
          <w:rFonts w:ascii="Arial" w:hAnsi="Arial" w:cs="Arial"/>
          <w:sz w:val="20"/>
          <w:szCs w:val="20"/>
        </w:rPr>
        <w:t>dozidave</w:t>
      </w:r>
      <w:r w:rsidRPr="009F6B62">
        <w:rPr>
          <w:rFonts w:ascii="Arial" w:hAnsi="Arial" w:cs="Arial"/>
          <w:sz w:val="20"/>
          <w:szCs w:val="20"/>
        </w:rPr>
        <w:t xml:space="preserve"> 11/1, 11/2 in 11/3 se </w:t>
      </w:r>
      <w:r w:rsidR="005A498B" w:rsidRPr="009F6B62">
        <w:rPr>
          <w:rFonts w:ascii="Arial" w:hAnsi="Arial" w:cs="Arial"/>
          <w:sz w:val="20"/>
          <w:szCs w:val="20"/>
        </w:rPr>
        <w:t>priključujejo</w:t>
      </w:r>
      <w:r w:rsidRPr="009F6B62">
        <w:rPr>
          <w:rFonts w:ascii="Arial" w:hAnsi="Arial" w:cs="Arial"/>
          <w:sz w:val="20"/>
          <w:szCs w:val="20"/>
        </w:rPr>
        <w:t xml:space="preserve"> na že obstoječe interno omrežje </w:t>
      </w:r>
      <w:r w:rsidR="00AA74FF" w:rsidRPr="009F6B62">
        <w:rPr>
          <w:rFonts w:ascii="Arial" w:hAnsi="Arial" w:cs="Arial"/>
          <w:sz w:val="20"/>
          <w:szCs w:val="20"/>
        </w:rPr>
        <w:t xml:space="preserve">fekalne kanalizacije </w:t>
      </w:r>
      <w:r w:rsidRPr="009F6B62">
        <w:rPr>
          <w:rFonts w:ascii="Arial" w:hAnsi="Arial" w:cs="Arial"/>
          <w:sz w:val="20"/>
          <w:szCs w:val="20"/>
        </w:rPr>
        <w:t>že zgrajenih stavb, na katere se navezujejo.</w:t>
      </w:r>
      <w:r w:rsidR="00AA74FF" w:rsidRPr="009F6B62">
        <w:rPr>
          <w:rFonts w:ascii="Arial" w:hAnsi="Arial" w:cs="Arial"/>
          <w:sz w:val="20"/>
          <w:szCs w:val="20"/>
        </w:rPr>
        <w:t xml:space="preserve"> Meteorne vode s strehe stavbe 11/1 se preko obstoječega suhega meteornega zadrževalnika odvaja</w:t>
      </w:r>
      <w:r w:rsidR="005A498B" w:rsidRPr="009F6B62">
        <w:rPr>
          <w:rFonts w:ascii="Arial" w:hAnsi="Arial" w:cs="Arial"/>
          <w:sz w:val="20"/>
          <w:szCs w:val="20"/>
        </w:rPr>
        <w:t>jo</w:t>
      </w:r>
      <w:r w:rsidR="00AA74FF" w:rsidRPr="009F6B62">
        <w:rPr>
          <w:rFonts w:ascii="Arial" w:hAnsi="Arial" w:cs="Arial"/>
          <w:sz w:val="20"/>
          <w:szCs w:val="20"/>
        </w:rPr>
        <w:t xml:space="preserve"> </w:t>
      </w:r>
      <w:r w:rsidR="003677F5" w:rsidRPr="009F6B62">
        <w:rPr>
          <w:rFonts w:ascii="Arial" w:hAnsi="Arial" w:cs="Arial"/>
          <w:sz w:val="20"/>
          <w:szCs w:val="20"/>
        </w:rPr>
        <w:t>v</w:t>
      </w:r>
      <w:r w:rsidR="00AA74FF" w:rsidRPr="009F6B62">
        <w:rPr>
          <w:rFonts w:ascii="Arial" w:hAnsi="Arial" w:cs="Arial"/>
          <w:sz w:val="20"/>
          <w:szCs w:val="20"/>
        </w:rPr>
        <w:t xml:space="preserve"> obstoječ</w:t>
      </w:r>
      <w:r w:rsidR="003677F5" w:rsidRPr="009F6B62">
        <w:rPr>
          <w:rFonts w:ascii="Arial" w:hAnsi="Arial" w:cs="Arial"/>
          <w:sz w:val="20"/>
          <w:szCs w:val="20"/>
        </w:rPr>
        <w:t>o</w:t>
      </w:r>
      <w:r w:rsidR="00AA74FF" w:rsidRPr="009F6B62">
        <w:rPr>
          <w:rFonts w:ascii="Arial" w:hAnsi="Arial" w:cs="Arial"/>
          <w:sz w:val="20"/>
          <w:szCs w:val="20"/>
        </w:rPr>
        <w:t xml:space="preserve"> meteorn</w:t>
      </w:r>
      <w:r w:rsidR="003677F5" w:rsidRPr="009F6B62">
        <w:rPr>
          <w:rFonts w:ascii="Arial" w:hAnsi="Arial" w:cs="Arial"/>
          <w:sz w:val="20"/>
          <w:szCs w:val="20"/>
        </w:rPr>
        <w:t>o</w:t>
      </w:r>
      <w:r w:rsidR="00AA74FF" w:rsidRPr="009F6B62">
        <w:rPr>
          <w:rFonts w:ascii="Arial" w:hAnsi="Arial" w:cs="Arial"/>
          <w:sz w:val="20"/>
          <w:szCs w:val="20"/>
        </w:rPr>
        <w:t xml:space="preserve"> kanalizacij</w:t>
      </w:r>
      <w:r w:rsidR="003677F5" w:rsidRPr="009F6B62">
        <w:rPr>
          <w:rFonts w:ascii="Arial" w:hAnsi="Arial" w:cs="Arial"/>
          <w:sz w:val="20"/>
          <w:szCs w:val="20"/>
        </w:rPr>
        <w:t>o</w:t>
      </w:r>
      <w:r w:rsidR="00AA74FF" w:rsidRPr="009F6B62">
        <w:rPr>
          <w:rFonts w:ascii="Arial" w:hAnsi="Arial" w:cs="Arial"/>
          <w:sz w:val="20"/>
          <w:szCs w:val="20"/>
        </w:rPr>
        <w:t xml:space="preserve"> </w:t>
      </w:r>
      <w:r w:rsidR="003677F5" w:rsidRPr="009F6B62">
        <w:rPr>
          <w:rFonts w:ascii="Arial" w:hAnsi="Arial" w:cs="Arial"/>
          <w:sz w:val="20"/>
          <w:szCs w:val="20"/>
        </w:rPr>
        <w:t>ter nadalje v</w:t>
      </w:r>
      <w:r w:rsidR="00AA74FF" w:rsidRPr="009F6B62">
        <w:rPr>
          <w:rFonts w:ascii="Arial" w:hAnsi="Arial" w:cs="Arial"/>
          <w:sz w:val="20"/>
          <w:szCs w:val="20"/>
        </w:rPr>
        <w:t xml:space="preserve"> reko Savinjo. Meteorne vode s streh stavb 11/2 in 11/3 </w:t>
      </w:r>
      <w:r w:rsidR="005A498B" w:rsidRPr="009F6B62">
        <w:rPr>
          <w:rFonts w:ascii="Arial" w:hAnsi="Arial" w:cs="Arial"/>
          <w:sz w:val="20"/>
          <w:szCs w:val="20"/>
        </w:rPr>
        <w:t>se odvajajo v obstoječo meteorno kanalizacijo ter nadalje v reko Savinjo</w:t>
      </w:r>
      <w:r w:rsidR="00AA74FF" w:rsidRPr="009F6B62">
        <w:rPr>
          <w:rFonts w:ascii="Arial" w:hAnsi="Arial" w:cs="Arial"/>
          <w:sz w:val="20"/>
          <w:szCs w:val="20"/>
        </w:rPr>
        <w:t>.</w:t>
      </w:r>
      <w:r w:rsidR="00C95474" w:rsidRPr="009F6B62">
        <w:rPr>
          <w:rFonts w:ascii="Arial" w:hAnsi="Arial" w:cs="Arial"/>
          <w:sz w:val="20"/>
          <w:szCs w:val="20"/>
        </w:rPr>
        <w:t xml:space="preserve"> </w:t>
      </w:r>
      <w:bookmarkStart w:id="1" w:name="_Hlk164768050"/>
      <w:r w:rsidR="00C95474" w:rsidRPr="009F6B62">
        <w:rPr>
          <w:rFonts w:ascii="Arial" w:hAnsi="Arial" w:cs="Arial"/>
          <w:sz w:val="20"/>
          <w:szCs w:val="20"/>
        </w:rPr>
        <w:t>Vse spremembe na kanalizacijskem omrežju je potrebno po gradnji katastrsko posneti, podatke, ki morajo ustrezati obstoječim standardom, pa posredovati v zbirni kataster komunalnih vodov JP Komunala d.o.o. Mozirje.</w:t>
      </w:r>
      <w:bookmarkEnd w:id="1"/>
      <w:r w:rsidRPr="009F6B62">
        <w:rPr>
          <w:rFonts w:ascii="Arial" w:hAnsi="Arial" w:cs="Arial"/>
          <w:sz w:val="20"/>
          <w:szCs w:val="20"/>
        </w:rPr>
        <w:t>«</w:t>
      </w:r>
    </w:p>
    <w:p w14:paraId="765D34B7" w14:textId="70BC5570" w:rsidR="007D100F" w:rsidRPr="009F6B62" w:rsidRDefault="007D100F" w:rsidP="007D100F">
      <w:pPr>
        <w:jc w:val="both"/>
        <w:rPr>
          <w:rFonts w:ascii="Arial" w:hAnsi="Arial" w:cs="Arial"/>
          <w:sz w:val="20"/>
          <w:szCs w:val="20"/>
        </w:rPr>
      </w:pPr>
    </w:p>
    <w:p w14:paraId="594DAD37" w14:textId="56652F16" w:rsidR="007D100F" w:rsidRPr="009F6B62" w:rsidRDefault="00983239" w:rsidP="007D100F">
      <w:pPr>
        <w:jc w:val="center"/>
        <w:rPr>
          <w:rFonts w:ascii="Arial" w:hAnsi="Arial" w:cs="Arial"/>
          <w:b/>
          <w:sz w:val="20"/>
          <w:szCs w:val="20"/>
        </w:rPr>
      </w:pPr>
      <w:r w:rsidRPr="009F6B62">
        <w:rPr>
          <w:rFonts w:ascii="Arial" w:hAnsi="Arial" w:cs="Arial"/>
          <w:b/>
          <w:sz w:val="20"/>
          <w:szCs w:val="20"/>
        </w:rPr>
        <w:t>1</w:t>
      </w:r>
      <w:r w:rsidR="00F15AFE" w:rsidRPr="009F6B62">
        <w:rPr>
          <w:rFonts w:ascii="Arial" w:hAnsi="Arial" w:cs="Arial"/>
          <w:b/>
          <w:sz w:val="20"/>
          <w:szCs w:val="20"/>
        </w:rPr>
        <w:t>1</w:t>
      </w:r>
      <w:r w:rsidR="007D100F" w:rsidRPr="009F6B62">
        <w:rPr>
          <w:rFonts w:ascii="Arial" w:hAnsi="Arial" w:cs="Arial"/>
          <w:b/>
          <w:sz w:val="20"/>
          <w:szCs w:val="20"/>
        </w:rPr>
        <w:t>. člen</w:t>
      </w:r>
    </w:p>
    <w:p w14:paraId="13FAEA9A" w14:textId="77777777" w:rsidR="007D100F" w:rsidRPr="009F6B62" w:rsidRDefault="007D100F" w:rsidP="007D100F">
      <w:pPr>
        <w:jc w:val="both"/>
        <w:rPr>
          <w:rFonts w:ascii="Arial" w:hAnsi="Arial" w:cs="Arial"/>
          <w:sz w:val="20"/>
          <w:szCs w:val="20"/>
        </w:rPr>
      </w:pPr>
    </w:p>
    <w:p w14:paraId="1C06E4B3" w14:textId="105EE003" w:rsidR="007D100F" w:rsidRPr="009F6B62" w:rsidRDefault="007D100F" w:rsidP="007D100F">
      <w:pPr>
        <w:jc w:val="both"/>
        <w:rPr>
          <w:rFonts w:ascii="Arial" w:hAnsi="Arial" w:cs="Arial"/>
          <w:sz w:val="20"/>
          <w:szCs w:val="20"/>
        </w:rPr>
      </w:pPr>
      <w:r w:rsidRPr="009F6B62">
        <w:rPr>
          <w:rFonts w:ascii="Arial" w:hAnsi="Arial" w:cs="Arial"/>
          <w:sz w:val="20"/>
          <w:szCs w:val="20"/>
        </w:rPr>
        <w:t>V 16. členu se na koncu doda nov osmi (8) odstavek, ki se glasi:</w:t>
      </w:r>
    </w:p>
    <w:p w14:paraId="4F8056D5" w14:textId="4236770E" w:rsidR="007D100F" w:rsidRPr="009F6B62" w:rsidRDefault="007D100F" w:rsidP="007D100F">
      <w:pPr>
        <w:jc w:val="both"/>
        <w:rPr>
          <w:rFonts w:ascii="Arial" w:hAnsi="Arial" w:cs="Arial"/>
          <w:sz w:val="20"/>
          <w:szCs w:val="20"/>
        </w:rPr>
      </w:pPr>
      <w:r w:rsidRPr="009F6B62">
        <w:rPr>
          <w:rFonts w:ascii="Arial" w:hAnsi="Arial" w:cs="Arial"/>
          <w:sz w:val="20"/>
          <w:szCs w:val="20"/>
        </w:rPr>
        <w:t xml:space="preserve">»Načrtovane </w:t>
      </w:r>
      <w:r w:rsidR="0055794D" w:rsidRPr="009F6B62">
        <w:rPr>
          <w:rFonts w:ascii="Arial" w:hAnsi="Arial" w:cs="Arial"/>
          <w:sz w:val="20"/>
          <w:szCs w:val="20"/>
        </w:rPr>
        <w:t>dozidave</w:t>
      </w:r>
      <w:r w:rsidRPr="009F6B62">
        <w:rPr>
          <w:rFonts w:ascii="Arial" w:hAnsi="Arial" w:cs="Arial"/>
          <w:sz w:val="20"/>
          <w:szCs w:val="20"/>
        </w:rPr>
        <w:t xml:space="preserve"> </w:t>
      </w:r>
      <w:r w:rsidR="0055794D" w:rsidRPr="009F6B62">
        <w:rPr>
          <w:rFonts w:ascii="Arial" w:hAnsi="Arial" w:cs="Arial"/>
          <w:sz w:val="20"/>
          <w:szCs w:val="20"/>
        </w:rPr>
        <w:t xml:space="preserve">znotraj PD1 </w:t>
      </w:r>
      <w:r w:rsidRPr="009F6B62">
        <w:rPr>
          <w:rFonts w:ascii="Arial" w:hAnsi="Arial" w:cs="Arial"/>
          <w:sz w:val="20"/>
          <w:szCs w:val="20"/>
        </w:rPr>
        <w:t>se napaja</w:t>
      </w:r>
      <w:r w:rsidR="005A498B" w:rsidRPr="009F6B62">
        <w:rPr>
          <w:rFonts w:ascii="Arial" w:hAnsi="Arial" w:cs="Arial"/>
          <w:sz w:val="20"/>
          <w:szCs w:val="20"/>
        </w:rPr>
        <w:t>jo</w:t>
      </w:r>
      <w:r w:rsidRPr="009F6B62">
        <w:rPr>
          <w:rFonts w:ascii="Arial" w:hAnsi="Arial" w:cs="Arial"/>
          <w:sz w:val="20"/>
          <w:szCs w:val="20"/>
        </w:rPr>
        <w:t xml:space="preserve"> za obstoječimi merilnimi mesti v okviru zakupljenih priključnih moči, kar pomeni, da se ne načrtuje novih NN priključkov. V fazi nadaljnjega načrtovanja in pridobivanja gradbenih dovoljenj za posamezne objekte si je potrebno od Elektra Celje d.d. pridobiti dokumente za posege v prostor v skladu z veljavno zakonodajo.«</w:t>
      </w:r>
    </w:p>
    <w:p w14:paraId="0426A326" w14:textId="65F7ECEE" w:rsidR="007D100F" w:rsidRPr="009F6B62" w:rsidRDefault="007D100F" w:rsidP="007D100F">
      <w:pPr>
        <w:jc w:val="both"/>
        <w:rPr>
          <w:rFonts w:ascii="Arial" w:hAnsi="Arial" w:cs="Arial"/>
          <w:sz w:val="20"/>
          <w:szCs w:val="20"/>
        </w:rPr>
      </w:pPr>
    </w:p>
    <w:p w14:paraId="6ED54479" w14:textId="6F8926B4" w:rsidR="00DE5823" w:rsidRPr="009F6B62" w:rsidRDefault="00DE5823" w:rsidP="00DE5823">
      <w:pPr>
        <w:jc w:val="center"/>
        <w:rPr>
          <w:rFonts w:ascii="Arial" w:hAnsi="Arial" w:cs="Arial"/>
          <w:b/>
          <w:sz w:val="20"/>
          <w:szCs w:val="20"/>
        </w:rPr>
      </w:pPr>
      <w:r w:rsidRPr="009F6B62">
        <w:rPr>
          <w:rFonts w:ascii="Arial" w:hAnsi="Arial" w:cs="Arial"/>
          <w:b/>
          <w:sz w:val="20"/>
          <w:szCs w:val="20"/>
        </w:rPr>
        <w:t>1</w:t>
      </w:r>
      <w:r w:rsidR="00F15AFE" w:rsidRPr="009F6B62">
        <w:rPr>
          <w:rFonts w:ascii="Arial" w:hAnsi="Arial" w:cs="Arial"/>
          <w:b/>
          <w:sz w:val="20"/>
          <w:szCs w:val="20"/>
        </w:rPr>
        <w:t>2</w:t>
      </w:r>
      <w:r w:rsidRPr="009F6B62">
        <w:rPr>
          <w:rFonts w:ascii="Arial" w:hAnsi="Arial" w:cs="Arial"/>
          <w:b/>
          <w:sz w:val="20"/>
          <w:szCs w:val="20"/>
        </w:rPr>
        <w:t>. člen</w:t>
      </w:r>
    </w:p>
    <w:p w14:paraId="06B0D9E9" w14:textId="77777777" w:rsidR="00DE5823" w:rsidRPr="009F6B62" w:rsidRDefault="00DE5823" w:rsidP="00DE5823">
      <w:pPr>
        <w:jc w:val="both"/>
        <w:rPr>
          <w:rFonts w:ascii="Arial" w:hAnsi="Arial" w:cs="Arial"/>
          <w:sz w:val="20"/>
          <w:szCs w:val="20"/>
        </w:rPr>
      </w:pPr>
    </w:p>
    <w:p w14:paraId="49A46E2D" w14:textId="72A28951" w:rsidR="00DE5823" w:rsidRPr="009F6B62" w:rsidRDefault="00DE5823" w:rsidP="00DE5823">
      <w:pPr>
        <w:jc w:val="both"/>
        <w:rPr>
          <w:rFonts w:ascii="Arial" w:hAnsi="Arial" w:cs="Arial"/>
          <w:sz w:val="20"/>
          <w:szCs w:val="20"/>
        </w:rPr>
      </w:pPr>
      <w:r w:rsidRPr="009F6B62">
        <w:rPr>
          <w:rFonts w:ascii="Arial" w:hAnsi="Arial" w:cs="Arial"/>
          <w:sz w:val="20"/>
          <w:szCs w:val="20"/>
        </w:rPr>
        <w:t>V 18. členu se na koncu doda nov tretji (3) odstavek, ki se glasi:</w:t>
      </w:r>
    </w:p>
    <w:p w14:paraId="44238678" w14:textId="0C07501C" w:rsidR="00DE5823" w:rsidRPr="009F6B62" w:rsidRDefault="00DE5823" w:rsidP="00DE5823">
      <w:pPr>
        <w:jc w:val="both"/>
        <w:rPr>
          <w:rFonts w:ascii="Arial" w:hAnsi="Arial" w:cs="Arial"/>
          <w:sz w:val="20"/>
          <w:szCs w:val="20"/>
        </w:rPr>
      </w:pPr>
      <w:r w:rsidRPr="009F6B62">
        <w:rPr>
          <w:rFonts w:ascii="Arial" w:hAnsi="Arial" w:cs="Arial"/>
          <w:sz w:val="20"/>
          <w:szCs w:val="20"/>
        </w:rPr>
        <w:t xml:space="preserve">»Pri vseh posegih v prostor je potrebno upoštevati obstoječe TK omrežje Telekom Slovenije d.d., katerega je potrebno zaščititi ali pa prestaviti v kolikor bi oviralo predvideno gradnjo. V projektno dokumentacijo </w:t>
      </w:r>
      <w:r w:rsidR="005A498B" w:rsidRPr="009F6B62">
        <w:rPr>
          <w:rFonts w:ascii="Arial" w:hAnsi="Arial" w:cs="Arial"/>
          <w:sz w:val="20"/>
          <w:szCs w:val="20"/>
        </w:rPr>
        <w:t>se</w:t>
      </w:r>
      <w:r w:rsidRPr="009F6B62">
        <w:rPr>
          <w:rFonts w:ascii="Arial" w:hAnsi="Arial" w:cs="Arial"/>
          <w:sz w:val="20"/>
          <w:szCs w:val="20"/>
        </w:rPr>
        <w:t xml:space="preserve"> vri</w:t>
      </w:r>
      <w:r w:rsidR="005A498B" w:rsidRPr="009F6B62">
        <w:rPr>
          <w:rFonts w:ascii="Arial" w:hAnsi="Arial" w:cs="Arial"/>
          <w:sz w:val="20"/>
          <w:szCs w:val="20"/>
        </w:rPr>
        <w:t>šejo</w:t>
      </w:r>
      <w:r w:rsidRPr="009F6B62">
        <w:rPr>
          <w:rFonts w:ascii="Arial" w:hAnsi="Arial" w:cs="Arial"/>
          <w:sz w:val="20"/>
          <w:szCs w:val="20"/>
        </w:rPr>
        <w:t xml:space="preserve"> trase obstoječih TK vodov in predvidene trase novih TK vodov, ki napaja</w:t>
      </w:r>
      <w:r w:rsidR="005A498B" w:rsidRPr="009F6B62">
        <w:rPr>
          <w:rFonts w:ascii="Arial" w:hAnsi="Arial" w:cs="Arial"/>
          <w:sz w:val="20"/>
          <w:szCs w:val="20"/>
        </w:rPr>
        <w:t>jo</w:t>
      </w:r>
      <w:r w:rsidRPr="009F6B62">
        <w:rPr>
          <w:rFonts w:ascii="Arial" w:hAnsi="Arial" w:cs="Arial"/>
          <w:sz w:val="20"/>
          <w:szCs w:val="20"/>
        </w:rPr>
        <w:t xml:space="preserve"> novo zgrajene objekte. Podrobneje se obdela v projektu komunalne infrastrukture v fazi izdelave DGD dokumentacije. V fazi pridobivanja dokumentacije DGD </w:t>
      </w:r>
      <w:r w:rsidR="005A498B" w:rsidRPr="009F6B62">
        <w:rPr>
          <w:rFonts w:ascii="Arial" w:hAnsi="Arial" w:cs="Arial"/>
          <w:sz w:val="20"/>
          <w:szCs w:val="20"/>
        </w:rPr>
        <w:t>se</w:t>
      </w:r>
      <w:r w:rsidRPr="009F6B62">
        <w:rPr>
          <w:rFonts w:ascii="Arial" w:hAnsi="Arial" w:cs="Arial"/>
          <w:sz w:val="20"/>
          <w:szCs w:val="20"/>
        </w:rPr>
        <w:t xml:space="preserve"> v sodelovanju s predstavnikom Telekom Slovenije d.d. izdela tudi projekt priključitve posameznih objektov na javno TK omrežje, projekt naročniškega razvoda in projekt zaščite oz. prestavitve obstoječega TK omrežja, ki mora biti usklajen z projektom ostalih komunalnih vodov.«</w:t>
      </w:r>
    </w:p>
    <w:p w14:paraId="1C2C696D" w14:textId="77777777" w:rsidR="00DE5823" w:rsidRPr="009F6B62" w:rsidRDefault="00DE5823" w:rsidP="007D100F">
      <w:pPr>
        <w:jc w:val="both"/>
        <w:rPr>
          <w:rFonts w:ascii="Arial" w:hAnsi="Arial" w:cs="Arial"/>
          <w:sz w:val="20"/>
          <w:szCs w:val="20"/>
        </w:rPr>
      </w:pPr>
    </w:p>
    <w:p w14:paraId="694F0A35" w14:textId="1209212D" w:rsidR="00E9316F" w:rsidRPr="009F6B62" w:rsidRDefault="00E9316F" w:rsidP="00E9316F">
      <w:pPr>
        <w:jc w:val="center"/>
        <w:rPr>
          <w:rFonts w:ascii="Arial" w:hAnsi="Arial" w:cs="Arial"/>
          <w:b/>
          <w:sz w:val="20"/>
          <w:szCs w:val="20"/>
        </w:rPr>
      </w:pPr>
      <w:r w:rsidRPr="009F6B62">
        <w:rPr>
          <w:rFonts w:ascii="Arial" w:hAnsi="Arial" w:cs="Arial"/>
          <w:b/>
          <w:sz w:val="20"/>
          <w:szCs w:val="20"/>
        </w:rPr>
        <w:t>1</w:t>
      </w:r>
      <w:r w:rsidR="00F15AFE" w:rsidRPr="009F6B62">
        <w:rPr>
          <w:rFonts w:ascii="Arial" w:hAnsi="Arial" w:cs="Arial"/>
          <w:b/>
          <w:sz w:val="20"/>
          <w:szCs w:val="20"/>
        </w:rPr>
        <w:t>3</w:t>
      </w:r>
      <w:r w:rsidRPr="009F6B62">
        <w:rPr>
          <w:rFonts w:ascii="Arial" w:hAnsi="Arial" w:cs="Arial"/>
          <w:b/>
          <w:sz w:val="20"/>
          <w:szCs w:val="20"/>
        </w:rPr>
        <w:t>. člen</w:t>
      </w:r>
    </w:p>
    <w:p w14:paraId="18479316" w14:textId="77777777" w:rsidR="00E9316F" w:rsidRPr="009F6B62" w:rsidRDefault="00E9316F" w:rsidP="00E9316F">
      <w:pPr>
        <w:jc w:val="both"/>
        <w:rPr>
          <w:rFonts w:ascii="Arial" w:hAnsi="Arial" w:cs="Arial"/>
          <w:sz w:val="20"/>
          <w:szCs w:val="20"/>
        </w:rPr>
      </w:pPr>
    </w:p>
    <w:p w14:paraId="0CE261D3" w14:textId="2359BE59" w:rsidR="00E9316F" w:rsidRPr="009F6B62" w:rsidRDefault="00E9316F" w:rsidP="00E9316F">
      <w:pPr>
        <w:jc w:val="both"/>
        <w:rPr>
          <w:rFonts w:ascii="Arial" w:hAnsi="Arial" w:cs="Arial"/>
          <w:sz w:val="20"/>
          <w:szCs w:val="20"/>
        </w:rPr>
      </w:pPr>
      <w:r w:rsidRPr="009F6B62">
        <w:rPr>
          <w:rFonts w:ascii="Arial" w:hAnsi="Arial" w:cs="Arial"/>
          <w:sz w:val="20"/>
          <w:szCs w:val="20"/>
        </w:rPr>
        <w:t>V 26. členu se</w:t>
      </w:r>
      <w:r w:rsidR="006F2DE6" w:rsidRPr="009F6B62">
        <w:rPr>
          <w:rFonts w:ascii="Arial" w:hAnsi="Arial" w:cs="Arial"/>
          <w:sz w:val="20"/>
          <w:szCs w:val="20"/>
        </w:rPr>
        <w:t xml:space="preserve"> spremeni drugi (2) odstavek tako, da</w:t>
      </w:r>
      <w:r w:rsidRPr="009F6B62">
        <w:rPr>
          <w:rFonts w:ascii="Arial" w:hAnsi="Arial" w:cs="Arial"/>
          <w:sz w:val="20"/>
          <w:szCs w:val="20"/>
        </w:rPr>
        <w:t xml:space="preserve"> se glasi:</w:t>
      </w:r>
    </w:p>
    <w:p w14:paraId="63CFA348" w14:textId="0BA28A43" w:rsidR="00E9316F" w:rsidRPr="009F6B62" w:rsidRDefault="00E9316F" w:rsidP="00E9316F">
      <w:pPr>
        <w:jc w:val="both"/>
        <w:rPr>
          <w:rFonts w:ascii="Arial" w:hAnsi="Arial" w:cs="Arial"/>
          <w:sz w:val="20"/>
          <w:szCs w:val="20"/>
        </w:rPr>
      </w:pPr>
      <w:r w:rsidRPr="009F6B62">
        <w:rPr>
          <w:rFonts w:ascii="Arial" w:hAnsi="Arial" w:cs="Arial"/>
          <w:sz w:val="20"/>
          <w:szCs w:val="20"/>
        </w:rPr>
        <w:t>»</w:t>
      </w:r>
      <w:r w:rsidR="006F2DE6" w:rsidRPr="009F6B62">
        <w:rPr>
          <w:rFonts w:ascii="Arial" w:hAnsi="Arial" w:cs="Arial"/>
          <w:sz w:val="20"/>
          <w:szCs w:val="20"/>
        </w:rPr>
        <w:t>OPPN Prihova upošteva določila Zakona o varstvu pred požarom</w:t>
      </w:r>
      <w:r w:rsidRPr="009F6B62">
        <w:rPr>
          <w:rFonts w:ascii="Arial" w:hAnsi="Arial" w:cs="Arial"/>
          <w:sz w:val="20"/>
          <w:szCs w:val="20"/>
        </w:rPr>
        <w:t>.«</w:t>
      </w:r>
    </w:p>
    <w:p w14:paraId="69408C2C" w14:textId="77777777" w:rsidR="009F6B62" w:rsidRPr="009F6B62" w:rsidRDefault="009F6B62" w:rsidP="00E9316F">
      <w:pPr>
        <w:jc w:val="both"/>
        <w:rPr>
          <w:rFonts w:ascii="Arial" w:hAnsi="Arial" w:cs="Arial"/>
          <w:sz w:val="20"/>
          <w:szCs w:val="20"/>
        </w:rPr>
      </w:pPr>
    </w:p>
    <w:p w14:paraId="5CBF2474" w14:textId="5CB501DA" w:rsidR="006F2DE6" w:rsidRPr="009F6B62" w:rsidRDefault="006F2DE6" w:rsidP="006F2DE6">
      <w:pPr>
        <w:jc w:val="center"/>
        <w:rPr>
          <w:rFonts w:ascii="Arial" w:hAnsi="Arial" w:cs="Arial"/>
          <w:b/>
          <w:sz w:val="20"/>
          <w:szCs w:val="20"/>
        </w:rPr>
      </w:pPr>
      <w:r w:rsidRPr="009F6B62">
        <w:rPr>
          <w:rFonts w:ascii="Arial" w:hAnsi="Arial" w:cs="Arial"/>
          <w:b/>
          <w:sz w:val="20"/>
          <w:szCs w:val="20"/>
        </w:rPr>
        <w:t>1</w:t>
      </w:r>
      <w:r w:rsidR="00F15AFE" w:rsidRPr="009F6B62">
        <w:rPr>
          <w:rFonts w:ascii="Arial" w:hAnsi="Arial" w:cs="Arial"/>
          <w:b/>
          <w:sz w:val="20"/>
          <w:szCs w:val="20"/>
        </w:rPr>
        <w:t>4</w:t>
      </w:r>
      <w:r w:rsidRPr="009F6B62">
        <w:rPr>
          <w:rFonts w:ascii="Arial" w:hAnsi="Arial" w:cs="Arial"/>
          <w:b/>
          <w:sz w:val="20"/>
          <w:szCs w:val="20"/>
        </w:rPr>
        <w:t>. člen</w:t>
      </w:r>
    </w:p>
    <w:p w14:paraId="2BE65E84" w14:textId="77777777" w:rsidR="006F2DE6" w:rsidRPr="009F6B62" w:rsidRDefault="006F2DE6" w:rsidP="006F2DE6">
      <w:pPr>
        <w:jc w:val="both"/>
        <w:rPr>
          <w:rFonts w:ascii="Arial" w:hAnsi="Arial" w:cs="Arial"/>
          <w:sz w:val="20"/>
          <w:szCs w:val="20"/>
        </w:rPr>
      </w:pPr>
    </w:p>
    <w:p w14:paraId="3FC4C8C4" w14:textId="77777777" w:rsidR="006F2DE6" w:rsidRPr="009F6B62" w:rsidRDefault="006F2DE6" w:rsidP="006F2DE6">
      <w:pPr>
        <w:jc w:val="both"/>
        <w:rPr>
          <w:rFonts w:ascii="Arial" w:hAnsi="Arial" w:cs="Arial"/>
          <w:sz w:val="20"/>
          <w:szCs w:val="20"/>
        </w:rPr>
      </w:pPr>
      <w:r w:rsidRPr="009F6B62">
        <w:rPr>
          <w:rFonts w:ascii="Arial" w:hAnsi="Arial" w:cs="Arial"/>
          <w:sz w:val="20"/>
          <w:szCs w:val="20"/>
        </w:rPr>
        <w:t>V 26. členu se na koncu desetega (10) odstavka doda nov dvanajsti (12) stavek, ki se glasi:</w:t>
      </w:r>
    </w:p>
    <w:p w14:paraId="7B56E6BC" w14:textId="77777777" w:rsidR="006F2DE6" w:rsidRPr="009F6B62" w:rsidRDefault="006F2DE6" w:rsidP="006F2DE6">
      <w:pPr>
        <w:jc w:val="both"/>
        <w:rPr>
          <w:rFonts w:ascii="Arial" w:hAnsi="Arial" w:cs="Arial"/>
          <w:sz w:val="20"/>
          <w:szCs w:val="20"/>
        </w:rPr>
      </w:pPr>
      <w:r w:rsidRPr="009F6B62">
        <w:rPr>
          <w:rFonts w:ascii="Arial" w:hAnsi="Arial" w:cs="Arial"/>
          <w:sz w:val="20"/>
          <w:szCs w:val="20"/>
        </w:rPr>
        <w:t>»Projektni pospešek tal na območju urejanja znaša 0,2 (g).«</w:t>
      </w:r>
    </w:p>
    <w:p w14:paraId="22A32F01" w14:textId="77777777" w:rsidR="00E9316F" w:rsidRPr="009F6B62" w:rsidRDefault="00E9316F" w:rsidP="007D100F">
      <w:pPr>
        <w:jc w:val="both"/>
        <w:rPr>
          <w:rFonts w:ascii="Arial" w:hAnsi="Arial" w:cs="Arial"/>
          <w:sz w:val="20"/>
          <w:szCs w:val="20"/>
        </w:rPr>
      </w:pPr>
    </w:p>
    <w:p w14:paraId="68F32FCC" w14:textId="6B2FADE7" w:rsidR="00A71805" w:rsidRPr="009F6B62" w:rsidRDefault="00A71805" w:rsidP="00A71805">
      <w:pPr>
        <w:jc w:val="center"/>
        <w:rPr>
          <w:rFonts w:ascii="Arial" w:hAnsi="Arial" w:cs="Arial"/>
          <w:b/>
          <w:sz w:val="20"/>
          <w:szCs w:val="20"/>
        </w:rPr>
      </w:pPr>
      <w:r w:rsidRPr="009F6B62">
        <w:rPr>
          <w:rFonts w:ascii="Arial" w:hAnsi="Arial" w:cs="Arial"/>
          <w:b/>
          <w:sz w:val="20"/>
          <w:szCs w:val="20"/>
        </w:rPr>
        <w:t>1</w:t>
      </w:r>
      <w:r w:rsidR="00F15AFE" w:rsidRPr="009F6B62">
        <w:rPr>
          <w:rFonts w:ascii="Arial" w:hAnsi="Arial" w:cs="Arial"/>
          <w:b/>
          <w:sz w:val="20"/>
          <w:szCs w:val="20"/>
        </w:rPr>
        <w:t>5</w:t>
      </w:r>
      <w:r w:rsidRPr="009F6B62">
        <w:rPr>
          <w:rFonts w:ascii="Arial" w:hAnsi="Arial" w:cs="Arial"/>
          <w:b/>
          <w:sz w:val="20"/>
          <w:szCs w:val="20"/>
        </w:rPr>
        <w:t>. člen</w:t>
      </w:r>
    </w:p>
    <w:p w14:paraId="547DA4DC" w14:textId="77777777" w:rsidR="00A71805" w:rsidRPr="009F6B62" w:rsidRDefault="00A71805" w:rsidP="00A71805">
      <w:pPr>
        <w:jc w:val="both"/>
        <w:rPr>
          <w:rFonts w:ascii="Arial" w:hAnsi="Arial" w:cs="Arial"/>
          <w:sz w:val="20"/>
          <w:szCs w:val="20"/>
        </w:rPr>
      </w:pPr>
    </w:p>
    <w:p w14:paraId="732A8082" w14:textId="523A169E" w:rsidR="00A71805" w:rsidRPr="009F6B62" w:rsidRDefault="00A71805" w:rsidP="00A71805">
      <w:pPr>
        <w:jc w:val="both"/>
        <w:rPr>
          <w:rFonts w:ascii="Arial" w:hAnsi="Arial" w:cs="Arial"/>
          <w:sz w:val="20"/>
          <w:szCs w:val="20"/>
        </w:rPr>
      </w:pPr>
      <w:r w:rsidRPr="009F6B62">
        <w:rPr>
          <w:rFonts w:ascii="Arial" w:hAnsi="Arial" w:cs="Arial"/>
          <w:sz w:val="20"/>
          <w:szCs w:val="20"/>
        </w:rPr>
        <w:t>Za 26. členom se doda nov 26a. člen, ki se glasi:</w:t>
      </w:r>
    </w:p>
    <w:p w14:paraId="54675471" w14:textId="16F68977" w:rsidR="007D100F" w:rsidRPr="009F6B62" w:rsidRDefault="00A71805" w:rsidP="00A71805">
      <w:pPr>
        <w:jc w:val="both"/>
        <w:rPr>
          <w:rFonts w:ascii="Arial" w:hAnsi="Arial" w:cs="Arial"/>
          <w:sz w:val="20"/>
          <w:szCs w:val="20"/>
        </w:rPr>
      </w:pPr>
      <w:r w:rsidRPr="009F6B62">
        <w:rPr>
          <w:rFonts w:ascii="Arial" w:hAnsi="Arial" w:cs="Arial"/>
          <w:sz w:val="20"/>
          <w:szCs w:val="20"/>
        </w:rPr>
        <w:t>»Preko območja načrtovanih prostorskih ureditev potekajo zračne poti, zato je pri posegih v prostor potrebno upoštevanje omejitev, kot izhajajo iz Zakona o letalstvu. Pri načrtovanju je predvsem potrebno upoštevati določila povezana z ovirami za zračni promet. Pri graditvi, postavljanju in zaznamovanju objektov, ki utegnejo s svojo višino vplivati na varnost zračnega prometa je potrebno pridobiti ustrezno mnenje Javne agencije za civilno letalstvo Republike Slovenije k lokaciji oziroma k izgradnji takega objekta, objekt pa je potrebno označiti in zaznamovati v skladu z veljavnimi predpisi.«</w:t>
      </w:r>
    </w:p>
    <w:p w14:paraId="472959AA" w14:textId="5AE586DE" w:rsidR="005E1324" w:rsidRDefault="0086331D" w:rsidP="00D94CB4">
      <w:pPr>
        <w:jc w:val="both"/>
        <w:rPr>
          <w:rFonts w:ascii="Arial" w:hAnsi="Arial" w:cs="Arial"/>
          <w:sz w:val="20"/>
          <w:szCs w:val="20"/>
        </w:rPr>
      </w:pPr>
      <w:r w:rsidRPr="009F6B62">
        <w:rPr>
          <w:rFonts w:ascii="Arial" w:hAnsi="Arial" w:cs="Arial"/>
          <w:sz w:val="20"/>
          <w:szCs w:val="20"/>
        </w:rPr>
        <w:t xml:space="preserve"> </w:t>
      </w:r>
    </w:p>
    <w:p w14:paraId="3ECC5D42" w14:textId="77777777" w:rsidR="009F6B62" w:rsidRDefault="009F6B62" w:rsidP="00D94CB4">
      <w:pPr>
        <w:jc w:val="both"/>
        <w:rPr>
          <w:rFonts w:ascii="Arial" w:hAnsi="Arial" w:cs="Arial"/>
          <w:sz w:val="20"/>
          <w:szCs w:val="20"/>
        </w:rPr>
      </w:pPr>
    </w:p>
    <w:p w14:paraId="61FA2FDC" w14:textId="77777777" w:rsidR="009F6B62" w:rsidRDefault="009F6B62" w:rsidP="00D94CB4">
      <w:pPr>
        <w:jc w:val="both"/>
        <w:rPr>
          <w:rFonts w:ascii="Arial" w:hAnsi="Arial" w:cs="Arial"/>
          <w:sz w:val="20"/>
          <w:szCs w:val="20"/>
        </w:rPr>
      </w:pPr>
    </w:p>
    <w:p w14:paraId="7BAED63B" w14:textId="77777777" w:rsidR="009F6B62" w:rsidRPr="009F6B62" w:rsidRDefault="009F6B62" w:rsidP="00D94CB4">
      <w:pPr>
        <w:jc w:val="both"/>
        <w:rPr>
          <w:rFonts w:ascii="Arial" w:hAnsi="Arial" w:cs="Arial"/>
          <w:sz w:val="20"/>
          <w:szCs w:val="20"/>
        </w:rPr>
      </w:pPr>
    </w:p>
    <w:p w14:paraId="3BD4304A" w14:textId="77777777" w:rsidR="0086331D" w:rsidRPr="009F6B62" w:rsidRDefault="0086331D" w:rsidP="0086331D">
      <w:pPr>
        <w:jc w:val="center"/>
        <w:rPr>
          <w:rFonts w:ascii="Arial" w:hAnsi="Arial" w:cs="Arial"/>
          <w:sz w:val="20"/>
          <w:szCs w:val="20"/>
        </w:rPr>
      </w:pPr>
      <w:r w:rsidRPr="009F6B62">
        <w:rPr>
          <w:rFonts w:ascii="Arial" w:hAnsi="Arial" w:cs="Arial"/>
          <w:b/>
          <w:sz w:val="20"/>
          <w:szCs w:val="20"/>
        </w:rPr>
        <w:lastRenderedPageBreak/>
        <w:t>KONČNA DOLOČBA</w:t>
      </w:r>
    </w:p>
    <w:p w14:paraId="564D4C57" w14:textId="77777777" w:rsidR="0086331D" w:rsidRPr="009F6B62" w:rsidRDefault="0086331D" w:rsidP="0086331D">
      <w:pPr>
        <w:jc w:val="center"/>
        <w:rPr>
          <w:rFonts w:ascii="Arial" w:hAnsi="Arial" w:cs="Arial"/>
          <w:sz w:val="20"/>
          <w:szCs w:val="20"/>
        </w:rPr>
      </w:pPr>
    </w:p>
    <w:p w14:paraId="6E768E0E" w14:textId="78283264" w:rsidR="0086331D" w:rsidRPr="009F6B62" w:rsidRDefault="00E9316F" w:rsidP="0086331D">
      <w:pPr>
        <w:jc w:val="center"/>
        <w:rPr>
          <w:rFonts w:ascii="Arial" w:hAnsi="Arial" w:cs="Arial"/>
          <w:b/>
          <w:sz w:val="20"/>
          <w:szCs w:val="20"/>
        </w:rPr>
      </w:pPr>
      <w:r w:rsidRPr="009F6B62">
        <w:rPr>
          <w:rFonts w:ascii="Arial" w:hAnsi="Arial" w:cs="Arial"/>
          <w:b/>
          <w:sz w:val="20"/>
          <w:szCs w:val="20"/>
        </w:rPr>
        <w:t>1</w:t>
      </w:r>
      <w:r w:rsidR="00F15AFE" w:rsidRPr="009F6B62">
        <w:rPr>
          <w:rFonts w:ascii="Arial" w:hAnsi="Arial" w:cs="Arial"/>
          <w:b/>
          <w:sz w:val="20"/>
          <w:szCs w:val="20"/>
        </w:rPr>
        <w:t>6</w:t>
      </w:r>
      <w:r w:rsidR="0086331D" w:rsidRPr="009F6B62">
        <w:rPr>
          <w:rFonts w:ascii="Arial" w:hAnsi="Arial" w:cs="Arial"/>
          <w:b/>
          <w:sz w:val="20"/>
          <w:szCs w:val="20"/>
        </w:rPr>
        <w:t>. člen</w:t>
      </w:r>
    </w:p>
    <w:p w14:paraId="553490DE" w14:textId="77777777" w:rsidR="0086331D" w:rsidRPr="009F6B62" w:rsidRDefault="0086331D" w:rsidP="0086331D">
      <w:pPr>
        <w:jc w:val="center"/>
        <w:rPr>
          <w:rFonts w:ascii="Arial" w:hAnsi="Arial" w:cs="Arial"/>
          <w:sz w:val="20"/>
          <w:szCs w:val="20"/>
        </w:rPr>
      </w:pPr>
    </w:p>
    <w:p w14:paraId="5CA67022" w14:textId="7F815CC0" w:rsidR="0086331D" w:rsidRPr="009F6B62" w:rsidRDefault="0086331D" w:rsidP="0086331D">
      <w:pPr>
        <w:rPr>
          <w:rFonts w:ascii="Arial" w:hAnsi="Arial" w:cs="Arial"/>
          <w:sz w:val="20"/>
          <w:szCs w:val="20"/>
        </w:rPr>
      </w:pPr>
      <w:r w:rsidRPr="009F6B62">
        <w:rPr>
          <w:rFonts w:ascii="Arial" w:hAnsi="Arial" w:cs="Arial"/>
          <w:sz w:val="20"/>
          <w:szCs w:val="20"/>
        </w:rPr>
        <w:t xml:space="preserve">Ta odlok začne veljati petnajsti dan po objavi v </w:t>
      </w:r>
      <w:r w:rsidRPr="009F6B62">
        <w:rPr>
          <w:rFonts w:ascii="Arial" w:hAnsi="Arial" w:cs="Arial"/>
          <w:bCs/>
          <w:sz w:val="20"/>
          <w:szCs w:val="20"/>
        </w:rPr>
        <w:t>Uradnem glasilu slovenskih občin</w:t>
      </w:r>
      <w:r w:rsidRPr="009F6B62">
        <w:rPr>
          <w:rFonts w:ascii="Arial" w:hAnsi="Arial" w:cs="Arial"/>
          <w:sz w:val="20"/>
          <w:szCs w:val="20"/>
        </w:rPr>
        <w:t xml:space="preserve">. </w:t>
      </w:r>
    </w:p>
    <w:p w14:paraId="20D03327" w14:textId="77777777" w:rsidR="00AB443C" w:rsidRDefault="00AB443C" w:rsidP="0086331D">
      <w:pPr>
        <w:rPr>
          <w:rFonts w:ascii="Arial" w:hAnsi="Arial" w:cs="Arial"/>
          <w:sz w:val="20"/>
          <w:szCs w:val="20"/>
        </w:rPr>
      </w:pPr>
    </w:p>
    <w:p w14:paraId="1F0BA98C" w14:textId="77777777" w:rsidR="001C5A5D" w:rsidRPr="009F6B62" w:rsidRDefault="001C5A5D" w:rsidP="0086331D">
      <w:pPr>
        <w:rPr>
          <w:rFonts w:ascii="Arial" w:hAnsi="Arial" w:cs="Arial"/>
          <w:sz w:val="20"/>
          <w:szCs w:val="20"/>
        </w:rPr>
      </w:pPr>
    </w:p>
    <w:p w14:paraId="3494BE3B" w14:textId="59D41660" w:rsidR="006C3551" w:rsidRPr="009F6B62" w:rsidRDefault="006C3551" w:rsidP="006C3551">
      <w:pPr>
        <w:rPr>
          <w:rFonts w:ascii="Arial" w:hAnsi="Arial" w:cs="Arial"/>
          <w:sz w:val="20"/>
          <w:szCs w:val="20"/>
        </w:rPr>
      </w:pPr>
      <w:r w:rsidRPr="009F6B62">
        <w:rPr>
          <w:rFonts w:ascii="Arial" w:hAnsi="Arial" w:cs="Arial"/>
          <w:sz w:val="20"/>
          <w:szCs w:val="20"/>
        </w:rPr>
        <w:t xml:space="preserve">Številka: </w:t>
      </w:r>
      <w:r w:rsidR="009F6B62">
        <w:rPr>
          <w:rFonts w:ascii="Arial" w:hAnsi="Arial" w:cs="Arial"/>
          <w:sz w:val="20"/>
          <w:szCs w:val="20"/>
        </w:rPr>
        <w:t>032-0004/2022-16</w:t>
      </w:r>
    </w:p>
    <w:p w14:paraId="4952A118" w14:textId="2FA16FCE" w:rsidR="006C3551" w:rsidRPr="009F6B62" w:rsidRDefault="0088089B" w:rsidP="006C3551">
      <w:pPr>
        <w:rPr>
          <w:rFonts w:ascii="Arial" w:hAnsi="Arial" w:cs="Arial"/>
          <w:sz w:val="20"/>
          <w:szCs w:val="20"/>
        </w:rPr>
      </w:pPr>
      <w:r w:rsidRPr="009F6B62">
        <w:rPr>
          <w:rFonts w:ascii="Arial" w:hAnsi="Arial" w:cs="Arial"/>
          <w:sz w:val="20"/>
          <w:szCs w:val="20"/>
        </w:rPr>
        <w:t>Nazarje</w:t>
      </w:r>
      <w:r w:rsidR="006C3551" w:rsidRPr="009F6B62">
        <w:rPr>
          <w:rFonts w:ascii="Arial" w:hAnsi="Arial" w:cs="Arial"/>
          <w:sz w:val="20"/>
          <w:szCs w:val="20"/>
        </w:rPr>
        <w:t xml:space="preserve">, </w:t>
      </w:r>
      <w:r w:rsidR="009F6B62">
        <w:rPr>
          <w:rFonts w:ascii="Arial" w:hAnsi="Arial" w:cs="Arial"/>
          <w:sz w:val="20"/>
          <w:szCs w:val="20"/>
        </w:rPr>
        <w:t>27.</w:t>
      </w:r>
      <w:r w:rsidR="001C5A5D">
        <w:rPr>
          <w:rFonts w:ascii="Arial" w:hAnsi="Arial" w:cs="Arial"/>
          <w:sz w:val="20"/>
          <w:szCs w:val="20"/>
        </w:rPr>
        <w:t xml:space="preserve"> februar </w:t>
      </w:r>
      <w:r w:rsidR="009F6B62">
        <w:rPr>
          <w:rFonts w:ascii="Arial" w:hAnsi="Arial" w:cs="Arial"/>
          <w:sz w:val="20"/>
          <w:szCs w:val="20"/>
        </w:rPr>
        <w:t>2025</w:t>
      </w:r>
      <w:r w:rsidR="006C3551" w:rsidRPr="009F6B62">
        <w:rPr>
          <w:rFonts w:ascii="Arial" w:hAnsi="Arial" w:cs="Arial"/>
          <w:sz w:val="20"/>
          <w:szCs w:val="20"/>
        </w:rPr>
        <w:t xml:space="preserve">                                                                                               </w:t>
      </w:r>
    </w:p>
    <w:p w14:paraId="01FAF063" w14:textId="77777777" w:rsidR="006C3551" w:rsidRDefault="006C3551" w:rsidP="006C3551">
      <w:pPr>
        <w:rPr>
          <w:rFonts w:ascii="Arial" w:hAnsi="Arial" w:cs="Arial"/>
          <w:sz w:val="20"/>
          <w:szCs w:val="20"/>
        </w:rPr>
      </w:pPr>
      <w:r w:rsidRPr="009F6B62">
        <w:rPr>
          <w:rFonts w:ascii="Arial" w:hAnsi="Arial" w:cs="Arial"/>
          <w:sz w:val="20"/>
          <w:szCs w:val="20"/>
        </w:rPr>
        <w:t xml:space="preserve">                                                                                              </w:t>
      </w:r>
    </w:p>
    <w:p w14:paraId="5B794FA0" w14:textId="77777777" w:rsidR="001C5A5D" w:rsidRDefault="001C5A5D" w:rsidP="006C3551">
      <w:pPr>
        <w:rPr>
          <w:rFonts w:ascii="Arial" w:hAnsi="Arial" w:cs="Arial"/>
          <w:sz w:val="20"/>
          <w:szCs w:val="20"/>
        </w:rPr>
      </w:pPr>
    </w:p>
    <w:p w14:paraId="419EC198" w14:textId="77777777" w:rsidR="001C5A5D" w:rsidRDefault="001C5A5D" w:rsidP="006C3551">
      <w:pPr>
        <w:rPr>
          <w:rFonts w:ascii="Arial" w:hAnsi="Arial" w:cs="Arial"/>
          <w:sz w:val="20"/>
          <w:szCs w:val="20"/>
        </w:rPr>
      </w:pPr>
    </w:p>
    <w:p w14:paraId="77123943" w14:textId="77777777" w:rsidR="001C5A5D" w:rsidRPr="009F6B62" w:rsidRDefault="001C5A5D" w:rsidP="006C3551">
      <w:pPr>
        <w:rPr>
          <w:rFonts w:ascii="Arial" w:hAnsi="Arial" w:cs="Arial"/>
          <w:sz w:val="20"/>
          <w:szCs w:val="20"/>
        </w:rPr>
      </w:pPr>
    </w:p>
    <w:p w14:paraId="12E4B134" w14:textId="6ECCD468" w:rsidR="006C3551" w:rsidRPr="009F6B62" w:rsidRDefault="006C3551" w:rsidP="006C3551">
      <w:pPr>
        <w:rPr>
          <w:rFonts w:ascii="Arial" w:hAnsi="Arial" w:cs="Arial"/>
          <w:sz w:val="20"/>
          <w:szCs w:val="20"/>
        </w:rPr>
      </w:pPr>
      <w:r w:rsidRPr="009F6B62">
        <w:rPr>
          <w:rFonts w:ascii="Arial" w:hAnsi="Arial" w:cs="Arial"/>
          <w:sz w:val="20"/>
          <w:szCs w:val="20"/>
        </w:rPr>
        <w:t xml:space="preserve">                                                                                               </w:t>
      </w:r>
      <w:r w:rsidR="00603318" w:rsidRPr="009F6B62">
        <w:rPr>
          <w:rFonts w:ascii="Arial" w:hAnsi="Arial" w:cs="Arial"/>
          <w:sz w:val="20"/>
          <w:szCs w:val="20"/>
        </w:rPr>
        <w:t xml:space="preserve">    </w:t>
      </w:r>
      <w:r w:rsidRPr="009F6B62">
        <w:rPr>
          <w:rFonts w:ascii="Arial" w:hAnsi="Arial" w:cs="Arial"/>
          <w:sz w:val="20"/>
          <w:szCs w:val="20"/>
        </w:rPr>
        <w:t xml:space="preserve">  </w:t>
      </w:r>
      <w:r w:rsidR="0086331D" w:rsidRPr="009F6B62">
        <w:rPr>
          <w:rFonts w:ascii="Arial" w:hAnsi="Arial" w:cs="Arial"/>
          <w:sz w:val="20"/>
          <w:szCs w:val="20"/>
        </w:rPr>
        <w:t>Matej Pečovnik</w:t>
      </w:r>
    </w:p>
    <w:p w14:paraId="6A6EC3F3" w14:textId="37A9A6B4" w:rsidR="006C3551" w:rsidRPr="009F6B62" w:rsidRDefault="006C3551" w:rsidP="006C3551">
      <w:pPr>
        <w:rPr>
          <w:rFonts w:ascii="Arial" w:hAnsi="Arial" w:cs="Arial"/>
          <w:sz w:val="20"/>
          <w:szCs w:val="20"/>
        </w:rPr>
      </w:pPr>
      <w:r w:rsidRPr="009F6B62">
        <w:rPr>
          <w:rFonts w:ascii="Arial" w:hAnsi="Arial" w:cs="Arial"/>
          <w:sz w:val="20"/>
          <w:szCs w:val="20"/>
        </w:rPr>
        <w:t xml:space="preserve">                                                                                                 župan </w:t>
      </w:r>
      <w:r w:rsidR="0086331D" w:rsidRPr="009F6B62">
        <w:rPr>
          <w:rFonts w:ascii="Arial" w:hAnsi="Arial" w:cs="Arial"/>
          <w:sz w:val="20"/>
          <w:szCs w:val="20"/>
        </w:rPr>
        <w:t>O</w:t>
      </w:r>
      <w:r w:rsidRPr="009F6B62">
        <w:rPr>
          <w:rFonts w:ascii="Arial" w:hAnsi="Arial" w:cs="Arial"/>
          <w:sz w:val="20"/>
          <w:szCs w:val="20"/>
        </w:rPr>
        <w:t xml:space="preserve">bčine </w:t>
      </w:r>
      <w:r w:rsidR="0086331D" w:rsidRPr="009F6B62">
        <w:rPr>
          <w:rFonts w:ascii="Arial" w:hAnsi="Arial" w:cs="Arial"/>
          <w:sz w:val="20"/>
          <w:szCs w:val="20"/>
        </w:rPr>
        <w:t>Nazarje</w:t>
      </w:r>
    </w:p>
    <w:p w14:paraId="5B66EB5D" w14:textId="77777777" w:rsidR="00AB443C" w:rsidRPr="009F6B62" w:rsidRDefault="00AB443C" w:rsidP="00AB443C">
      <w:pPr>
        <w:rPr>
          <w:rFonts w:ascii="Arial" w:hAnsi="Arial" w:cs="Arial"/>
          <w:sz w:val="20"/>
          <w:szCs w:val="20"/>
        </w:rPr>
      </w:pPr>
    </w:p>
    <w:p w14:paraId="166036A3" w14:textId="77777777" w:rsidR="00AB443C" w:rsidRPr="009F6B62" w:rsidRDefault="00AB443C" w:rsidP="00AB443C">
      <w:pPr>
        <w:jc w:val="both"/>
        <w:rPr>
          <w:rFonts w:ascii="Arial" w:hAnsi="Arial" w:cs="Arial"/>
          <w:sz w:val="20"/>
          <w:szCs w:val="20"/>
        </w:rPr>
        <w:sectPr w:rsidR="00AB443C" w:rsidRPr="009F6B62" w:rsidSect="00E96657">
          <w:type w:val="continuous"/>
          <w:pgSz w:w="11906" w:h="16838" w:code="9"/>
          <w:pgMar w:top="1417" w:right="1417" w:bottom="1417" w:left="1417" w:header="709" w:footer="709" w:gutter="0"/>
          <w:cols w:space="708"/>
          <w:titlePg/>
          <w:docGrid w:linePitch="360"/>
        </w:sectPr>
      </w:pPr>
    </w:p>
    <w:p w14:paraId="36602AA1" w14:textId="77777777" w:rsidR="00C62B58" w:rsidRPr="009F6B62" w:rsidRDefault="00C62B58" w:rsidP="00C62B58">
      <w:pPr>
        <w:rPr>
          <w:rFonts w:ascii="Arial" w:hAnsi="Arial" w:cs="Arial"/>
          <w:sz w:val="20"/>
          <w:szCs w:val="20"/>
        </w:rPr>
      </w:pPr>
    </w:p>
    <w:p w14:paraId="294BCB5E" w14:textId="53C3BB8C" w:rsidR="006560BF" w:rsidRPr="009F6B62" w:rsidRDefault="00E96657" w:rsidP="00771340">
      <w:pPr>
        <w:pBdr>
          <w:bottom w:val="single" w:sz="4" w:space="1" w:color="auto"/>
        </w:pBdr>
        <w:jc w:val="both"/>
        <w:rPr>
          <w:rFonts w:ascii="Arial" w:hAnsi="Arial" w:cs="Arial"/>
          <w:sz w:val="20"/>
          <w:szCs w:val="20"/>
        </w:rPr>
      </w:pPr>
      <w:r w:rsidRPr="009F6B62">
        <w:rPr>
          <w:rFonts w:ascii="Arial" w:hAnsi="Arial" w:cs="Arial"/>
          <w:b/>
          <w:sz w:val="20"/>
          <w:szCs w:val="20"/>
        </w:rPr>
        <w:br w:type="page"/>
      </w:r>
    </w:p>
    <w:p w14:paraId="6EAC06C0" w14:textId="77777777" w:rsidR="006560BF" w:rsidRPr="009F6B62" w:rsidRDefault="006560BF" w:rsidP="00F0071D">
      <w:pPr>
        <w:rPr>
          <w:rFonts w:ascii="Arial" w:hAnsi="Arial" w:cs="Arial"/>
          <w:sz w:val="20"/>
          <w:szCs w:val="20"/>
        </w:rPr>
      </w:pPr>
    </w:p>
    <w:p w14:paraId="53D79721" w14:textId="1CBA6655" w:rsidR="002573F3" w:rsidRPr="009F6B62" w:rsidRDefault="006560BF" w:rsidP="00771340">
      <w:pPr>
        <w:rPr>
          <w:rFonts w:ascii="Arial" w:hAnsi="Arial" w:cs="Arial"/>
          <w:b/>
          <w:bCs/>
          <w:sz w:val="20"/>
          <w:szCs w:val="20"/>
        </w:rPr>
      </w:pPr>
      <w:r w:rsidRPr="009F6B62">
        <w:rPr>
          <w:rFonts w:ascii="Arial" w:hAnsi="Arial" w:cs="Arial"/>
          <w:b/>
          <w:bCs/>
          <w:sz w:val="20"/>
          <w:szCs w:val="20"/>
        </w:rPr>
        <w:t>POROČILO O SODELOVANJU Z JAVNOSTJO</w:t>
      </w:r>
    </w:p>
    <w:p w14:paraId="6E26A38E" w14:textId="5B5D739F" w:rsidR="002573F3" w:rsidRPr="009F6B62" w:rsidRDefault="002573F3" w:rsidP="002573F3">
      <w:pPr>
        <w:rPr>
          <w:rFonts w:ascii="Arial" w:hAnsi="Arial" w:cs="Arial"/>
          <w:sz w:val="20"/>
          <w:szCs w:val="20"/>
        </w:rPr>
      </w:pPr>
    </w:p>
    <w:p w14:paraId="2B29907A" w14:textId="74985981" w:rsidR="002573F3" w:rsidRPr="009F6B62" w:rsidRDefault="002573F3" w:rsidP="002573F3">
      <w:pPr>
        <w:rPr>
          <w:rFonts w:ascii="Arial" w:hAnsi="Arial" w:cs="Arial"/>
          <w:sz w:val="20"/>
          <w:szCs w:val="20"/>
        </w:rPr>
      </w:pPr>
    </w:p>
    <w:p w14:paraId="1B0448A2" w14:textId="16755C22" w:rsidR="00467814" w:rsidRPr="009F6B62" w:rsidRDefault="00467814" w:rsidP="00FE1181">
      <w:pPr>
        <w:pStyle w:val="Odstavekseznama"/>
        <w:numPr>
          <w:ilvl w:val="0"/>
          <w:numId w:val="12"/>
        </w:numPr>
        <w:jc w:val="both"/>
        <w:rPr>
          <w:rFonts w:ascii="Arial" w:hAnsi="Arial" w:cs="Arial"/>
          <w:sz w:val="20"/>
          <w:szCs w:val="20"/>
        </w:rPr>
      </w:pPr>
      <w:r w:rsidRPr="009F6B62">
        <w:rPr>
          <w:rFonts w:ascii="Arial" w:hAnsi="Arial" w:cs="Arial"/>
          <w:sz w:val="20"/>
          <w:szCs w:val="20"/>
        </w:rPr>
        <w:t xml:space="preserve">Občina </w:t>
      </w:r>
      <w:r w:rsidR="00E1230B" w:rsidRPr="009F6B62">
        <w:rPr>
          <w:rFonts w:ascii="Arial" w:hAnsi="Arial" w:cs="Arial"/>
          <w:sz w:val="20"/>
          <w:szCs w:val="20"/>
        </w:rPr>
        <w:t>Nazarje</w:t>
      </w:r>
      <w:r w:rsidRPr="009F6B62">
        <w:rPr>
          <w:rFonts w:ascii="Arial" w:hAnsi="Arial" w:cs="Arial"/>
          <w:sz w:val="20"/>
          <w:szCs w:val="20"/>
        </w:rPr>
        <w:t xml:space="preserve"> je dne </w:t>
      </w:r>
      <w:r w:rsidR="00E1230B" w:rsidRPr="009F6B62">
        <w:rPr>
          <w:rFonts w:ascii="Arial" w:hAnsi="Arial" w:cs="Arial"/>
          <w:sz w:val="20"/>
          <w:szCs w:val="20"/>
        </w:rPr>
        <w:t>22.3</w:t>
      </w:r>
      <w:r w:rsidRPr="009F6B62">
        <w:rPr>
          <w:rFonts w:ascii="Arial" w:hAnsi="Arial" w:cs="Arial"/>
          <w:sz w:val="20"/>
          <w:szCs w:val="20"/>
        </w:rPr>
        <w:t>.202</w:t>
      </w:r>
      <w:r w:rsidR="00785E3E" w:rsidRPr="009F6B62">
        <w:rPr>
          <w:rFonts w:ascii="Arial" w:hAnsi="Arial" w:cs="Arial"/>
          <w:sz w:val="20"/>
          <w:szCs w:val="20"/>
        </w:rPr>
        <w:t>3</w:t>
      </w:r>
      <w:r w:rsidRPr="009F6B62">
        <w:rPr>
          <w:rFonts w:ascii="Arial" w:hAnsi="Arial" w:cs="Arial"/>
          <w:sz w:val="20"/>
          <w:szCs w:val="20"/>
        </w:rPr>
        <w:t xml:space="preserve"> na svoji spletni strani objavila </w:t>
      </w:r>
      <w:r w:rsidR="00C040EC" w:rsidRPr="009F6B62">
        <w:rPr>
          <w:rFonts w:ascii="Arial" w:hAnsi="Arial" w:cs="Arial"/>
          <w:sz w:val="20"/>
          <w:szCs w:val="20"/>
        </w:rPr>
        <w:t>I</w:t>
      </w:r>
      <w:r w:rsidRPr="009F6B62">
        <w:rPr>
          <w:rFonts w:ascii="Arial" w:hAnsi="Arial" w:cs="Arial"/>
          <w:sz w:val="20"/>
          <w:szCs w:val="20"/>
        </w:rPr>
        <w:t xml:space="preserve">zhodišča </w:t>
      </w:r>
      <w:r w:rsidR="00785E3E" w:rsidRPr="009F6B62">
        <w:rPr>
          <w:rFonts w:ascii="Arial" w:hAnsi="Arial" w:cs="Arial"/>
          <w:sz w:val="20"/>
          <w:szCs w:val="20"/>
        </w:rPr>
        <w:t xml:space="preserve">za pripravo </w:t>
      </w:r>
      <w:r w:rsidR="00E1230B" w:rsidRPr="009F6B62">
        <w:rPr>
          <w:rFonts w:ascii="Arial" w:hAnsi="Arial" w:cs="Arial"/>
          <w:sz w:val="20"/>
          <w:szCs w:val="20"/>
        </w:rPr>
        <w:t>sprememb in dopolnitev odloka o zazidalnem načrtu industrijsko- obrtne cone Prihova – Nazarje (OPPN Prihova)</w:t>
      </w:r>
      <w:r w:rsidR="00785E3E" w:rsidRPr="009F6B62">
        <w:rPr>
          <w:rFonts w:ascii="Arial" w:hAnsi="Arial" w:cs="Arial"/>
          <w:sz w:val="20"/>
          <w:szCs w:val="20"/>
        </w:rPr>
        <w:t xml:space="preserve"> (Urbanisti, d.o.o., št. pr. 26</w:t>
      </w:r>
      <w:r w:rsidR="00E1230B" w:rsidRPr="009F6B62">
        <w:rPr>
          <w:rFonts w:ascii="Arial" w:hAnsi="Arial" w:cs="Arial"/>
          <w:sz w:val="20"/>
          <w:szCs w:val="20"/>
        </w:rPr>
        <w:t>1</w:t>
      </w:r>
      <w:r w:rsidR="00785E3E" w:rsidRPr="009F6B62">
        <w:rPr>
          <w:rFonts w:ascii="Arial" w:hAnsi="Arial" w:cs="Arial"/>
          <w:sz w:val="20"/>
          <w:szCs w:val="20"/>
        </w:rPr>
        <w:t>-2023, 1</w:t>
      </w:r>
      <w:r w:rsidR="00E1230B" w:rsidRPr="009F6B62">
        <w:rPr>
          <w:rFonts w:ascii="Arial" w:hAnsi="Arial" w:cs="Arial"/>
          <w:sz w:val="20"/>
          <w:szCs w:val="20"/>
        </w:rPr>
        <w:t>5</w:t>
      </w:r>
      <w:r w:rsidR="00785E3E" w:rsidRPr="009F6B62">
        <w:rPr>
          <w:rFonts w:ascii="Arial" w:hAnsi="Arial" w:cs="Arial"/>
          <w:sz w:val="20"/>
          <w:szCs w:val="20"/>
        </w:rPr>
        <w:t xml:space="preserve">. </w:t>
      </w:r>
      <w:r w:rsidR="00E1230B" w:rsidRPr="009F6B62">
        <w:rPr>
          <w:rFonts w:ascii="Arial" w:hAnsi="Arial" w:cs="Arial"/>
          <w:sz w:val="20"/>
          <w:szCs w:val="20"/>
        </w:rPr>
        <w:t>februar</w:t>
      </w:r>
      <w:r w:rsidR="00785E3E" w:rsidRPr="009F6B62">
        <w:rPr>
          <w:rFonts w:ascii="Arial" w:hAnsi="Arial" w:cs="Arial"/>
          <w:sz w:val="20"/>
          <w:szCs w:val="20"/>
        </w:rPr>
        <w:t xml:space="preserve"> 2023)</w:t>
      </w:r>
      <w:r w:rsidR="00FE1181" w:rsidRPr="009F6B62">
        <w:rPr>
          <w:rFonts w:ascii="Arial" w:hAnsi="Arial" w:cs="Arial"/>
          <w:sz w:val="20"/>
          <w:szCs w:val="20"/>
        </w:rPr>
        <w:t>, s čimer je seznanila javnost o pričetku postopka priprave OPPN.</w:t>
      </w:r>
    </w:p>
    <w:p w14:paraId="2F5C4BAF" w14:textId="57CFC56F" w:rsidR="00C035A3" w:rsidRPr="009F6B62" w:rsidRDefault="00C035A3" w:rsidP="00EF3EA7">
      <w:pPr>
        <w:pStyle w:val="Odstavekseznama"/>
        <w:numPr>
          <w:ilvl w:val="0"/>
          <w:numId w:val="12"/>
        </w:numPr>
        <w:jc w:val="both"/>
        <w:rPr>
          <w:rFonts w:ascii="Arial" w:hAnsi="Arial" w:cs="Arial"/>
          <w:sz w:val="20"/>
          <w:szCs w:val="20"/>
        </w:rPr>
      </w:pPr>
      <w:r w:rsidRPr="009F6B62">
        <w:rPr>
          <w:rFonts w:ascii="Arial" w:hAnsi="Arial" w:cs="Arial"/>
          <w:bCs/>
          <w:sz w:val="20"/>
          <w:szCs w:val="20"/>
        </w:rPr>
        <w:t xml:space="preserve">Osnutek odloka o spremembah in dopolnitvah odloka o zazidalnem načrtu industrijsko-obrtne cone Prihova – Nazarje (OPPN Prihova) (Urbanisti, d.o.o., pod št. projekta </w:t>
      </w:r>
      <w:r w:rsidRPr="009F6B62">
        <w:rPr>
          <w:rFonts w:ascii="Arial" w:hAnsi="Arial" w:cs="Arial"/>
          <w:sz w:val="20"/>
          <w:szCs w:val="20"/>
        </w:rPr>
        <w:t>261-2023</w:t>
      </w:r>
      <w:r w:rsidRPr="009F6B62">
        <w:rPr>
          <w:rFonts w:ascii="Arial" w:hAnsi="Arial" w:cs="Arial"/>
          <w:bCs/>
          <w:sz w:val="20"/>
          <w:szCs w:val="20"/>
        </w:rPr>
        <w:t xml:space="preserve">, datum: </w:t>
      </w:r>
      <w:r w:rsidRPr="009F6B62">
        <w:rPr>
          <w:rFonts w:ascii="Arial" w:hAnsi="Arial" w:cs="Arial"/>
          <w:sz w:val="20"/>
          <w:szCs w:val="20"/>
        </w:rPr>
        <w:t>januar 2024) je Občina Nazarje januarja 2024 objavila na svoji spletni strani</w:t>
      </w:r>
      <w:r w:rsidR="008917C0" w:rsidRPr="009F6B62">
        <w:rPr>
          <w:rFonts w:ascii="Arial" w:hAnsi="Arial" w:cs="Arial"/>
          <w:sz w:val="20"/>
          <w:szCs w:val="20"/>
        </w:rPr>
        <w:t xml:space="preserve">, s čimer se je javnost seznanila </w:t>
      </w:r>
      <w:r w:rsidR="00F03740" w:rsidRPr="009F6B62">
        <w:rPr>
          <w:rFonts w:ascii="Arial" w:hAnsi="Arial" w:cs="Arial"/>
          <w:sz w:val="20"/>
          <w:szCs w:val="20"/>
        </w:rPr>
        <w:t>z osnutkom</w:t>
      </w:r>
      <w:r w:rsidR="008917C0" w:rsidRPr="009F6B62">
        <w:rPr>
          <w:rFonts w:ascii="Arial" w:hAnsi="Arial" w:cs="Arial"/>
          <w:sz w:val="20"/>
          <w:szCs w:val="20"/>
        </w:rPr>
        <w:t xml:space="preserve"> sprememb odloka. </w:t>
      </w:r>
    </w:p>
    <w:p w14:paraId="0031CE9F" w14:textId="43C7D5B8" w:rsidR="00EF3EA7" w:rsidRPr="009F6B62" w:rsidRDefault="00EF3EA7" w:rsidP="00EF3EA7">
      <w:pPr>
        <w:numPr>
          <w:ilvl w:val="0"/>
          <w:numId w:val="12"/>
        </w:numPr>
        <w:autoSpaceDE w:val="0"/>
        <w:autoSpaceDN w:val="0"/>
        <w:adjustRightInd w:val="0"/>
        <w:jc w:val="both"/>
        <w:rPr>
          <w:rFonts w:ascii="Arial" w:hAnsi="Arial" w:cs="Arial"/>
          <w:bCs/>
          <w:sz w:val="20"/>
          <w:szCs w:val="20"/>
        </w:rPr>
      </w:pPr>
      <w:r w:rsidRPr="009F6B62">
        <w:rPr>
          <w:rFonts w:ascii="Arial" w:hAnsi="Arial" w:cs="Arial"/>
          <w:bCs/>
          <w:sz w:val="20"/>
          <w:szCs w:val="20"/>
        </w:rPr>
        <w:t>Dne 24.4.2024, številka: 3503-0005/2023-23 je na spletni strani Občina Nazarje objavila Javno naznanilo, s katerim je obvestila javnost o javni razgrnitvi dopolnjenega osnutka OPPN, ki je bil v celoti objavljen na spletni strani občine. Občina Nazarje je javnost seznanila z dopolnjenim osnutkom OPPN v okviru javne razgrnitve, ki je potekala od vključno dne 4.5.2024 do vključno 2.6.2024. Javna obravnava je bila izvedena dne 15.5.2024. V času javne razgrnitve so bile podane pripombe in predlogi. Župan je dne 21.6.2024 sprejel stališče št. 3503-005/2023-42 do vseh pripomb in predlogov, ki so bili podani v času javne razgrnitve dopolnjenega snutka OPPN in so bile objavljene na spletni strani Občine</w:t>
      </w:r>
      <w:r w:rsidR="00672E92" w:rsidRPr="009F6B62">
        <w:rPr>
          <w:rFonts w:ascii="Arial" w:hAnsi="Arial" w:cs="Arial"/>
          <w:bCs/>
          <w:sz w:val="20"/>
          <w:szCs w:val="20"/>
        </w:rPr>
        <w:t>.</w:t>
      </w:r>
    </w:p>
    <w:p w14:paraId="58D6055F" w14:textId="77777777" w:rsidR="00EF3EA7" w:rsidRPr="009F6B62" w:rsidRDefault="00EF3EA7" w:rsidP="00EF3EA7">
      <w:pPr>
        <w:pStyle w:val="Odstavekseznama"/>
        <w:ind w:left="360"/>
        <w:jc w:val="both"/>
        <w:rPr>
          <w:rFonts w:ascii="Arial" w:hAnsi="Arial" w:cs="Arial"/>
          <w:sz w:val="20"/>
          <w:szCs w:val="20"/>
        </w:rPr>
      </w:pPr>
    </w:p>
    <w:p w14:paraId="0EC6840F" w14:textId="77777777" w:rsidR="00467814" w:rsidRPr="009F6B62" w:rsidRDefault="00467814" w:rsidP="00FE1181">
      <w:pPr>
        <w:pStyle w:val="Odstavekseznama"/>
        <w:ind w:left="360"/>
        <w:jc w:val="both"/>
        <w:rPr>
          <w:rFonts w:ascii="Arial" w:hAnsi="Arial" w:cs="Arial"/>
          <w:sz w:val="20"/>
          <w:szCs w:val="20"/>
        </w:rPr>
      </w:pPr>
    </w:p>
    <w:p w14:paraId="4C9F867C" w14:textId="77777777" w:rsidR="00467814" w:rsidRPr="009F6B62" w:rsidRDefault="00467814" w:rsidP="00467814">
      <w:pPr>
        <w:pStyle w:val="Odstavekseznama"/>
        <w:ind w:left="360"/>
        <w:rPr>
          <w:rFonts w:ascii="Arial" w:hAnsi="Arial" w:cs="Arial"/>
          <w:sz w:val="20"/>
          <w:szCs w:val="20"/>
        </w:rPr>
      </w:pPr>
    </w:p>
    <w:p w14:paraId="0DC30EB2" w14:textId="4EE9DECD" w:rsidR="004A0193" w:rsidRPr="009F6B62" w:rsidRDefault="004A0193" w:rsidP="00C256AC">
      <w:pPr>
        <w:pStyle w:val="Odstavekseznama"/>
        <w:ind w:left="360"/>
        <w:rPr>
          <w:rFonts w:ascii="Arial" w:hAnsi="Arial" w:cs="Arial"/>
          <w:sz w:val="20"/>
          <w:szCs w:val="20"/>
        </w:rPr>
      </w:pPr>
    </w:p>
    <w:p w14:paraId="298450E9" w14:textId="77777777" w:rsidR="006560BF" w:rsidRPr="009F6B62" w:rsidRDefault="006560BF" w:rsidP="00771340">
      <w:pPr>
        <w:rPr>
          <w:rFonts w:ascii="Arial" w:hAnsi="Arial" w:cs="Arial"/>
          <w:b/>
          <w:bCs/>
          <w:sz w:val="20"/>
          <w:szCs w:val="20"/>
        </w:rPr>
      </w:pPr>
      <w:r w:rsidRPr="009F6B62">
        <w:rPr>
          <w:rFonts w:ascii="Arial" w:hAnsi="Arial" w:cs="Arial"/>
          <w:sz w:val="20"/>
          <w:szCs w:val="20"/>
        </w:rPr>
        <w:br w:type="page"/>
      </w:r>
      <w:r w:rsidRPr="009F6B62">
        <w:rPr>
          <w:rFonts w:ascii="Arial" w:hAnsi="Arial" w:cs="Arial"/>
          <w:b/>
          <w:bCs/>
          <w:sz w:val="20"/>
          <w:szCs w:val="20"/>
        </w:rPr>
        <w:lastRenderedPageBreak/>
        <w:t>PODATKI IZ PRIKAZA STANJA PROSTORA</w:t>
      </w:r>
    </w:p>
    <w:p w14:paraId="22063EB3" w14:textId="77777777" w:rsidR="00F63370" w:rsidRPr="009F6B62" w:rsidRDefault="00F63370" w:rsidP="00771340">
      <w:pPr>
        <w:rPr>
          <w:rFonts w:ascii="Arial" w:hAnsi="Arial" w:cs="Arial"/>
          <w:b/>
          <w:bCs/>
          <w:sz w:val="20"/>
          <w:szCs w:val="20"/>
        </w:rPr>
      </w:pPr>
    </w:p>
    <w:tbl>
      <w:tblPr>
        <w:tblStyle w:val="Tabelamrea"/>
        <w:tblW w:w="9072" w:type="dxa"/>
        <w:tblLayout w:type="fixed"/>
        <w:tblLook w:val="04A0" w:firstRow="1" w:lastRow="0" w:firstColumn="1" w:lastColumn="0" w:noHBand="0" w:noVBand="1"/>
      </w:tblPr>
      <w:tblGrid>
        <w:gridCol w:w="1206"/>
        <w:gridCol w:w="850"/>
        <w:gridCol w:w="1625"/>
        <w:gridCol w:w="2551"/>
        <w:gridCol w:w="1560"/>
        <w:gridCol w:w="1280"/>
      </w:tblGrid>
      <w:tr w:rsidR="00F63370" w:rsidRPr="009F6B62" w14:paraId="01EB23CA" w14:textId="77777777" w:rsidTr="008747B4">
        <w:tc>
          <w:tcPr>
            <w:tcW w:w="1206" w:type="dxa"/>
          </w:tcPr>
          <w:p w14:paraId="459D7258" w14:textId="77777777" w:rsidR="00F63370" w:rsidRPr="009F6B62" w:rsidRDefault="00F63370" w:rsidP="008747B4">
            <w:pPr>
              <w:rPr>
                <w:rFonts w:ascii="Arial" w:hAnsi="Arial" w:cs="Arial"/>
                <w:b/>
                <w:bCs/>
                <w:sz w:val="20"/>
                <w:szCs w:val="20"/>
              </w:rPr>
            </w:pPr>
            <w:r w:rsidRPr="009F6B62">
              <w:rPr>
                <w:rFonts w:ascii="Arial" w:hAnsi="Arial" w:cs="Arial"/>
                <w:b/>
                <w:bCs/>
                <w:sz w:val="20"/>
                <w:szCs w:val="20"/>
              </w:rPr>
              <w:t>DATOTEKA</w:t>
            </w:r>
          </w:p>
        </w:tc>
        <w:tc>
          <w:tcPr>
            <w:tcW w:w="850" w:type="dxa"/>
          </w:tcPr>
          <w:p w14:paraId="44387A1A" w14:textId="77777777" w:rsidR="00F63370" w:rsidRPr="009F6B62" w:rsidRDefault="00F63370" w:rsidP="008747B4">
            <w:pPr>
              <w:rPr>
                <w:rFonts w:ascii="Arial" w:hAnsi="Arial" w:cs="Arial"/>
                <w:b/>
                <w:bCs/>
                <w:sz w:val="20"/>
                <w:szCs w:val="20"/>
              </w:rPr>
            </w:pPr>
            <w:r w:rsidRPr="009F6B62">
              <w:rPr>
                <w:rFonts w:ascii="Arial" w:hAnsi="Arial" w:cs="Arial"/>
                <w:b/>
                <w:bCs/>
                <w:sz w:val="20"/>
                <w:szCs w:val="20"/>
              </w:rPr>
              <w:t>FORMAT</w:t>
            </w:r>
          </w:p>
        </w:tc>
        <w:tc>
          <w:tcPr>
            <w:tcW w:w="1625" w:type="dxa"/>
          </w:tcPr>
          <w:p w14:paraId="45B11302" w14:textId="77777777" w:rsidR="00F63370" w:rsidRPr="009F6B62" w:rsidRDefault="00F63370" w:rsidP="008747B4">
            <w:pPr>
              <w:rPr>
                <w:rFonts w:ascii="Arial" w:hAnsi="Arial" w:cs="Arial"/>
                <w:b/>
                <w:bCs/>
                <w:sz w:val="20"/>
                <w:szCs w:val="20"/>
              </w:rPr>
            </w:pPr>
            <w:r w:rsidRPr="009F6B62">
              <w:rPr>
                <w:rFonts w:ascii="Arial" w:hAnsi="Arial" w:cs="Arial"/>
                <w:b/>
                <w:bCs/>
                <w:sz w:val="20"/>
                <w:szCs w:val="20"/>
              </w:rPr>
              <w:t>OPIS</w:t>
            </w:r>
          </w:p>
        </w:tc>
        <w:tc>
          <w:tcPr>
            <w:tcW w:w="2551" w:type="dxa"/>
          </w:tcPr>
          <w:p w14:paraId="35330C38" w14:textId="77777777" w:rsidR="00F63370" w:rsidRPr="009F6B62" w:rsidRDefault="00F63370" w:rsidP="008747B4">
            <w:pPr>
              <w:rPr>
                <w:rFonts w:ascii="Arial" w:hAnsi="Arial" w:cs="Arial"/>
                <w:b/>
                <w:bCs/>
                <w:sz w:val="20"/>
                <w:szCs w:val="20"/>
              </w:rPr>
            </w:pPr>
            <w:r w:rsidRPr="009F6B62">
              <w:rPr>
                <w:rFonts w:ascii="Arial" w:hAnsi="Arial" w:cs="Arial"/>
                <w:b/>
                <w:bCs/>
                <w:sz w:val="20"/>
                <w:szCs w:val="20"/>
              </w:rPr>
              <w:t>VIR PODATKA</w:t>
            </w:r>
          </w:p>
        </w:tc>
        <w:tc>
          <w:tcPr>
            <w:tcW w:w="1560" w:type="dxa"/>
          </w:tcPr>
          <w:p w14:paraId="026887AE" w14:textId="77777777" w:rsidR="00F63370" w:rsidRPr="009F6B62" w:rsidRDefault="00F63370" w:rsidP="008747B4">
            <w:pPr>
              <w:rPr>
                <w:rFonts w:ascii="Arial" w:hAnsi="Arial" w:cs="Arial"/>
                <w:b/>
                <w:bCs/>
                <w:sz w:val="20"/>
                <w:szCs w:val="20"/>
              </w:rPr>
            </w:pPr>
          </w:p>
        </w:tc>
        <w:tc>
          <w:tcPr>
            <w:tcW w:w="1280" w:type="dxa"/>
          </w:tcPr>
          <w:p w14:paraId="7F29CEB0" w14:textId="77777777" w:rsidR="00F63370" w:rsidRPr="009F6B62" w:rsidRDefault="00F63370" w:rsidP="008747B4">
            <w:pPr>
              <w:rPr>
                <w:rFonts w:ascii="Arial" w:hAnsi="Arial" w:cs="Arial"/>
                <w:b/>
                <w:bCs/>
                <w:sz w:val="20"/>
                <w:szCs w:val="20"/>
              </w:rPr>
            </w:pPr>
            <w:r w:rsidRPr="009F6B62">
              <w:rPr>
                <w:rFonts w:ascii="Arial" w:hAnsi="Arial" w:cs="Arial"/>
                <w:b/>
                <w:bCs/>
                <w:sz w:val="20"/>
                <w:szCs w:val="20"/>
              </w:rPr>
              <w:t xml:space="preserve">DATUM PODATKA </w:t>
            </w:r>
          </w:p>
        </w:tc>
      </w:tr>
      <w:tr w:rsidR="00F63370" w:rsidRPr="009F6B62" w14:paraId="1168A41A" w14:textId="77777777" w:rsidTr="008747B4">
        <w:tc>
          <w:tcPr>
            <w:tcW w:w="9072" w:type="dxa"/>
            <w:gridSpan w:val="6"/>
          </w:tcPr>
          <w:p w14:paraId="34C8AB84" w14:textId="77777777" w:rsidR="00F63370" w:rsidRPr="009F6B62" w:rsidRDefault="00F63370" w:rsidP="008747B4">
            <w:pPr>
              <w:rPr>
                <w:rFonts w:ascii="Arial" w:hAnsi="Arial" w:cs="Arial"/>
                <w:b/>
                <w:bCs/>
                <w:i/>
                <w:iCs/>
                <w:sz w:val="20"/>
                <w:szCs w:val="20"/>
              </w:rPr>
            </w:pPr>
            <w:r w:rsidRPr="009F6B62">
              <w:rPr>
                <w:rFonts w:ascii="Arial" w:hAnsi="Arial" w:cs="Arial"/>
                <w:b/>
                <w:bCs/>
                <w:i/>
                <w:iCs/>
                <w:sz w:val="20"/>
                <w:szCs w:val="20"/>
              </w:rPr>
              <w:t xml:space="preserve">podatki iz evidence stavbnih zemljišč in evidenc dejanskih rab prostora </w:t>
            </w:r>
            <w:r w:rsidRPr="009F6B62">
              <w:rPr>
                <w:rStyle w:val="Sprotnaopomba-sklic"/>
                <w:rFonts w:cs="Arial"/>
                <w:b/>
                <w:bCs/>
                <w:i/>
                <w:iCs/>
                <w:sz w:val="20"/>
                <w:szCs w:val="20"/>
              </w:rPr>
              <w:footnoteReference w:id="1"/>
            </w:r>
          </w:p>
        </w:tc>
      </w:tr>
      <w:tr w:rsidR="00F63370" w:rsidRPr="009F6B62" w14:paraId="5796344C" w14:textId="77777777" w:rsidTr="008747B4">
        <w:tc>
          <w:tcPr>
            <w:tcW w:w="1206" w:type="dxa"/>
          </w:tcPr>
          <w:p w14:paraId="766C25F3" w14:textId="77777777" w:rsidR="00F63370" w:rsidRPr="009F6B62" w:rsidRDefault="00F63370" w:rsidP="008747B4">
            <w:pPr>
              <w:rPr>
                <w:rFonts w:ascii="Arial" w:hAnsi="Arial" w:cs="Arial"/>
                <w:sz w:val="20"/>
                <w:szCs w:val="20"/>
              </w:rPr>
            </w:pPr>
            <w:proofErr w:type="spellStart"/>
            <w:r w:rsidRPr="009F6B62">
              <w:rPr>
                <w:rFonts w:ascii="Arial" w:hAnsi="Arial" w:cs="Arial"/>
                <w:sz w:val="20"/>
                <w:szCs w:val="20"/>
              </w:rPr>
              <w:t>nr_izsek</w:t>
            </w:r>
            <w:proofErr w:type="spellEnd"/>
            <w:r w:rsidRPr="009F6B62">
              <w:rPr>
                <w:rFonts w:ascii="Arial" w:hAnsi="Arial" w:cs="Arial"/>
                <w:sz w:val="20"/>
                <w:szCs w:val="20"/>
              </w:rPr>
              <w:t xml:space="preserve"> </w:t>
            </w:r>
            <w:r w:rsidRPr="009F6B62">
              <w:rPr>
                <w:rStyle w:val="Sprotnaopomba-sklic"/>
                <w:rFonts w:cs="Arial"/>
                <w:sz w:val="20"/>
                <w:szCs w:val="20"/>
              </w:rPr>
              <w:footnoteReference w:id="2"/>
            </w:r>
          </w:p>
        </w:tc>
        <w:tc>
          <w:tcPr>
            <w:tcW w:w="850" w:type="dxa"/>
          </w:tcPr>
          <w:p w14:paraId="2DF8D76F" w14:textId="77777777" w:rsidR="00F63370" w:rsidRPr="009F6B62" w:rsidRDefault="00F63370" w:rsidP="008747B4">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tcPr>
          <w:p w14:paraId="3E6D966A" w14:textId="77777777" w:rsidR="00F63370" w:rsidRPr="009F6B62" w:rsidRDefault="00F63370" w:rsidP="008747B4">
            <w:pPr>
              <w:rPr>
                <w:rFonts w:ascii="Arial" w:hAnsi="Arial" w:cs="Arial"/>
                <w:sz w:val="20"/>
                <w:szCs w:val="20"/>
              </w:rPr>
            </w:pPr>
            <w:r w:rsidRPr="009F6B62">
              <w:rPr>
                <w:rFonts w:ascii="Arial" w:hAnsi="Arial" w:cs="Arial"/>
                <w:sz w:val="20"/>
                <w:szCs w:val="20"/>
              </w:rPr>
              <w:t>Izsek namenske rabe na območju OPPN</w:t>
            </w:r>
          </w:p>
        </w:tc>
        <w:tc>
          <w:tcPr>
            <w:tcW w:w="2551" w:type="dxa"/>
          </w:tcPr>
          <w:p w14:paraId="0D30393A" w14:textId="09AEE952" w:rsidR="00F63370" w:rsidRPr="009F6B62" w:rsidRDefault="00F63370" w:rsidP="008747B4">
            <w:pPr>
              <w:rPr>
                <w:rFonts w:ascii="Arial" w:hAnsi="Arial" w:cs="Arial"/>
                <w:sz w:val="20"/>
                <w:szCs w:val="20"/>
              </w:rPr>
            </w:pPr>
            <w:r w:rsidRPr="009F6B62">
              <w:rPr>
                <w:rFonts w:ascii="Arial" w:hAnsi="Arial" w:cs="Arial"/>
                <w:sz w:val="20"/>
                <w:szCs w:val="20"/>
              </w:rPr>
              <w:t xml:space="preserve">Prostorski informacijski sistem </w:t>
            </w:r>
            <w:proofErr w:type="spellStart"/>
            <w:r w:rsidRPr="009F6B62">
              <w:rPr>
                <w:rFonts w:ascii="Arial" w:hAnsi="Arial" w:cs="Arial"/>
                <w:sz w:val="20"/>
                <w:szCs w:val="20"/>
              </w:rPr>
              <w:t>eProstor</w:t>
            </w:r>
            <w:proofErr w:type="spellEnd"/>
            <w:r w:rsidRPr="009F6B62">
              <w:rPr>
                <w:rFonts w:ascii="Arial" w:hAnsi="Arial" w:cs="Arial"/>
                <w:sz w:val="20"/>
                <w:szCs w:val="20"/>
              </w:rPr>
              <w:t xml:space="preserve">, OPN </w:t>
            </w:r>
            <w:r w:rsidR="003A4538" w:rsidRPr="009F6B62">
              <w:rPr>
                <w:rFonts w:ascii="Arial" w:hAnsi="Arial" w:cs="Arial"/>
                <w:sz w:val="20"/>
                <w:szCs w:val="20"/>
              </w:rPr>
              <w:t>Naz</w:t>
            </w:r>
            <w:r w:rsidRPr="009F6B62">
              <w:rPr>
                <w:rFonts w:ascii="Arial" w:hAnsi="Arial" w:cs="Arial"/>
                <w:sz w:val="20"/>
                <w:szCs w:val="20"/>
              </w:rPr>
              <w:t>a</w:t>
            </w:r>
            <w:r w:rsidR="003A4538" w:rsidRPr="009F6B62">
              <w:rPr>
                <w:rFonts w:ascii="Arial" w:hAnsi="Arial" w:cs="Arial"/>
                <w:sz w:val="20"/>
                <w:szCs w:val="20"/>
              </w:rPr>
              <w:t>rje – izvedeni podatki</w:t>
            </w:r>
            <w:r w:rsidRPr="009F6B62">
              <w:rPr>
                <w:rFonts w:ascii="Arial" w:hAnsi="Arial" w:cs="Arial"/>
                <w:sz w:val="20"/>
                <w:szCs w:val="20"/>
              </w:rPr>
              <w:t xml:space="preserve"> (MNVP)</w:t>
            </w:r>
          </w:p>
        </w:tc>
        <w:tc>
          <w:tcPr>
            <w:tcW w:w="1560" w:type="dxa"/>
          </w:tcPr>
          <w:p w14:paraId="0E101BF2" w14:textId="77777777" w:rsidR="00F63370" w:rsidRPr="009F6B62" w:rsidRDefault="00F63370" w:rsidP="008747B4">
            <w:pPr>
              <w:rPr>
                <w:rFonts w:ascii="Arial" w:hAnsi="Arial" w:cs="Arial"/>
                <w:sz w:val="20"/>
                <w:szCs w:val="20"/>
              </w:rPr>
            </w:pPr>
            <w:hyperlink r:id="rId11" w:history="1">
              <w:r w:rsidRPr="009F6B62">
                <w:rPr>
                  <w:rStyle w:val="Hiperpovezava"/>
                  <w:rFonts w:ascii="Arial" w:hAnsi="Arial" w:cs="Arial"/>
                  <w:sz w:val="20"/>
                  <w:szCs w:val="20"/>
                </w:rPr>
                <w:t>https://pis.eprostor.gov.si/pis</w:t>
              </w:r>
            </w:hyperlink>
            <w:r w:rsidRPr="009F6B62">
              <w:rPr>
                <w:rFonts w:ascii="Arial" w:hAnsi="Arial" w:cs="Arial"/>
                <w:sz w:val="20"/>
                <w:szCs w:val="20"/>
              </w:rPr>
              <w:t xml:space="preserve"> </w:t>
            </w:r>
          </w:p>
        </w:tc>
        <w:tc>
          <w:tcPr>
            <w:tcW w:w="1280" w:type="dxa"/>
          </w:tcPr>
          <w:p w14:paraId="1B0CDD65" w14:textId="09E6C6EA" w:rsidR="00F63370" w:rsidRPr="009F6B62" w:rsidRDefault="003A4538" w:rsidP="008747B4">
            <w:pPr>
              <w:rPr>
                <w:rFonts w:ascii="Arial" w:hAnsi="Arial" w:cs="Arial"/>
                <w:sz w:val="20"/>
                <w:szCs w:val="20"/>
              </w:rPr>
            </w:pPr>
            <w:r w:rsidRPr="009F6B62">
              <w:rPr>
                <w:rFonts w:ascii="Arial" w:hAnsi="Arial" w:cs="Arial"/>
                <w:sz w:val="20"/>
                <w:szCs w:val="20"/>
              </w:rPr>
              <w:t>6.6.2019 (dat. sprejema)</w:t>
            </w:r>
          </w:p>
        </w:tc>
      </w:tr>
      <w:tr w:rsidR="00F63370" w:rsidRPr="009F6B62" w14:paraId="015B69CF" w14:textId="77777777" w:rsidTr="008747B4">
        <w:tc>
          <w:tcPr>
            <w:tcW w:w="9072" w:type="dxa"/>
            <w:gridSpan w:val="6"/>
          </w:tcPr>
          <w:p w14:paraId="386121D3" w14:textId="77777777" w:rsidR="00F63370" w:rsidRPr="009F6B62" w:rsidRDefault="00F63370" w:rsidP="008747B4">
            <w:pPr>
              <w:rPr>
                <w:rFonts w:ascii="Arial" w:hAnsi="Arial" w:cs="Arial"/>
                <w:b/>
                <w:bCs/>
                <w:i/>
                <w:iCs/>
                <w:sz w:val="20"/>
                <w:szCs w:val="20"/>
              </w:rPr>
            </w:pPr>
            <w:r w:rsidRPr="009F6B62">
              <w:rPr>
                <w:rFonts w:ascii="Arial" w:hAnsi="Arial" w:cs="Arial"/>
                <w:b/>
                <w:bCs/>
                <w:i/>
                <w:iCs/>
                <w:sz w:val="20"/>
                <w:szCs w:val="20"/>
              </w:rPr>
              <w:t>podatki o nepremičninah</w:t>
            </w:r>
          </w:p>
        </w:tc>
      </w:tr>
      <w:tr w:rsidR="00F63370" w:rsidRPr="009F6B62" w14:paraId="16F04DC8" w14:textId="77777777" w:rsidTr="008747B4">
        <w:tc>
          <w:tcPr>
            <w:tcW w:w="1206" w:type="dxa"/>
            <w:shd w:val="clear" w:color="auto" w:fill="auto"/>
          </w:tcPr>
          <w:p w14:paraId="2AF6C89F" w14:textId="513B680B" w:rsidR="00F63370" w:rsidRPr="009F6B62" w:rsidRDefault="00A23BA5" w:rsidP="008747B4">
            <w:pPr>
              <w:rPr>
                <w:rFonts w:ascii="Arial" w:hAnsi="Arial" w:cs="Arial"/>
                <w:sz w:val="20"/>
                <w:szCs w:val="20"/>
              </w:rPr>
            </w:pPr>
            <w:r w:rsidRPr="009F6B62">
              <w:rPr>
                <w:rFonts w:ascii="Arial" w:hAnsi="Arial" w:cs="Arial"/>
                <w:sz w:val="20"/>
                <w:szCs w:val="20"/>
              </w:rPr>
              <w:t>ceste</w:t>
            </w:r>
          </w:p>
        </w:tc>
        <w:tc>
          <w:tcPr>
            <w:tcW w:w="850" w:type="dxa"/>
            <w:shd w:val="clear" w:color="auto" w:fill="auto"/>
          </w:tcPr>
          <w:p w14:paraId="587B4BDC" w14:textId="77777777" w:rsidR="00F63370" w:rsidRPr="009F6B62" w:rsidRDefault="00F63370" w:rsidP="008747B4">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shd w:val="clear" w:color="auto" w:fill="auto"/>
          </w:tcPr>
          <w:p w14:paraId="0D1A22EF" w14:textId="77777777" w:rsidR="00F63370" w:rsidRPr="009F6B62" w:rsidRDefault="00F63370" w:rsidP="008747B4">
            <w:pPr>
              <w:rPr>
                <w:rFonts w:ascii="Arial" w:hAnsi="Arial" w:cs="Arial"/>
                <w:sz w:val="20"/>
                <w:szCs w:val="20"/>
              </w:rPr>
            </w:pPr>
            <w:r w:rsidRPr="009F6B62">
              <w:rPr>
                <w:rFonts w:ascii="Arial" w:hAnsi="Arial" w:cs="Arial"/>
                <w:sz w:val="20"/>
                <w:szCs w:val="20"/>
              </w:rPr>
              <w:t xml:space="preserve">ceste na/ob območju OPPN </w:t>
            </w:r>
          </w:p>
        </w:tc>
        <w:tc>
          <w:tcPr>
            <w:tcW w:w="2551" w:type="dxa"/>
            <w:shd w:val="clear" w:color="auto" w:fill="auto"/>
          </w:tcPr>
          <w:p w14:paraId="3EBAEB1D" w14:textId="77777777" w:rsidR="00F63370" w:rsidRPr="009F6B62" w:rsidRDefault="00F63370" w:rsidP="008747B4">
            <w:pPr>
              <w:rPr>
                <w:rFonts w:ascii="Arial" w:hAnsi="Arial" w:cs="Arial"/>
                <w:sz w:val="20"/>
                <w:szCs w:val="20"/>
              </w:rPr>
            </w:pPr>
            <w:hyperlink r:id="rId12" w:anchor="collapseInner8-5" w:history="1">
              <w:r w:rsidRPr="009F6B62">
                <w:rPr>
                  <w:rFonts w:ascii="Arial" w:eastAsiaTheme="minorHAnsi" w:hAnsi="Arial" w:cs="Arial"/>
                  <w:kern w:val="2"/>
                  <w:sz w:val="20"/>
                  <w:szCs w:val="20"/>
                  <w:lang w:eastAsia="en-US"/>
                  <w14:ligatures w14:val="standardContextual"/>
                </w:rPr>
                <w:t>Grafični podatki gospodarske javne infrastrukture za območje občine</w:t>
              </w:r>
            </w:hyperlink>
            <w:r w:rsidRPr="009F6B62">
              <w:rPr>
                <w:rFonts w:ascii="Arial" w:eastAsiaTheme="minorHAnsi" w:hAnsi="Arial" w:cs="Arial"/>
                <w:kern w:val="2"/>
                <w:sz w:val="20"/>
                <w:szCs w:val="20"/>
                <w:lang w:eastAsia="en-US"/>
                <w14:ligatures w14:val="standardContextual"/>
              </w:rPr>
              <w:t xml:space="preserve">, </w:t>
            </w:r>
            <w:r w:rsidRPr="009F6B62">
              <w:rPr>
                <w:rFonts w:ascii="Arial" w:hAnsi="Arial" w:cs="Arial"/>
                <w:sz w:val="20"/>
                <w:szCs w:val="20"/>
              </w:rPr>
              <w:t xml:space="preserve">GURS, e-Geodetski podatki </w:t>
            </w:r>
          </w:p>
        </w:tc>
        <w:tc>
          <w:tcPr>
            <w:tcW w:w="1560" w:type="dxa"/>
            <w:shd w:val="clear" w:color="auto" w:fill="auto"/>
          </w:tcPr>
          <w:p w14:paraId="23DA8B88" w14:textId="77777777" w:rsidR="00F63370" w:rsidRPr="009F6B62" w:rsidRDefault="00F63370" w:rsidP="008747B4">
            <w:pPr>
              <w:rPr>
                <w:rFonts w:ascii="Arial" w:hAnsi="Arial" w:cs="Arial"/>
                <w:sz w:val="20"/>
                <w:szCs w:val="20"/>
              </w:rPr>
            </w:pPr>
            <w:hyperlink r:id="rId13" w:history="1">
              <w:r w:rsidRPr="009F6B62">
                <w:rPr>
                  <w:rStyle w:val="Hiperpovezava"/>
                  <w:rFonts w:ascii="Arial" w:hAnsi="Arial" w:cs="Arial"/>
                  <w:sz w:val="20"/>
                  <w:szCs w:val="20"/>
                </w:rPr>
                <w:t>https://egp.gu.gov.si/egp/</w:t>
              </w:r>
            </w:hyperlink>
          </w:p>
        </w:tc>
        <w:tc>
          <w:tcPr>
            <w:tcW w:w="1280" w:type="dxa"/>
            <w:shd w:val="clear" w:color="auto" w:fill="auto"/>
          </w:tcPr>
          <w:p w14:paraId="1227ABA3" w14:textId="59C3BC2F" w:rsidR="00F63370" w:rsidRPr="009F6B62" w:rsidRDefault="00FF2E3E" w:rsidP="008747B4">
            <w:pPr>
              <w:rPr>
                <w:rFonts w:ascii="Arial" w:hAnsi="Arial" w:cs="Arial"/>
                <w:sz w:val="20"/>
                <w:szCs w:val="20"/>
              </w:rPr>
            </w:pPr>
            <w:r w:rsidRPr="009F6B62">
              <w:rPr>
                <w:rFonts w:ascii="Arial" w:hAnsi="Arial" w:cs="Arial"/>
                <w:sz w:val="20"/>
                <w:szCs w:val="20"/>
              </w:rPr>
              <w:t>16.10.2023</w:t>
            </w:r>
          </w:p>
        </w:tc>
      </w:tr>
      <w:tr w:rsidR="00F63370" w:rsidRPr="009F6B62" w14:paraId="3050038C" w14:textId="77777777" w:rsidTr="008747B4">
        <w:tc>
          <w:tcPr>
            <w:tcW w:w="1206" w:type="dxa"/>
            <w:shd w:val="clear" w:color="auto" w:fill="auto"/>
          </w:tcPr>
          <w:p w14:paraId="1BE4A2A9" w14:textId="272E1AD1" w:rsidR="00F63370" w:rsidRPr="009F6B62" w:rsidRDefault="00A23BA5" w:rsidP="008747B4">
            <w:pPr>
              <w:rPr>
                <w:rFonts w:ascii="Arial" w:hAnsi="Arial" w:cs="Arial"/>
                <w:sz w:val="20"/>
                <w:szCs w:val="20"/>
              </w:rPr>
            </w:pPr>
            <w:r w:rsidRPr="009F6B62">
              <w:rPr>
                <w:rFonts w:ascii="Arial" w:hAnsi="Arial" w:cs="Arial"/>
                <w:sz w:val="20"/>
                <w:szCs w:val="20"/>
              </w:rPr>
              <w:t>električna energija</w:t>
            </w:r>
          </w:p>
        </w:tc>
        <w:tc>
          <w:tcPr>
            <w:tcW w:w="850" w:type="dxa"/>
            <w:shd w:val="clear" w:color="auto" w:fill="auto"/>
          </w:tcPr>
          <w:p w14:paraId="2D40FF4B" w14:textId="77777777" w:rsidR="00F63370" w:rsidRPr="009F6B62" w:rsidRDefault="00F63370" w:rsidP="008747B4">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shd w:val="clear" w:color="auto" w:fill="auto"/>
          </w:tcPr>
          <w:p w14:paraId="318EA82E" w14:textId="77777777" w:rsidR="00F63370" w:rsidRPr="009F6B62" w:rsidRDefault="00F63370" w:rsidP="008747B4">
            <w:pPr>
              <w:rPr>
                <w:rFonts w:ascii="Arial" w:hAnsi="Arial" w:cs="Arial"/>
                <w:sz w:val="20"/>
                <w:szCs w:val="20"/>
              </w:rPr>
            </w:pPr>
            <w:r w:rsidRPr="009F6B62">
              <w:rPr>
                <w:rFonts w:ascii="Arial" w:hAnsi="Arial" w:cs="Arial"/>
                <w:sz w:val="20"/>
                <w:szCs w:val="20"/>
              </w:rPr>
              <w:t xml:space="preserve">elektrovod na/ob območju OPPN </w:t>
            </w:r>
          </w:p>
        </w:tc>
        <w:tc>
          <w:tcPr>
            <w:tcW w:w="2551" w:type="dxa"/>
            <w:shd w:val="clear" w:color="auto" w:fill="auto"/>
          </w:tcPr>
          <w:p w14:paraId="48D6AE93" w14:textId="77777777" w:rsidR="00F63370" w:rsidRPr="009F6B62" w:rsidRDefault="00F63370" w:rsidP="008747B4">
            <w:pPr>
              <w:rPr>
                <w:rFonts w:ascii="Arial" w:hAnsi="Arial" w:cs="Arial"/>
                <w:sz w:val="20"/>
                <w:szCs w:val="20"/>
              </w:rPr>
            </w:pPr>
            <w:hyperlink r:id="rId14" w:anchor="collapseInner8-5" w:history="1">
              <w:r w:rsidRPr="009F6B62">
                <w:rPr>
                  <w:rFonts w:ascii="Arial" w:eastAsiaTheme="minorHAnsi" w:hAnsi="Arial" w:cs="Arial"/>
                  <w:kern w:val="2"/>
                  <w:sz w:val="20"/>
                  <w:szCs w:val="20"/>
                  <w:lang w:eastAsia="en-US"/>
                  <w14:ligatures w14:val="standardContextual"/>
                </w:rPr>
                <w:t>Grafični podatki gospodarske javne infrastrukture za območje občine</w:t>
              </w:r>
            </w:hyperlink>
            <w:r w:rsidRPr="009F6B62">
              <w:rPr>
                <w:rFonts w:ascii="Arial" w:eastAsiaTheme="minorHAnsi" w:hAnsi="Arial" w:cs="Arial"/>
                <w:kern w:val="2"/>
                <w:sz w:val="20"/>
                <w:szCs w:val="20"/>
                <w:lang w:eastAsia="en-US"/>
                <w14:ligatures w14:val="standardContextual"/>
              </w:rPr>
              <w:t xml:space="preserve">, </w:t>
            </w:r>
            <w:r w:rsidRPr="009F6B62">
              <w:rPr>
                <w:rFonts w:ascii="Arial" w:hAnsi="Arial" w:cs="Arial"/>
                <w:sz w:val="20"/>
                <w:szCs w:val="20"/>
              </w:rPr>
              <w:t xml:space="preserve">GURS, e-Geodetski podatki </w:t>
            </w:r>
          </w:p>
        </w:tc>
        <w:tc>
          <w:tcPr>
            <w:tcW w:w="1560" w:type="dxa"/>
            <w:shd w:val="clear" w:color="auto" w:fill="auto"/>
          </w:tcPr>
          <w:p w14:paraId="6EF40A47" w14:textId="77777777" w:rsidR="00F63370" w:rsidRPr="009F6B62" w:rsidRDefault="00F63370" w:rsidP="008747B4">
            <w:pPr>
              <w:rPr>
                <w:rFonts w:ascii="Arial" w:hAnsi="Arial" w:cs="Arial"/>
                <w:sz w:val="20"/>
                <w:szCs w:val="20"/>
              </w:rPr>
            </w:pPr>
            <w:hyperlink r:id="rId15" w:history="1">
              <w:r w:rsidRPr="009F6B62">
                <w:rPr>
                  <w:rStyle w:val="Hiperpovezava"/>
                  <w:rFonts w:ascii="Arial" w:hAnsi="Arial" w:cs="Arial"/>
                  <w:sz w:val="20"/>
                  <w:szCs w:val="20"/>
                </w:rPr>
                <w:t>https://egp.gu.gov.si/egp/</w:t>
              </w:r>
            </w:hyperlink>
          </w:p>
        </w:tc>
        <w:tc>
          <w:tcPr>
            <w:tcW w:w="1280" w:type="dxa"/>
            <w:shd w:val="clear" w:color="auto" w:fill="auto"/>
          </w:tcPr>
          <w:p w14:paraId="233B2D92" w14:textId="293D2A55" w:rsidR="00F63370" w:rsidRPr="009F6B62" w:rsidRDefault="00FF2E3E" w:rsidP="008747B4">
            <w:pPr>
              <w:rPr>
                <w:rFonts w:ascii="Arial" w:hAnsi="Arial" w:cs="Arial"/>
                <w:sz w:val="20"/>
                <w:szCs w:val="20"/>
              </w:rPr>
            </w:pPr>
            <w:r w:rsidRPr="009F6B62">
              <w:rPr>
                <w:rFonts w:ascii="Arial" w:hAnsi="Arial" w:cs="Arial"/>
                <w:sz w:val="20"/>
                <w:szCs w:val="20"/>
              </w:rPr>
              <w:t>16.10.2023</w:t>
            </w:r>
          </w:p>
        </w:tc>
      </w:tr>
      <w:tr w:rsidR="00F63370" w:rsidRPr="009F6B62" w14:paraId="493AC500" w14:textId="77777777" w:rsidTr="008747B4">
        <w:tc>
          <w:tcPr>
            <w:tcW w:w="1206" w:type="dxa"/>
            <w:shd w:val="clear" w:color="auto" w:fill="auto"/>
          </w:tcPr>
          <w:p w14:paraId="4D96BD34" w14:textId="0512839F" w:rsidR="00F63370" w:rsidRPr="009F6B62" w:rsidRDefault="00A23BA5" w:rsidP="008747B4">
            <w:pPr>
              <w:rPr>
                <w:rFonts w:ascii="Arial" w:hAnsi="Arial" w:cs="Arial"/>
                <w:sz w:val="20"/>
                <w:szCs w:val="20"/>
              </w:rPr>
            </w:pPr>
            <w:r w:rsidRPr="009F6B62">
              <w:rPr>
                <w:rFonts w:ascii="Arial" w:hAnsi="Arial" w:cs="Arial"/>
                <w:sz w:val="20"/>
                <w:szCs w:val="20"/>
              </w:rPr>
              <w:t>vodovod</w:t>
            </w:r>
          </w:p>
        </w:tc>
        <w:tc>
          <w:tcPr>
            <w:tcW w:w="850" w:type="dxa"/>
            <w:shd w:val="clear" w:color="auto" w:fill="auto"/>
          </w:tcPr>
          <w:p w14:paraId="2AE55946" w14:textId="77777777" w:rsidR="00F63370" w:rsidRPr="009F6B62" w:rsidRDefault="00F63370" w:rsidP="008747B4">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shd w:val="clear" w:color="auto" w:fill="auto"/>
          </w:tcPr>
          <w:p w14:paraId="3B9E93B1" w14:textId="77777777" w:rsidR="00F63370" w:rsidRPr="009F6B62" w:rsidRDefault="00F63370" w:rsidP="008747B4">
            <w:pPr>
              <w:rPr>
                <w:rFonts w:ascii="Arial" w:hAnsi="Arial" w:cs="Arial"/>
                <w:sz w:val="20"/>
                <w:szCs w:val="20"/>
              </w:rPr>
            </w:pPr>
            <w:r w:rsidRPr="009F6B62">
              <w:rPr>
                <w:rFonts w:ascii="Arial" w:hAnsi="Arial" w:cs="Arial"/>
                <w:sz w:val="20"/>
                <w:szCs w:val="20"/>
              </w:rPr>
              <w:t xml:space="preserve">vodovod na/ob območju OPPN </w:t>
            </w:r>
          </w:p>
        </w:tc>
        <w:tc>
          <w:tcPr>
            <w:tcW w:w="2551" w:type="dxa"/>
            <w:shd w:val="clear" w:color="auto" w:fill="auto"/>
          </w:tcPr>
          <w:p w14:paraId="4D94CF28" w14:textId="77777777" w:rsidR="00F63370" w:rsidRPr="009F6B62" w:rsidRDefault="00F63370" w:rsidP="008747B4">
            <w:pPr>
              <w:rPr>
                <w:rFonts w:ascii="Arial" w:hAnsi="Arial" w:cs="Arial"/>
                <w:sz w:val="20"/>
                <w:szCs w:val="20"/>
              </w:rPr>
            </w:pPr>
            <w:hyperlink r:id="rId16" w:anchor="collapseInner8-5" w:history="1">
              <w:r w:rsidRPr="009F6B62">
                <w:rPr>
                  <w:rFonts w:ascii="Arial" w:eastAsiaTheme="minorHAnsi" w:hAnsi="Arial" w:cs="Arial"/>
                  <w:kern w:val="2"/>
                  <w:sz w:val="20"/>
                  <w:szCs w:val="20"/>
                  <w:lang w:eastAsia="en-US"/>
                  <w14:ligatures w14:val="standardContextual"/>
                </w:rPr>
                <w:t>Grafični podatki gospodarske javne infrastrukture za območje občine</w:t>
              </w:r>
            </w:hyperlink>
            <w:r w:rsidRPr="009F6B62">
              <w:rPr>
                <w:rFonts w:ascii="Arial" w:eastAsiaTheme="minorHAnsi" w:hAnsi="Arial" w:cs="Arial"/>
                <w:kern w:val="2"/>
                <w:sz w:val="20"/>
                <w:szCs w:val="20"/>
                <w:lang w:eastAsia="en-US"/>
                <w14:ligatures w14:val="standardContextual"/>
              </w:rPr>
              <w:t xml:space="preserve">, </w:t>
            </w:r>
            <w:r w:rsidRPr="009F6B62">
              <w:rPr>
                <w:rFonts w:ascii="Arial" w:hAnsi="Arial" w:cs="Arial"/>
                <w:sz w:val="20"/>
                <w:szCs w:val="20"/>
              </w:rPr>
              <w:t xml:space="preserve">GURS, e-Geodetski podatki </w:t>
            </w:r>
          </w:p>
        </w:tc>
        <w:tc>
          <w:tcPr>
            <w:tcW w:w="1560" w:type="dxa"/>
            <w:shd w:val="clear" w:color="auto" w:fill="auto"/>
          </w:tcPr>
          <w:p w14:paraId="60DC13E9" w14:textId="77777777" w:rsidR="00F63370" w:rsidRPr="009F6B62" w:rsidRDefault="00F63370" w:rsidP="008747B4">
            <w:pPr>
              <w:rPr>
                <w:rFonts w:ascii="Arial" w:hAnsi="Arial" w:cs="Arial"/>
                <w:sz w:val="20"/>
                <w:szCs w:val="20"/>
              </w:rPr>
            </w:pPr>
            <w:hyperlink r:id="rId17" w:history="1">
              <w:r w:rsidRPr="009F6B62">
                <w:rPr>
                  <w:rStyle w:val="Hiperpovezava"/>
                  <w:rFonts w:ascii="Arial" w:hAnsi="Arial" w:cs="Arial"/>
                  <w:sz w:val="20"/>
                  <w:szCs w:val="20"/>
                </w:rPr>
                <w:t>https://egp.gu.gov.si/egp/</w:t>
              </w:r>
            </w:hyperlink>
          </w:p>
        </w:tc>
        <w:tc>
          <w:tcPr>
            <w:tcW w:w="1280" w:type="dxa"/>
            <w:shd w:val="clear" w:color="auto" w:fill="auto"/>
          </w:tcPr>
          <w:p w14:paraId="75F4BE70" w14:textId="1BB7BF70" w:rsidR="00F63370" w:rsidRPr="009F6B62" w:rsidRDefault="00FF2E3E" w:rsidP="008747B4">
            <w:pPr>
              <w:rPr>
                <w:rFonts w:ascii="Arial" w:hAnsi="Arial" w:cs="Arial"/>
                <w:sz w:val="20"/>
                <w:szCs w:val="20"/>
              </w:rPr>
            </w:pPr>
            <w:r w:rsidRPr="009F6B62">
              <w:rPr>
                <w:rFonts w:ascii="Arial" w:hAnsi="Arial" w:cs="Arial"/>
                <w:sz w:val="20"/>
                <w:szCs w:val="20"/>
              </w:rPr>
              <w:t>16.10.2023</w:t>
            </w:r>
          </w:p>
        </w:tc>
      </w:tr>
      <w:tr w:rsidR="00F63370" w:rsidRPr="009F6B62" w14:paraId="4BDCC727" w14:textId="77777777" w:rsidTr="008747B4">
        <w:tc>
          <w:tcPr>
            <w:tcW w:w="1206" w:type="dxa"/>
            <w:shd w:val="clear" w:color="auto" w:fill="auto"/>
          </w:tcPr>
          <w:p w14:paraId="6EA463A5" w14:textId="1CAB6F2B" w:rsidR="00F63370" w:rsidRPr="009F6B62" w:rsidRDefault="00A23BA5" w:rsidP="008747B4">
            <w:pPr>
              <w:rPr>
                <w:rFonts w:ascii="Arial" w:hAnsi="Arial" w:cs="Arial"/>
                <w:sz w:val="20"/>
                <w:szCs w:val="20"/>
              </w:rPr>
            </w:pPr>
            <w:r w:rsidRPr="009F6B62">
              <w:rPr>
                <w:rFonts w:ascii="Arial" w:hAnsi="Arial" w:cs="Arial"/>
                <w:sz w:val="20"/>
                <w:szCs w:val="20"/>
              </w:rPr>
              <w:t>kanalizacija</w:t>
            </w:r>
          </w:p>
        </w:tc>
        <w:tc>
          <w:tcPr>
            <w:tcW w:w="850" w:type="dxa"/>
            <w:shd w:val="clear" w:color="auto" w:fill="auto"/>
          </w:tcPr>
          <w:p w14:paraId="338F9832" w14:textId="77777777" w:rsidR="00F63370" w:rsidRPr="009F6B62" w:rsidRDefault="00F63370" w:rsidP="008747B4">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shd w:val="clear" w:color="auto" w:fill="auto"/>
          </w:tcPr>
          <w:p w14:paraId="26CE7555" w14:textId="77777777" w:rsidR="00F63370" w:rsidRPr="009F6B62" w:rsidRDefault="00F63370" w:rsidP="008747B4">
            <w:pPr>
              <w:rPr>
                <w:rFonts w:ascii="Arial" w:hAnsi="Arial" w:cs="Arial"/>
                <w:sz w:val="20"/>
                <w:szCs w:val="20"/>
              </w:rPr>
            </w:pPr>
            <w:r w:rsidRPr="009F6B62">
              <w:rPr>
                <w:rFonts w:ascii="Arial" w:hAnsi="Arial" w:cs="Arial"/>
                <w:sz w:val="20"/>
                <w:szCs w:val="20"/>
              </w:rPr>
              <w:t xml:space="preserve">kanalizacija na/ob območju OPPN </w:t>
            </w:r>
          </w:p>
        </w:tc>
        <w:tc>
          <w:tcPr>
            <w:tcW w:w="2551" w:type="dxa"/>
            <w:shd w:val="clear" w:color="auto" w:fill="auto"/>
          </w:tcPr>
          <w:p w14:paraId="5977F613" w14:textId="77777777" w:rsidR="00F63370" w:rsidRPr="009F6B62" w:rsidRDefault="00F63370" w:rsidP="008747B4">
            <w:pPr>
              <w:rPr>
                <w:rFonts w:ascii="Arial" w:hAnsi="Arial" w:cs="Arial"/>
                <w:sz w:val="20"/>
                <w:szCs w:val="20"/>
              </w:rPr>
            </w:pPr>
            <w:hyperlink r:id="rId18" w:anchor="collapseInner8-5" w:history="1">
              <w:r w:rsidRPr="009F6B62">
                <w:rPr>
                  <w:rFonts w:ascii="Arial" w:eastAsiaTheme="minorHAnsi" w:hAnsi="Arial" w:cs="Arial"/>
                  <w:kern w:val="2"/>
                  <w:sz w:val="20"/>
                  <w:szCs w:val="20"/>
                  <w:lang w:eastAsia="en-US"/>
                  <w14:ligatures w14:val="standardContextual"/>
                </w:rPr>
                <w:t>Grafični podatki gospodarske javne infrastrukture za območje občine</w:t>
              </w:r>
            </w:hyperlink>
            <w:r w:rsidRPr="009F6B62">
              <w:rPr>
                <w:rFonts w:ascii="Arial" w:eastAsiaTheme="minorHAnsi" w:hAnsi="Arial" w:cs="Arial"/>
                <w:kern w:val="2"/>
                <w:sz w:val="20"/>
                <w:szCs w:val="20"/>
                <w:lang w:eastAsia="en-US"/>
                <w14:ligatures w14:val="standardContextual"/>
              </w:rPr>
              <w:t xml:space="preserve">, </w:t>
            </w:r>
            <w:r w:rsidRPr="009F6B62">
              <w:rPr>
                <w:rFonts w:ascii="Arial" w:hAnsi="Arial" w:cs="Arial"/>
                <w:sz w:val="20"/>
                <w:szCs w:val="20"/>
              </w:rPr>
              <w:t xml:space="preserve">GURS, e-Geodetski podatki </w:t>
            </w:r>
          </w:p>
        </w:tc>
        <w:tc>
          <w:tcPr>
            <w:tcW w:w="1560" w:type="dxa"/>
            <w:shd w:val="clear" w:color="auto" w:fill="auto"/>
          </w:tcPr>
          <w:p w14:paraId="6A281995" w14:textId="77777777" w:rsidR="00F63370" w:rsidRPr="009F6B62" w:rsidRDefault="00F63370" w:rsidP="008747B4">
            <w:pPr>
              <w:rPr>
                <w:rFonts w:ascii="Arial" w:hAnsi="Arial" w:cs="Arial"/>
                <w:sz w:val="20"/>
                <w:szCs w:val="20"/>
              </w:rPr>
            </w:pPr>
            <w:hyperlink r:id="rId19" w:history="1">
              <w:r w:rsidRPr="009F6B62">
                <w:rPr>
                  <w:rStyle w:val="Hiperpovezava"/>
                  <w:rFonts w:ascii="Arial" w:hAnsi="Arial" w:cs="Arial"/>
                  <w:sz w:val="20"/>
                  <w:szCs w:val="20"/>
                </w:rPr>
                <w:t>https://egp.gu.gov.si/egp/</w:t>
              </w:r>
            </w:hyperlink>
          </w:p>
        </w:tc>
        <w:tc>
          <w:tcPr>
            <w:tcW w:w="1280" w:type="dxa"/>
            <w:shd w:val="clear" w:color="auto" w:fill="auto"/>
          </w:tcPr>
          <w:p w14:paraId="1F6A4B70" w14:textId="416DA072" w:rsidR="00F63370" w:rsidRPr="009F6B62" w:rsidRDefault="00FF2E3E" w:rsidP="008747B4">
            <w:pPr>
              <w:rPr>
                <w:rFonts w:ascii="Arial" w:hAnsi="Arial" w:cs="Arial"/>
                <w:sz w:val="20"/>
                <w:szCs w:val="20"/>
              </w:rPr>
            </w:pPr>
            <w:r w:rsidRPr="009F6B62">
              <w:rPr>
                <w:rFonts w:ascii="Arial" w:hAnsi="Arial" w:cs="Arial"/>
                <w:sz w:val="20"/>
                <w:szCs w:val="20"/>
              </w:rPr>
              <w:t>16.10.2023</w:t>
            </w:r>
          </w:p>
        </w:tc>
      </w:tr>
      <w:tr w:rsidR="00F63370" w:rsidRPr="009F6B62" w14:paraId="703D48C9" w14:textId="77777777" w:rsidTr="008747B4">
        <w:tc>
          <w:tcPr>
            <w:tcW w:w="1206" w:type="dxa"/>
            <w:shd w:val="clear" w:color="auto" w:fill="auto"/>
          </w:tcPr>
          <w:p w14:paraId="6FD0F73C" w14:textId="290B0472" w:rsidR="00F63370" w:rsidRPr="009F6B62" w:rsidRDefault="00A23BA5" w:rsidP="008747B4">
            <w:pPr>
              <w:rPr>
                <w:rFonts w:ascii="Arial" w:hAnsi="Arial" w:cs="Arial"/>
                <w:sz w:val="20"/>
                <w:szCs w:val="20"/>
              </w:rPr>
            </w:pPr>
            <w:r w:rsidRPr="009F6B62">
              <w:rPr>
                <w:rFonts w:ascii="Arial" w:hAnsi="Arial" w:cs="Arial"/>
                <w:sz w:val="20"/>
                <w:szCs w:val="20"/>
              </w:rPr>
              <w:t>elektronske komunikacije</w:t>
            </w:r>
          </w:p>
        </w:tc>
        <w:tc>
          <w:tcPr>
            <w:tcW w:w="850" w:type="dxa"/>
            <w:shd w:val="clear" w:color="auto" w:fill="auto"/>
          </w:tcPr>
          <w:p w14:paraId="3EA9B15B" w14:textId="77777777" w:rsidR="00F63370" w:rsidRPr="009F6B62" w:rsidRDefault="00F63370" w:rsidP="008747B4">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shd w:val="clear" w:color="auto" w:fill="auto"/>
          </w:tcPr>
          <w:p w14:paraId="0F05D3F1" w14:textId="4BBE0D8E" w:rsidR="00F63370" w:rsidRPr="009F6B62" w:rsidRDefault="00F63370" w:rsidP="008747B4">
            <w:pPr>
              <w:rPr>
                <w:rFonts w:ascii="Arial" w:hAnsi="Arial" w:cs="Arial"/>
                <w:sz w:val="20"/>
                <w:szCs w:val="20"/>
              </w:rPr>
            </w:pPr>
            <w:r w:rsidRPr="009F6B62">
              <w:rPr>
                <w:rFonts w:ascii="Arial" w:hAnsi="Arial" w:cs="Arial"/>
                <w:sz w:val="20"/>
                <w:szCs w:val="20"/>
              </w:rPr>
              <w:t>TK na</w:t>
            </w:r>
            <w:r w:rsidR="00A23BA5" w:rsidRPr="009F6B62">
              <w:rPr>
                <w:rFonts w:ascii="Arial" w:hAnsi="Arial" w:cs="Arial"/>
                <w:sz w:val="20"/>
                <w:szCs w:val="20"/>
              </w:rPr>
              <w:t>/ob</w:t>
            </w:r>
            <w:r w:rsidRPr="009F6B62">
              <w:rPr>
                <w:rFonts w:ascii="Arial" w:hAnsi="Arial" w:cs="Arial"/>
                <w:sz w:val="20"/>
                <w:szCs w:val="20"/>
              </w:rPr>
              <w:t xml:space="preserve"> območju OPPN</w:t>
            </w:r>
          </w:p>
        </w:tc>
        <w:tc>
          <w:tcPr>
            <w:tcW w:w="2551" w:type="dxa"/>
            <w:shd w:val="clear" w:color="auto" w:fill="auto"/>
          </w:tcPr>
          <w:p w14:paraId="6DA07CE5" w14:textId="77777777" w:rsidR="00F63370" w:rsidRPr="009F6B62" w:rsidRDefault="00F63370" w:rsidP="008747B4">
            <w:pPr>
              <w:rPr>
                <w:rFonts w:ascii="Arial" w:hAnsi="Arial" w:cs="Arial"/>
                <w:sz w:val="20"/>
                <w:szCs w:val="20"/>
              </w:rPr>
            </w:pPr>
            <w:hyperlink r:id="rId20" w:anchor="collapseInner8-5" w:history="1">
              <w:r w:rsidRPr="009F6B62">
                <w:rPr>
                  <w:rFonts w:ascii="Arial" w:eastAsiaTheme="minorHAnsi" w:hAnsi="Arial" w:cs="Arial"/>
                  <w:kern w:val="2"/>
                  <w:sz w:val="20"/>
                  <w:szCs w:val="20"/>
                  <w:lang w:eastAsia="en-US"/>
                  <w14:ligatures w14:val="standardContextual"/>
                </w:rPr>
                <w:t>Grafični podatki gospodarske javne infrastrukture za območje občine</w:t>
              </w:r>
            </w:hyperlink>
            <w:r w:rsidRPr="009F6B62">
              <w:rPr>
                <w:rFonts w:ascii="Arial" w:eastAsiaTheme="minorHAnsi" w:hAnsi="Arial" w:cs="Arial"/>
                <w:kern w:val="2"/>
                <w:sz w:val="20"/>
                <w:szCs w:val="20"/>
                <w:lang w:eastAsia="en-US"/>
                <w14:ligatures w14:val="standardContextual"/>
              </w:rPr>
              <w:t xml:space="preserve">, </w:t>
            </w:r>
            <w:r w:rsidRPr="009F6B62">
              <w:rPr>
                <w:rFonts w:ascii="Arial" w:hAnsi="Arial" w:cs="Arial"/>
                <w:sz w:val="20"/>
                <w:szCs w:val="20"/>
              </w:rPr>
              <w:t xml:space="preserve">GURS, e-Geodetski podatki </w:t>
            </w:r>
          </w:p>
        </w:tc>
        <w:tc>
          <w:tcPr>
            <w:tcW w:w="1560" w:type="dxa"/>
            <w:shd w:val="clear" w:color="auto" w:fill="auto"/>
          </w:tcPr>
          <w:p w14:paraId="40E44DCF" w14:textId="77777777" w:rsidR="00F63370" w:rsidRPr="009F6B62" w:rsidRDefault="00F63370" w:rsidP="008747B4">
            <w:pPr>
              <w:rPr>
                <w:rFonts w:ascii="Arial" w:hAnsi="Arial" w:cs="Arial"/>
                <w:sz w:val="20"/>
                <w:szCs w:val="20"/>
              </w:rPr>
            </w:pPr>
            <w:hyperlink r:id="rId21" w:history="1">
              <w:r w:rsidRPr="009F6B62">
                <w:rPr>
                  <w:rStyle w:val="Hiperpovezava"/>
                  <w:rFonts w:ascii="Arial" w:hAnsi="Arial" w:cs="Arial"/>
                  <w:sz w:val="20"/>
                  <w:szCs w:val="20"/>
                </w:rPr>
                <w:t>https://egp.gu.gov.si/egp/</w:t>
              </w:r>
            </w:hyperlink>
          </w:p>
        </w:tc>
        <w:tc>
          <w:tcPr>
            <w:tcW w:w="1280" w:type="dxa"/>
            <w:shd w:val="clear" w:color="auto" w:fill="auto"/>
          </w:tcPr>
          <w:p w14:paraId="1189D857" w14:textId="170FE65B" w:rsidR="00F63370" w:rsidRPr="009F6B62" w:rsidRDefault="00FF2E3E" w:rsidP="008747B4">
            <w:pPr>
              <w:rPr>
                <w:rFonts w:ascii="Arial" w:hAnsi="Arial" w:cs="Arial"/>
                <w:sz w:val="20"/>
                <w:szCs w:val="20"/>
              </w:rPr>
            </w:pPr>
            <w:r w:rsidRPr="009F6B62">
              <w:rPr>
                <w:rFonts w:ascii="Arial" w:hAnsi="Arial" w:cs="Arial"/>
                <w:sz w:val="20"/>
                <w:szCs w:val="20"/>
              </w:rPr>
              <w:t>16.10.2023</w:t>
            </w:r>
          </w:p>
        </w:tc>
      </w:tr>
      <w:tr w:rsidR="00A23BA5" w:rsidRPr="009F6B62" w14:paraId="3B3E2FCC" w14:textId="77777777" w:rsidTr="008747B4">
        <w:tc>
          <w:tcPr>
            <w:tcW w:w="1206" w:type="dxa"/>
            <w:shd w:val="clear" w:color="auto" w:fill="auto"/>
          </w:tcPr>
          <w:p w14:paraId="57DEC68F" w14:textId="39986B43" w:rsidR="00A23BA5" w:rsidRPr="009F6B62" w:rsidRDefault="00A23BA5" w:rsidP="00A23BA5">
            <w:pPr>
              <w:rPr>
                <w:rFonts w:ascii="Arial" w:hAnsi="Arial" w:cs="Arial"/>
                <w:sz w:val="20"/>
                <w:szCs w:val="20"/>
              </w:rPr>
            </w:pPr>
            <w:r w:rsidRPr="009F6B62">
              <w:rPr>
                <w:rFonts w:ascii="Arial" w:hAnsi="Arial" w:cs="Arial"/>
                <w:sz w:val="20"/>
                <w:szCs w:val="20"/>
              </w:rPr>
              <w:t xml:space="preserve">vodna </w:t>
            </w:r>
            <w:proofErr w:type="spellStart"/>
            <w:r w:rsidRPr="009F6B62">
              <w:rPr>
                <w:rFonts w:ascii="Arial" w:hAnsi="Arial" w:cs="Arial"/>
                <w:sz w:val="20"/>
                <w:szCs w:val="20"/>
              </w:rPr>
              <w:t>infrastruktura_jezovi</w:t>
            </w:r>
            <w:proofErr w:type="spellEnd"/>
            <w:r w:rsidRPr="009F6B62">
              <w:rPr>
                <w:rFonts w:ascii="Arial" w:hAnsi="Arial" w:cs="Arial"/>
                <w:sz w:val="20"/>
                <w:szCs w:val="20"/>
              </w:rPr>
              <w:t xml:space="preserve"> vodne pregrade in drugi vodni objekti</w:t>
            </w:r>
          </w:p>
        </w:tc>
        <w:tc>
          <w:tcPr>
            <w:tcW w:w="850" w:type="dxa"/>
            <w:shd w:val="clear" w:color="auto" w:fill="auto"/>
          </w:tcPr>
          <w:p w14:paraId="18744394" w14:textId="08E71ED8" w:rsidR="00A23BA5" w:rsidRPr="009F6B62" w:rsidRDefault="00A23BA5" w:rsidP="00A23BA5">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shd w:val="clear" w:color="auto" w:fill="auto"/>
          </w:tcPr>
          <w:p w14:paraId="3F514042" w14:textId="55298CD5" w:rsidR="00A23BA5" w:rsidRPr="009F6B62" w:rsidRDefault="00A23BA5" w:rsidP="00A23BA5">
            <w:pPr>
              <w:rPr>
                <w:rFonts w:ascii="Arial" w:hAnsi="Arial" w:cs="Arial"/>
                <w:sz w:val="20"/>
                <w:szCs w:val="20"/>
              </w:rPr>
            </w:pPr>
            <w:r w:rsidRPr="009F6B62">
              <w:rPr>
                <w:rFonts w:ascii="Arial" w:hAnsi="Arial" w:cs="Arial"/>
                <w:sz w:val="20"/>
                <w:szCs w:val="20"/>
              </w:rPr>
              <w:t>Vodna infrastruktura na/ob območju OPPN</w:t>
            </w:r>
          </w:p>
        </w:tc>
        <w:tc>
          <w:tcPr>
            <w:tcW w:w="2551" w:type="dxa"/>
            <w:shd w:val="clear" w:color="auto" w:fill="auto"/>
          </w:tcPr>
          <w:p w14:paraId="2B1B065C" w14:textId="2ADB3A49" w:rsidR="00A23BA5" w:rsidRPr="009F6B62" w:rsidRDefault="00A23BA5" w:rsidP="00A23BA5">
            <w:pPr>
              <w:rPr>
                <w:rFonts w:ascii="Arial" w:hAnsi="Arial" w:cs="Arial"/>
                <w:sz w:val="20"/>
                <w:szCs w:val="20"/>
              </w:rPr>
            </w:pPr>
            <w:hyperlink r:id="rId22" w:anchor="collapseInner8-5" w:history="1">
              <w:r w:rsidRPr="009F6B62">
                <w:rPr>
                  <w:rFonts w:ascii="Arial" w:eastAsiaTheme="minorHAnsi" w:hAnsi="Arial" w:cs="Arial"/>
                  <w:kern w:val="2"/>
                  <w:sz w:val="20"/>
                  <w:szCs w:val="20"/>
                  <w:lang w:eastAsia="en-US"/>
                  <w14:ligatures w14:val="standardContextual"/>
                </w:rPr>
                <w:t>Grafični podatki gospodarske javne infrastrukture za območje občine</w:t>
              </w:r>
            </w:hyperlink>
            <w:r w:rsidRPr="009F6B62">
              <w:rPr>
                <w:rFonts w:ascii="Arial" w:eastAsiaTheme="minorHAnsi" w:hAnsi="Arial" w:cs="Arial"/>
                <w:kern w:val="2"/>
                <w:sz w:val="20"/>
                <w:szCs w:val="20"/>
                <w:lang w:eastAsia="en-US"/>
                <w14:ligatures w14:val="standardContextual"/>
              </w:rPr>
              <w:t xml:space="preserve">, </w:t>
            </w:r>
            <w:r w:rsidRPr="009F6B62">
              <w:rPr>
                <w:rFonts w:ascii="Arial" w:hAnsi="Arial" w:cs="Arial"/>
                <w:sz w:val="20"/>
                <w:szCs w:val="20"/>
              </w:rPr>
              <w:t xml:space="preserve">GURS, e-Geodetski podatki </w:t>
            </w:r>
          </w:p>
        </w:tc>
        <w:tc>
          <w:tcPr>
            <w:tcW w:w="1560" w:type="dxa"/>
            <w:shd w:val="clear" w:color="auto" w:fill="auto"/>
          </w:tcPr>
          <w:p w14:paraId="46CFBDDB" w14:textId="3757DE15" w:rsidR="00A23BA5" w:rsidRPr="009F6B62" w:rsidRDefault="00A23BA5" w:rsidP="00A23BA5">
            <w:pPr>
              <w:rPr>
                <w:rFonts w:ascii="Arial" w:hAnsi="Arial" w:cs="Arial"/>
                <w:sz w:val="20"/>
                <w:szCs w:val="20"/>
              </w:rPr>
            </w:pPr>
            <w:hyperlink r:id="rId23" w:history="1">
              <w:r w:rsidRPr="009F6B62">
                <w:rPr>
                  <w:rStyle w:val="Hiperpovezava"/>
                  <w:rFonts w:ascii="Arial" w:hAnsi="Arial" w:cs="Arial"/>
                  <w:sz w:val="20"/>
                  <w:szCs w:val="20"/>
                </w:rPr>
                <w:t>https://egp.gu.gov.si/egp/</w:t>
              </w:r>
            </w:hyperlink>
          </w:p>
        </w:tc>
        <w:tc>
          <w:tcPr>
            <w:tcW w:w="1280" w:type="dxa"/>
            <w:shd w:val="clear" w:color="auto" w:fill="auto"/>
          </w:tcPr>
          <w:p w14:paraId="2AB34A82" w14:textId="4D83FBAB" w:rsidR="00A23BA5" w:rsidRPr="009F6B62" w:rsidRDefault="00FF2E3E" w:rsidP="00A23BA5">
            <w:pPr>
              <w:rPr>
                <w:rFonts w:ascii="Arial" w:hAnsi="Arial" w:cs="Arial"/>
                <w:sz w:val="20"/>
                <w:szCs w:val="20"/>
              </w:rPr>
            </w:pPr>
            <w:r w:rsidRPr="009F6B62">
              <w:rPr>
                <w:rFonts w:ascii="Arial" w:hAnsi="Arial" w:cs="Arial"/>
                <w:sz w:val="20"/>
                <w:szCs w:val="20"/>
              </w:rPr>
              <w:t>16.10.2023</w:t>
            </w:r>
          </w:p>
        </w:tc>
      </w:tr>
      <w:tr w:rsidR="00A23BA5" w:rsidRPr="009F6B62" w14:paraId="741584AE" w14:textId="77777777" w:rsidTr="008747B4">
        <w:tc>
          <w:tcPr>
            <w:tcW w:w="9072" w:type="dxa"/>
            <w:gridSpan w:val="6"/>
          </w:tcPr>
          <w:p w14:paraId="7A1E3649" w14:textId="77777777" w:rsidR="00A23BA5" w:rsidRPr="009F6B62" w:rsidRDefault="00A23BA5" w:rsidP="00A23BA5">
            <w:pPr>
              <w:rPr>
                <w:rFonts w:ascii="Arial" w:hAnsi="Arial" w:cs="Arial"/>
                <w:b/>
                <w:bCs/>
                <w:i/>
                <w:iCs/>
                <w:sz w:val="20"/>
                <w:szCs w:val="20"/>
              </w:rPr>
            </w:pPr>
            <w:r w:rsidRPr="009F6B62">
              <w:rPr>
                <w:rFonts w:ascii="Arial" w:hAnsi="Arial" w:cs="Arial"/>
                <w:b/>
                <w:bCs/>
                <w:i/>
                <w:iCs/>
                <w:sz w:val="20"/>
                <w:szCs w:val="20"/>
              </w:rPr>
              <w:t>podatki o pravnih režimih</w:t>
            </w:r>
          </w:p>
        </w:tc>
      </w:tr>
      <w:tr w:rsidR="00A23BA5" w:rsidRPr="009F6B62" w14:paraId="04275052" w14:textId="77777777" w:rsidTr="008747B4">
        <w:tc>
          <w:tcPr>
            <w:tcW w:w="1206" w:type="dxa"/>
          </w:tcPr>
          <w:p w14:paraId="788FF248" w14:textId="77777777" w:rsidR="00A23BA5" w:rsidRPr="009F6B62" w:rsidRDefault="00A23BA5" w:rsidP="00A23BA5">
            <w:pPr>
              <w:rPr>
                <w:rFonts w:ascii="Arial" w:hAnsi="Arial" w:cs="Arial"/>
                <w:sz w:val="20"/>
                <w:szCs w:val="20"/>
              </w:rPr>
            </w:pPr>
            <w:proofErr w:type="spellStart"/>
            <w:r w:rsidRPr="009F6B62">
              <w:rPr>
                <w:rFonts w:ascii="Arial" w:hAnsi="Arial" w:cs="Arial"/>
                <w:sz w:val="20"/>
                <w:szCs w:val="20"/>
              </w:rPr>
              <w:t>plazljiva_obm</w:t>
            </w:r>
            <w:proofErr w:type="spellEnd"/>
          </w:p>
        </w:tc>
        <w:tc>
          <w:tcPr>
            <w:tcW w:w="850" w:type="dxa"/>
          </w:tcPr>
          <w:p w14:paraId="454EA3B9" w14:textId="77777777" w:rsidR="00A23BA5" w:rsidRPr="009F6B62" w:rsidRDefault="00A23BA5" w:rsidP="00A23BA5">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tcPr>
          <w:p w14:paraId="74EBDBE0" w14:textId="77777777" w:rsidR="00A23BA5" w:rsidRPr="009F6B62" w:rsidRDefault="00A23BA5" w:rsidP="00A23BA5">
            <w:pPr>
              <w:rPr>
                <w:rFonts w:ascii="Arial" w:hAnsi="Arial" w:cs="Arial"/>
                <w:sz w:val="20"/>
                <w:szCs w:val="20"/>
              </w:rPr>
            </w:pPr>
            <w:proofErr w:type="spellStart"/>
            <w:r w:rsidRPr="009F6B62">
              <w:rPr>
                <w:rFonts w:ascii="Arial" w:hAnsi="Arial" w:cs="Arial"/>
                <w:sz w:val="20"/>
                <w:szCs w:val="20"/>
              </w:rPr>
              <w:t>Plazljiva</w:t>
            </w:r>
            <w:proofErr w:type="spellEnd"/>
            <w:r w:rsidRPr="009F6B62">
              <w:rPr>
                <w:rFonts w:ascii="Arial" w:hAnsi="Arial" w:cs="Arial"/>
                <w:sz w:val="20"/>
                <w:szCs w:val="20"/>
              </w:rPr>
              <w:t xml:space="preserve"> območja </w:t>
            </w:r>
          </w:p>
        </w:tc>
        <w:tc>
          <w:tcPr>
            <w:tcW w:w="2551" w:type="dxa"/>
          </w:tcPr>
          <w:p w14:paraId="175F2141" w14:textId="77777777" w:rsidR="00A23BA5" w:rsidRPr="009F6B62" w:rsidRDefault="00A23BA5" w:rsidP="00A23BA5">
            <w:pPr>
              <w:rPr>
                <w:rFonts w:ascii="Arial" w:hAnsi="Arial" w:cs="Arial"/>
                <w:sz w:val="20"/>
                <w:szCs w:val="20"/>
              </w:rPr>
            </w:pPr>
            <w:proofErr w:type="spellStart"/>
            <w:r w:rsidRPr="009F6B62">
              <w:rPr>
                <w:rFonts w:ascii="Arial" w:hAnsi="Arial" w:cs="Arial"/>
                <w:sz w:val="20"/>
                <w:szCs w:val="20"/>
              </w:rPr>
              <w:t>eVode</w:t>
            </w:r>
            <w:proofErr w:type="spellEnd"/>
            <w:r w:rsidRPr="009F6B62">
              <w:rPr>
                <w:rFonts w:ascii="Arial" w:hAnsi="Arial" w:cs="Arial"/>
                <w:sz w:val="20"/>
                <w:szCs w:val="20"/>
              </w:rPr>
              <w:t>, DRSV</w:t>
            </w:r>
          </w:p>
        </w:tc>
        <w:tc>
          <w:tcPr>
            <w:tcW w:w="1560" w:type="dxa"/>
          </w:tcPr>
          <w:p w14:paraId="378B7E46" w14:textId="77777777" w:rsidR="00A23BA5" w:rsidRPr="009F6B62" w:rsidRDefault="00A23BA5" w:rsidP="00A23BA5">
            <w:pPr>
              <w:rPr>
                <w:rFonts w:ascii="Arial" w:hAnsi="Arial" w:cs="Arial"/>
                <w:sz w:val="20"/>
                <w:szCs w:val="20"/>
              </w:rPr>
            </w:pPr>
            <w:hyperlink r:id="rId24" w:history="1">
              <w:r w:rsidRPr="009F6B62">
                <w:rPr>
                  <w:rStyle w:val="Hiperpovezava"/>
                  <w:rFonts w:ascii="Arial" w:hAnsi="Arial" w:cs="Arial"/>
                  <w:sz w:val="20"/>
                  <w:szCs w:val="20"/>
                </w:rPr>
                <w:t>http://www.evode.gov.si/index.php?id=104</w:t>
              </w:r>
            </w:hyperlink>
            <w:r w:rsidRPr="009F6B62">
              <w:rPr>
                <w:rFonts w:ascii="Arial" w:hAnsi="Arial" w:cs="Arial"/>
                <w:sz w:val="20"/>
                <w:szCs w:val="20"/>
              </w:rPr>
              <w:t xml:space="preserve"> </w:t>
            </w:r>
          </w:p>
        </w:tc>
        <w:tc>
          <w:tcPr>
            <w:tcW w:w="1280" w:type="dxa"/>
          </w:tcPr>
          <w:p w14:paraId="7D781E17" w14:textId="77777777" w:rsidR="00A23BA5" w:rsidRPr="009F6B62" w:rsidRDefault="00A23BA5" w:rsidP="00A23BA5">
            <w:pPr>
              <w:rPr>
                <w:rFonts w:ascii="Arial" w:hAnsi="Arial" w:cs="Arial"/>
                <w:sz w:val="20"/>
                <w:szCs w:val="20"/>
              </w:rPr>
            </w:pPr>
            <w:r w:rsidRPr="009F6B62">
              <w:rPr>
                <w:rFonts w:ascii="Arial" w:hAnsi="Arial" w:cs="Arial"/>
                <w:sz w:val="20"/>
                <w:szCs w:val="20"/>
              </w:rPr>
              <w:t>11.12.2020</w:t>
            </w:r>
          </w:p>
        </w:tc>
      </w:tr>
      <w:tr w:rsidR="00A23BA5" w:rsidRPr="009F6B62" w14:paraId="3E5704C0" w14:textId="77777777" w:rsidTr="008747B4">
        <w:tc>
          <w:tcPr>
            <w:tcW w:w="1206" w:type="dxa"/>
          </w:tcPr>
          <w:p w14:paraId="734105EB" w14:textId="77777777" w:rsidR="00A23BA5" w:rsidRPr="009F6B62" w:rsidRDefault="00A23BA5" w:rsidP="00A23BA5">
            <w:pPr>
              <w:rPr>
                <w:rFonts w:ascii="Arial" w:hAnsi="Arial" w:cs="Arial"/>
                <w:sz w:val="20"/>
                <w:szCs w:val="20"/>
              </w:rPr>
            </w:pPr>
            <w:proofErr w:type="spellStart"/>
            <w:r w:rsidRPr="009F6B62">
              <w:rPr>
                <w:rFonts w:ascii="Arial" w:hAnsi="Arial" w:cs="Arial"/>
                <w:sz w:val="20"/>
                <w:szCs w:val="20"/>
              </w:rPr>
              <w:lastRenderedPageBreak/>
              <w:t>plazovita_obm</w:t>
            </w:r>
            <w:proofErr w:type="spellEnd"/>
          </w:p>
        </w:tc>
        <w:tc>
          <w:tcPr>
            <w:tcW w:w="850" w:type="dxa"/>
          </w:tcPr>
          <w:p w14:paraId="208D080D" w14:textId="77777777" w:rsidR="00A23BA5" w:rsidRPr="009F6B62" w:rsidRDefault="00A23BA5" w:rsidP="00A23BA5">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tcPr>
          <w:p w14:paraId="5D7AA1FA" w14:textId="77777777" w:rsidR="00A23BA5" w:rsidRPr="009F6B62" w:rsidRDefault="00A23BA5" w:rsidP="00A23BA5">
            <w:pPr>
              <w:rPr>
                <w:rFonts w:ascii="Arial" w:hAnsi="Arial" w:cs="Arial"/>
                <w:sz w:val="20"/>
                <w:szCs w:val="20"/>
              </w:rPr>
            </w:pPr>
            <w:r w:rsidRPr="009F6B62">
              <w:rPr>
                <w:rFonts w:ascii="Arial" w:hAnsi="Arial" w:cs="Arial"/>
                <w:sz w:val="20"/>
                <w:szCs w:val="20"/>
              </w:rPr>
              <w:t xml:space="preserve">Plazovita območja </w:t>
            </w:r>
          </w:p>
        </w:tc>
        <w:tc>
          <w:tcPr>
            <w:tcW w:w="2551" w:type="dxa"/>
          </w:tcPr>
          <w:p w14:paraId="44A4EA0F" w14:textId="77777777" w:rsidR="00A23BA5" w:rsidRPr="009F6B62" w:rsidRDefault="00A23BA5" w:rsidP="00A23BA5">
            <w:pPr>
              <w:rPr>
                <w:rFonts w:ascii="Arial" w:hAnsi="Arial" w:cs="Arial"/>
                <w:sz w:val="20"/>
                <w:szCs w:val="20"/>
              </w:rPr>
            </w:pPr>
            <w:proofErr w:type="spellStart"/>
            <w:r w:rsidRPr="009F6B62">
              <w:rPr>
                <w:rFonts w:ascii="Arial" w:hAnsi="Arial" w:cs="Arial"/>
                <w:sz w:val="20"/>
                <w:szCs w:val="20"/>
              </w:rPr>
              <w:t>eVode</w:t>
            </w:r>
            <w:proofErr w:type="spellEnd"/>
            <w:r w:rsidRPr="009F6B62">
              <w:rPr>
                <w:rFonts w:ascii="Arial" w:hAnsi="Arial" w:cs="Arial"/>
                <w:sz w:val="20"/>
                <w:szCs w:val="20"/>
              </w:rPr>
              <w:t>, DRSV</w:t>
            </w:r>
          </w:p>
        </w:tc>
        <w:tc>
          <w:tcPr>
            <w:tcW w:w="1560" w:type="dxa"/>
          </w:tcPr>
          <w:p w14:paraId="05B40D0E" w14:textId="77777777" w:rsidR="00A23BA5" w:rsidRPr="009F6B62" w:rsidRDefault="00A23BA5" w:rsidP="00A23BA5">
            <w:pPr>
              <w:rPr>
                <w:rFonts w:ascii="Arial" w:hAnsi="Arial" w:cs="Arial"/>
                <w:sz w:val="20"/>
                <w:szCs w:val="20"/>
              </w:rPr>
            </w:pPr>
            <w:hyperlink r:id="rId25" w:history="1">
              <w:r w:rsidRPr="009F6B62">
                <w:rPr>
                  <w:rStyle w:val="Hiperpovezava"/>
                  <w:rFonts w:ascii="Arial" w:hAnsi="Arial" w:cs="Arial"/>
                  <w:sz w:val="20"/>
                  <w:szCs w:val="20"/>
                </w:rPr>
                <w:t>http://www.evode.gov.si/index.php?id=104</w:t>
              </w:r>
            </w:hyperlink>
            <w:r w:rsidRPr="009F6B62">
              <w:rPr>
                <w:rFonts w:ascii="Arial" w:hAnsi="Arial" w:cs="Arial"/>
                <w:sz w:val="20"/>
                <w:szCs w:val="20"/>
              </w:rPr>
              <w:t xml:space="preserve"> </w:t>
            </w:r>
          </w:p>
        </w:tc>
        <w:tc>
          <w:tcPr>
            <w:tcW w:w="1280" w:type="dxa"/>
          </w:tcPr>
          <w:p w14:paraId="67659020" w14:textId="77777777" w:rsidR="00A23BA5" w:rsidRPr="009F6B62" w:rsidRDefault="00A23BA5" w:rsidP="00A23BA5">
            <w:pPr>
              <w:rPr>
                <w:rFonts w:ascii="Arial" w:hAnsi="Arial" w:cs="Arial"/>
                <w:sz w:val="20"/>
                <w:szCs w:val="20"/>
              </w:rPr>
            </w:pPr>
            <w:r w:rsidRPr="009F6B62">
              <w:rPr>
                <w:rFonts w:ascii="Arial" w:hAnsi="Arial" w:cs="Arial"/>
                <w:sz w:val="20"/>
                <w:szCs w:val="20"/>
              </w:rPr>
              <w:t>3.4.2019</w:t>
            </w:r>
          </w:p>
        </w:tc>
      </w:tr>
      <w:tr w:rsidR="00A23BA5" w:rsidRPr="009F6B62" w14:paraId="67CFD57B" w14:textId="77777777" w:rsidTr="008747B4">
        <w:tc>
          <w:tcPr>
            <w:tcW w:w="1206" w:type="dxa"/>
          </w:tcPr>
          <w:p w14:paraId="2B5E0D85" w14:textId="77777777" w:rsidR="00A23BA5" w:rsidRPr="009F6B62" w:rsidRDefault="00A23BA5" w:rsidP="00A23BA5">
            <w:pPr>
              <w:rPr>
                <w:rFonts w:ascii="Arial" w:hAnsi="Arial" w:cs="Arial"/>
                <w:sz w:val="20"/>
                <w:szCs w:val="20"/>
              </w:rPr>
            </w:pPr>
            <w:proofErr w:type="spellStart"/>
            <w:r w:rsidRPr="009F6B62">
              <w:rPr>
                <w:rFonts w:ascii="Arial" w:hAnsi="Arial" w:cs="Arial"/>
                <w:sz w:val="20"/>
                <w:szCs w:val="20"/>
              </w:rPr>
              <w:t>erozija_ukrepi_obicajni</w:t>
            </w:r>
            <w:proofErr w:type="spellEnd"/>
          </w:p>
        </w:tc>
        <w:tc>
          <w:tcPr>
            <w:tcW w:w="850" w:type="dxa"/>
          </w:tcPr>
          <w:p w14:paraId="52398400" w14:textId="77777777" w:rsidR="00A23BA5" w:rsidRPr="009F6B62" w:rsidRDefault="00A23BA5" w:rsidP="00A23BA5">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tcPr>
          <w:p w14:paraId="0389E84B" w14:textId="77777777" w:rsidR="00A23BA5" w:rsidRPr="009F6B62" w:rsidRDefault="00A23BA5" w:rsidP="00A23BA5">
            <w:pPr>
              <w:rPr>
                <w:rFonts w:ascii="Arial" w:hAnsi="Arial" w:cs="Arial"/>
                <w:sz w:val="20"/>
                <w:szCs w:val="20"/>
              </w:rPr>
            </w:pPr>
            <w:r w:rsidRPr="009F6B62">
              <w:rPr>
                <w:rFonts w:ascii="Arial" w:hAnsi="Arial" w:cs="Arial"/>
                <w:sz w:val="20"/>
                <w:szCs w:val="20"/>
              </w:rPr>
              <w:t>Erozijska območja (opozorilno območje – običajni zaščitni ukrepi)</w:t>
            </w:r>
          </w:p>
        </w:tc>
        <w:tc>
          <w:tcPr>
            <w:tcW w:w="2551" w:type="dxa"/>
          </w:tcPr>
          <w:p w14:paraId="5CA13520" w14:textId="77777777" w:rsidR="00A23BA5" w:rsidRPr="009F6B62" w:rsidRDefault="00A23BA5" w:rsidP="00A23BA5">
            <w:pPr>
              <w:rPr>
                <w:rFonts w:ascii="Arial" w:hAnsi="Arial" w:cs="Arial"/>
                <w:sz w:val="20"/>
                <w:szCs w:val="20"/>
              </w:rPr>
            </w:pPr>
            <w:proofErr w:type="spellStart"/>
            <w:r w:rsidRPr="009F6B62">
              <w:rPr>
                <w:rFonts w:ascii="Arial" w:hAnsi="Arial" w:cs="Arial"/>
                <w:sz w:val="20"/>
                <w:szCs w:val="20"/>
              </w:rPr>
              <w:t>eVode</w:t>
            </w:r>
            <w:proofErr w:type="spellEnd"/>
            <w:r w:rsidRPr="009F6B62">
              <w:rPr>
                <w:rFonts w:ascii="Arial" w:hAnsi="Arial" w:cs="Arial"/>
                <w:sz w:val="20"/>
                <w:szCs w:val="20"/>
              </w:rPr>
              <w:t>, DRSV</w:t>
            </w:r>
          </w:p>
        </w:tc>
        <w:tc>
          <w:tcPr>
            <w:tcW w:w="1560" w:type="dxa"/>
          </w:tcPr>
          <w:p w14:paraId="2F7FE916" w14:textId="77777777" w:rsidR="00A23BA5" w:rsidRPr="009F6B62" w:rsidRDefault="00A23BA5" w:rsidP="00A23BA5">
            <w:pPr>
              <w:rPr>
                <w:rFonts w:ascii="Arial" w:hAnsi="Arial" w:cs="Arial"/>
                <w:sz w:val="20"/>
                <w:szCs w:val="20"/>
              </w:rPr>
            </w:pPr>
            <w:hyperlink r:id="rId26" w:history="1">
              <w:r w:rsidRPr="009F6B62">
                <w:rPr>
                  <w:rStyle w:val="Hiperpovezava"/>
                  <w:rFonts w:ascii="Arial" w:hAnsi="Arial" w:cs="Arial"/>
                  <w:sz w:val="20"/>
                  <w:szCs w:val="20"/>
                </w:rPr>
                <w:t>http://www.evode.gov.si/index.php?id=104</w:t>
              </w:r>
            </w:hyperlink>
            <w:r w:rsidRPr="009F6B62">
              <w:rPr>
                <w:rFonts w:ascii="Arial" w:hAnsi="Arial" w:cs="Arial"/>
                <w:sz w:val="20"/>
                <w:szCs w:val="20"/>
              </w:rPr>
              <w:t xml:space="preserve"> </w:t>
            </w:r>
          </w:p>
        </w:tc>
        <w:tc>
          <w:tcPr>
            <w:tcW w:w="1280" w:type="dxa"/>
          </w:tcPr>
          <w:p w14:paraId="591DD060" w14:textId="77777777" w:rsidR="00A23BA5" w:rsidRPr="009F6B62" w:rsidRDefault="00A23BA5" w:rsidP="00A23BA5">
            <w:pPr>
              <w:rPr>
                <w:rFonts w:ascii="Arial" w:hAnsi="Arial" w:cs="Arial"/>
                <w:sz w:val="20"/>
                <w:szCs w:val="20"/>
              </w:rPr>
            </w:pPr>
            <w:r w:rsidRPr="009F6B62">
              <w:rPr>
                <w:rFonts w:ascii="Arial" w:hAnsi="Arial" w:cs="Arial"/>
                <w:sz w:val="20"/>
                <w:szCs w:val="20"/>
              </w:rPr>
              <w:t>3.4.2019</w:t>
            </w:r>
          </w:p>
        </w:tc>
      </w:tr>
      <w:tr w:rsidR="00A23BA5" w:rsidRPr="009F6B62" w14:paraId="7A1EC99F" w14:textId="77777777" w:rsidTr="008747B4">
        <w:tc>
          <w:tcPr>
            <w:tcW w:w="1206" w:type="dxa"/>
          </w:tcPr>
          <w:p w14:paraId="2B3DAB06" w14:textId="77777777" w:rsidR="00A23BA5" w:rsidRPr="009F6B62" w:rsidRDefault="00A23BA5" w:rsidP="00A23BA5">
            <w:pPr>
              <w:rPr>
                <w:rFonts w:ascii="Arial" w:hAnsi="Arial" w:cs="Arial"/>
                <w:sz w:val="20"/>
                <w:szCs w:val="20"/>
              </w:rPr>
            </w:pPr>
            <w:r w:rsidRPr="009F6B62">
              <w:rPr>
                <w:rFonts w:ascii="Arial" w:hAnsi="Arial" w:cs="Arial"/>
                <w:sz w:val="20"/>
                <w:szCs w:val="20"/>
              </w:rPr>
              <w:t>DRSV_IKRPN_PM</w:t>
            </w:r>
          </w:p>
        </w:tc>
        <w:tc>
          <w:tcPr>
            <w:tcW w:w="850" w:type="dxa"/>
          </w:tcPr>
          <w:p w14:paraId="77D6C8C3" w14:textId="77777777" w:rsidR="00A23BA5" w:rsidRPr="009F6B62" w:rsidRDefault="00A23BA5" w:rsidP="00A23BA5">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tcPr>
          <w:p w14:paraId="05E0DAE7" w14:textId="77777777" w:rsidR="00A23BA5" w:rsidRPr="009F6B62" w:rsidRDefault="00A23BA5" w:rsidP="00A23BA5">
            <w:pPr>
              <w:rPr>
                <w:rFonts w:ascii="Arial" w:hAnsi="Arial" w:cs="Arial"/>
                <w:sz w:val="20"/>
                <w:szCs w:val="20"/>
              </w:rPr>
            </w:pPr>
            <w:r w:rsidRPr="009F6B62">
              <w:rPr>
                <w:rFonts w:ascii="Arial" w:hAnsi="Arial" w:cs="Arial"/>
                <w:sz w:val="20"/>
                <w:szCs w:val="20"/>
              </w:rPr>
              <w:t>Poplavna območja (PM)</w:t>
            </w:r>
          </w:p>
        </w:tc>
        <w:tc>
          <w:tcPr>
            <w:tcW w:w="2551" w:type="dxa"/>
          </w:tcPr>
          <w:p w14:paraId="1E3A7F5A" w14:textId="77777777" w:rsidR="00A23BA5" w:rsidRPr="009F6B62" w:rsidRDefault="00A23BA5" w:rsidP="00A23BA5">
            <w:pPr>
              <w:rPr>
                <w:rFonts w:ascii="Arial" w:hAnsi="Arial" w:cs="Arial"/>
                <w:sz w:val="20"/>
                <w:szCs w:val="20"/>
              </w:rPr>
            </w:pPr>
            <w:proofErr w:type="spellStart"/>
            <w:r w:rsidRPr="009F6B62">
              <w:rPr>
                <w:rFonts w:ascii="Arial" w:hAnsi="Arial" w:cs="Arial"/>
                <w:sz w:val="20"/>
                <w:szCs w:val="20"/>
              </w:rPr>
              <w:t>eVode</w:t>
            </w:r>
            <w:proofErr w:type="spellEnd"/>
            <w:r w:rsidRPr="009F6B62">
              <w:rPr>
                <w:rFonts w:ascii="Arial" w:hAnsi="Arial" w:cs="Arial"/>
                <w:sz w:val="20"/>
                <w:szCs w:val="20"/>
              </w:rPr>
              <w:t>, DRSV</w:t>
            </w:r>
          </w:p>
        </w:tc>
        <w:tc>
          <w:tcPr>
            <w:tcW w:w="1560" w:type="dxa"/>
          </w:tcPr>
          <w:p w14:paraId="45345259" w14:textId="77777777" w:rsidR="00A23BA5" w:rsidRPr="009F6B62" w:rsidRDefault="00A23BA5" w:rsidP="00A23BA5">
            <w:pPr>
              <w:rPr>
                <w:rFonts w:ascii="Arial" w:hAnsi="Arial" w:cs="Arial"/>
                <w:sz w:val="20"/>
                <w:szCs w:val="20"/>
              </w:rPr>
            </w:pPr>
            <w:hyperlink r:id="rId27" w:history="1">
              <w:r w:rsidRPr="009F6B62">
                <w:rPr>
                  <w:rStyle w:val="Hiperpovezava"/>
                  <w:rFonts w:ascii="Arial" w:hAnsi="Arial" w:cs="Arial"/>
                  <w:sz w:val="20"/>
                  <w:szCs w:val="20"/>
                </w:rPr>
                <w:t>http://www.evode.gov.si/index.php?id=104</w:t>
              </w:r>
            </w:hyperlink>
            <w:r w:rsidRPr="009F6B62">
              <w:rPr>
                <w:rFonts w:ascii="Arial" w:hAnsi="Arial" w:cs="Arial"/>
                <w:sz w:val="20"/>
                <w:szCs w:val="20"/>
              </w:rPr>
              <w:t xml:space="preserve"> </w:t>
            </w:r>
          </w:p>
        </w:tc>
        <w:tc>
          <w:tcPr>
            <w:tcW w:w="1280" w:type="dxa"/>
          </w:tcPr>
          <w:p w14:paraId="0347F215" w14:textId="77777777" w:rsidR="00A23BA5" w:rsidRPr="009F6B62" w:rsidRDefault="00A23BA5" w:rsidP="00A23BA5">
            <w:pPr>
              <w:rPr>
                <w:rFonts w:ascii="Arial" w:hAnsi="Arial" w:cs="Arial"/>
                <w:sz w:val="20"/>
                <w:szCs w:val="20"/>
              </w:rPr>
            </w:pPr>
            <w:r w:rsidRPr="009F6B62">
              <w:rPr>
                <w:rFonts w:ascii="Arial" w:hAnsi="Arial" w:cs="Arial"/>
                <w:sz w:val="20"/>
                <w:szCs w:val="20"/>
              </w:rPr>
              <w:t>8.9.2021</w:t>
            </w:r>
          </w:p>
        </w:tc>
      </w:tr>
      <w:tr w:rsidR="00A23BA5" w:rsidRPr="009F6B62" w14:paraId="66773633" w14:textId="77777777" w:rsidTr="008747B4">
        <w:tc>
          <w:tcPr>
            <w:tcW w:w="1206" w:type="dxa"/>
          </w:tcPr>
          <w:p w14:paraId="0A29C93C" w14:textId="4D135191" w:rsidR="00A23BA5" w:rsidRPr="009F6B62" w:rsidRDefault="00A23BA5" w:rsidP="00A23BA5">
            <w:pPr>
              <w:rPr>
                <w:rFonts w:ascii="Arial" w:hAnsi="Arial" w:cs="Arial"/>
                <w:sz w:val="20"/>
                <w:szCs w:val="20"/>
              </w:rPr>
            </w:pPr>
            <w:r w:rsidRPr="009F6B62">
              <w:rPr>
                <w:rFonts w:ascii="Arial" w:hAnsi="Arial" w:cs="Arial"/>
                <w:sz w:val="20"/>
                <w:szCs w:val="20"/>
              </w:rPr>
              <w:t>DRSV_IKRPN_PS</w:t>
            </w:r>
          </w:p>
        </w:tc>
        <w:tc>
          <w:tcPr>
            <w:tcW w:w="850" w:type="dxa"/>
          </w:tcPr>
          <w:p w14:paraId="0019BF91" w14:textId="77777777" w:rsidR="00A23BA5" w:rsidRPr="009F6B62" w:rsidRDefault="00A23BA5" w:rsidP="00A23BA5">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tcPr>
          <w:p w14:paraId="76D6DD10" w14:textId="77777777" w:rsidR="00A23BA5" w:rsidRPr="009F6B62" w:rsidRDefault="00A23BA5" w:rsidP="00A23BA5">
            <w:pPr>
              <w:rPr>
                <w:rFonts w:ascii="Arial" w:hAnsi="Arial" w:cs="Arial"/>
                <w:sz w:val="20"/>
                <w:szCs w:val="20"/>
              </w:rPr>
            </w:pPr>
            <w:r w:rsidRPr="009F6B62">
              <w:rPr>
                <w:rFonts w:ascii="Arial" w:hAnsi="Arial" w:cs="Arial"/>
                <w:sz w:val="20"/>
                <w:szCs w:val="20"/>
              </w:rPr>
              <w:t>Poplavna območja (PS)</w:t>
            </w:r>
          </w:p>
        </w:tc>
        <w:tc>
          <w:tcPr>
            <w:tcW w:w="2551" w:type="dxa"/>
          </w:tcPr>
          <w:p w14:paraId="2BEBA248" w14:textId="77777777" w:rsidR="00A23BA5" w:rsidRPr="009F6B62" w:rsidRDefault="00A23BA5" w:rsidP="00A23BA5">
            <w:pPr>
              <w:rPr>
                <w:rFonts w:ascii="Arial" w:hAnsi="Arial" w:cs="Arial"/>
                <w:sz w:val="20"/>
                <w:szCs w:val="20"/>
              </w:rPr>
            </w:pPr>
            <w:proofErr w:type="spellStart"/>
            <w:r w:rsidRPr="009F6B62">
              <w:rPr>
                <w:rFonts w:ascii="Arial" w:hAnsi="Arial" w:cs="Arial"/>
                <w:sz w:val="20"/>
                <w:szCs w:val="20"/>
              </w:rPr>
              <w:t>eVode</w:t>
            </w:r>
            <w:proofErr w:type="spellEnd"/>
            <w:r w:rsidRPr="009F6B62">
              <w:rPr>
                <w:rFonts w:ascii="Arial" w:hAnsi="Arial" w:cs="Arial"/>
                <w:sz w:val="20"/>
                <w:szCs w:val="20"/>
              </w:rPr>
              <w:t>, DRSV</w:t>
            </w:r>
          </w:p>
        </w:tc>
        <w:tc>
          <w:tcPr>
            <w:tcW w:w="1560" w:type="dxa"/>
          </w:tcPr>
          <w:p w14:paraId="09BD61D3" w14:textId="77777777" w:rsidR="00A23BA5" w:rsidRPr="009F6B62" w:rsidRDefault="00A23BA5" w:rsidP="00A23BA5">
            <w:pPr>
              <w:rPr>
                <w:rFonts w:ascii="Arial" w:hAnsi="Arial" w:cs="Arial"/>
                <w:sz w:val="20"/>
                <w:szCs w:val="20"/>
              </w:rPr>
            </w:pPr>
            <w:hyperlink r:id="rId28" w:history="1">
              <w:r w:rsidRPr="009F6B62">
                <w:rPr>
                  <w:rStyle w:val="Hiperpovezava"/>
                  <w:rFonts w:ascii="Arial" w:hAnsi="Arial" w:cs="Arial"/>
                  <w:sz w:val="20"/>
                  <w:szCs w:val="20"/>
                </w:rPr>
                <w:t>http://www.evode.gov.si/index.php?id=104</w:t>
              </w:r>
            </w:hyperlink>
            <w:r w:rsidRPr="009F6B62">
              <w:rPr>
                <w:rFonts w:ascii="Arial" w:hAnsi="Arial" w:cs="Arial"/>
                <w:sz w:val="20"/>
                <w:szCs w:val="20"/>
              </w:rPr>
              <w:t xml:space="preserve"> </w:t>
            </w:r>
          </w:p>
        </w:tc>
        <w:tc>
          <w:tcPr>
            <w:tcW w:w="1280" w:type="dxa"/>
          </w:tcPr>
          <w:p w14:paraId="415EA1EF" w14:textId="77777777" w:rsidR="00A23BA5" w:rsidRPr="009F6B62" w:rsidRDefault="00A23BA5" w:rsidP="00A23BA5">
            <w:pPr>
              <w:rPr>
                <w:rFonts w:ascii="Arial" w:hAnsi="Arial" w:cs="Arial"/>
                <w:sz w:val="20"/>
                <w:szCs w:val="20"/>
              </w:rPr>
            </w:pPr>
            <w:r w:rsidRPr="009F6B62">
              <w:rPr>
                <w:rFonts w:ascii="Arial" w:hAnsi="Arial" w:cs="Arial"/>
                <w:sz w:val="20"/>
                <w:szCs w:val="20"/>
              </w:rPr>
              <w:t>8.9.2021</w:t>
            </w:r>
          </w:p>
        </w:tc>
      </w:tr>
      <w:tr w:rsidR="00A07CAA" w:rsidRPr="009F6B62" w14:paraId="4A9BE753" w14:textId="77777777" w:rsidTr="008747B4">
        <w:tc>
          <w:tcPr>
            <w:tcW w:w="1206" w:type="dxa"/>
          </w:tcPr>
          <w:p w14:paraId="2DDC747C" w14:textId="3CB8350D" w:rsidR="00A07CAA" w:rsidRPr="009F6B62" w:rsidRDefault="00A07CAA" w:rsidP="00A07CAA">
            <w:pPr>
              <w:rPr>
                <w:rFonts w:ascii="Arial" w:hAnsi="Arial" w:cs="Arial"/>
                <w:sz w:val="20"/>
                <w:szCs w:val="20"/>
              </w:rPr>
            </w:pPr>
            <w:r w:rsidRPr="009F6B62">
              <w:rPr>
                <w:rFonts w:ascii="Arial" w:hAnsi="Arial" w:cs="Arial"/>
                <w:sz w:val="20"/>
                <w:szCs w:val="20"/>
              </w:rPr>
              <w:t>DRSV_IKRPN_PV</w:t>
            </w:r>
          </w:p>
        </w:tc>
        <w:tc>
          <w:tcPr>
            <w:tcW w:w="850" w:type="dxa"/>
          </w:tcPr>
          <w:p w14:paraId="7D6D7AC1" w14:textId="05A7846D" w:rsidR="00A07CAA" w:rsidRPr="009F6B62" w:rsidRDefault="00A07CAA" w:rsidP="00A07CAA">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tcPr>
          <w:p w14:paraId="6C0B49C7" w14:textId="6B243BE7" w:rsidR="00A07CAA" w:rsidRPr="009F6B62" w:rsidRDefault="00A07CAA" w:rsidP="00A07CAA">
            <w:pPr>
              <w:rPr>
                <w:rFonts w:ascii="Arial" w:hAnsi="Arial" w:cs="Arial"/>
                <w:sz w:val="20"/>
                <w:szCs w:val="20"/>
              </w:rPr>
            </w:pPr>
            <w:r w:rsidRPr="009F6B62">
              <w:rPr>
                <w:rFonts w:ascii="Arial" w:hAnsi="Arial" w:cs="Arial"/>
                <w:sz w:val="20"/>
                <w:szCs w:val="20"/>
              </w:rPr>
              <w:t>Poplavna območja (PV)</w:t>
            </w:r>
          </w:p>
        </w:tc>
        <w:tc>
          <w:tcPr>
            <w:tcW w:w="2551" w:type="dxa"/>
          </w:tcPr>
          <w:p w14:paraId="081A4751" w14:textId="5EAFDF45" w:rsidR="00A07CAA" w:rsidRPr="009F6B62" w:rsidRDefault="00A07CAA" w:rsidP="00A07CAA">
            <w:pPr>
              <w:rPr>
                <w:rFonts w:ascii="Arial" w:hAnsi="Arial" w:cs="Arial"/>
                <w:sz w:val="20"/>
                <w:szCs w:val="20"/>
              </w:rPr>
            </w:pPr>
            <w:proofErr w:type="spellStart"/>
            <w:r w:rsidRPr="009F6B62">
              <w:rPr>
                <w:rFonts w:ascii="Arial" w:hAnsi="Arial" w:cs="Arial"/>
                <w:sz w:val="20"/>
                <w:szCs w:val="20"/>
              </w:rPr>
              <w:t>eVode</w:t>
            </w:r>
            <w:proofErr w:type="spellEnd"/>
            <w:r w:rsidRPr="009F6B62">
              <w:rPr>
                <w:rFonts w:ascii="Arial" w:hAnsi="Arial" w:cs="Arial"/>
                <w:sz w:val="20"/>
                <w:szCs w:val="20"/>
              </w:rPr>
              <w:t>, DRSV</w:t>
            </w:r>
          </w:p>
        </w:tc>
        <w:tc>
          <w:tcPr>
            <w:tcW w:w="1560" w:type="dxa"/>
          </w:tcPr>
          <w:p w14:paraId="732E90D1" w14:textId="1C1538A1" w:rsidR="00A07CAA" w:rsidRPr="009F6B62" w:rsidRDefault="00A07CAA" w:rsidP="00A07CAA">
            <w:pPr>
              <w:rPr>
                <w:rFonts w:ascii="Arial" w:hAnsi="Arial" w:cs="Arial"/>
                <w:sz w:val="20"/>
                <w:szCs w:val="20"/>
              </w:rPr>
            </w:pPr>
            <w:hyperlink r:id="rId29" w:history="1">
              <w:r w:rsidRPr="009F6B62">
                <w:rPr>
                  <w:rStyle w:val="Hiperpovezava"/>
                  <w:rFonts w:ascii="Arial" w:hAnsi="Arial" w:cs="Arial"/>
                  <w:sz w:val="20"/>
                  <w:szCs w:val="20"/>
                </w:rPr>
                <w:t>http://www.evode.gov.si/index.php?id=104</w:t>
              </w:r>
            </w:hyperlink>
            <w:r w:rsidRPr="009F6B62">
              <w:rPr>
                <w:rFonts w:ascii="Arial" w:hAnsi="Arial" w:cs="Arial"/>
                <w:sz w:val="20"/>
                <w:szCs w:val="20"/>
              </w:rPr>
              <w:t xml:space="preserve"> </w:t>
            </w:r>
          </w:p>
        </w:tc>
        <w:tc>
          <w:tcPr>
            <w:tcW w:w="1280" w:type="dxa"/>
          </w:tcPr>
          <w:p w14:paraId="5C768A13" w14:textId="752A34CD" w:rsidR="00A07CAA" w:rsidRPr="009F6B62" w:rsidRDefault="00A07CAA" w:rsidP="00A07CAA">
            <w:pPr>
              <w:rPr>
                <w:rFonts w:ascii="Arial" w:hAnsi="Arial" w:cs="Arial"/>
                <w:sz w:val="20"/>
                <w:szCs w:val="20"/>
              </w:rPr>
            </w:pPr>
            <w:r w:rsidRPr="009F6B62">
              <w:rPr>
                <w:rFonts w:ascii="Arial" w:hAnsi="Arial" w:cs="Arial"/>
                <w:sz w:val="20"/>
                <w:szCs w:val="20"/>
              </w:rPr>
              <w:t>8.9.2021</w:t>
            </w:r>
          </w:p>
        </w:tc>
      </w:tr>
      <w:tr w:rsidR="00A07CAA" w:rsidRPr="009F6B62" w14:paraId="77D4EF6E" w14:textId="77777777" w:rsidTr="008747B4">
        <w:tc>
          <w:tcPr>
            <w:tcW w:w="1206" w:type="dxa"/>
          </w:tcPr>
          <w:p w14:paraId="06671D58" w14:textId="77777777" w:rsidR="00A07CAA" w:rsidRPr="009F6B62" w:rsidRDefault="00A07CAA" w:rsidP="00A07CAA">
            <w:pPr>
              <w:rPr>
                <w:rFonts w:ascii="Arial" w:hAnsi="Arial" w:cs="Arial"/>
                <w:sz w:val="20"/>
                <w:szCs w:val="20"/>
              </w:rPr>
            </w:pPr>
            <w:r w:rsidRPr="009F6B62">
              <w:rPr>
                <w:rFonts w:ascii="Arial" w:hAnsi="Arial" w:cs="Arial"/>
                <w:sz w:val="20"/>
                <w:szCs w:val="20"/>
              </w:rPr>
              <w:t>DRSV_IKP_OVR razredi</w:t>
            </w:r>
          </w:p>
        </w:tc>
        <w:tc>
          <w:tcPr>
            <w:tcW w:w="850" w:type="dxa"/>
          </w:tcPr>
          <w:p w14:paraId="3CDD7224" w14:textId="77777777" w:rsidR="00A07CAA" w:rsidRPr="009F6B62" w:rsidRDefault="00A07CAA" w:rsidP="00A07CAA">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tcPr>
          <w:p w14:paraId="16709943" w14:textId="77777777" w:rsidR="00A07CAA" w:rsidRPr="009F6B62" w:rsidRDefault="00A07CAA" w:rsidP="00A07CAA">
            <w:pPr>
              <w:rPr>
                <w:rFonts w:ascii="Arial" w:hAnsi="Arial" w:cs="Arial"/>
                <w:sz w:val="20"/>
                <w:szCs w:val="20"/>
              </w:rPr>
            </w:pPr>
            <w:r w:rsidRPr="009F6B62">
              <w:rPr>
                <w:rFonts w:ascii="Arial" w:hAnsi="Arial" w:cs="Arial"/>
                <w:sz w:val="20"/>
                <w:szCs w:val="20"/>
              </w:rPr>
              <w:t>Poplavna območja (OVR razredi)</w:t>
            </w:r>
          </w:p>
        </w:tc>
        <w:tc>
          <w:tcPr>
            <w:tcW w:w="2551" w:type="dxa"/>
          </w:tcPr>
          <w:p w14:paraId="78B44C12" w14:textId="77777777" w:rsidR="00A07CAA" w:rsidRPr="009F6B62" w:rsidRDefault="00A07CAA" w:rsidP="00A07CAA">
            <w:pPr>
              <w:rPr>
                <w:rFonts w:ascii="Arial" w:hAnsi="Arial" w:cs="Arial"/>
                <w:sz w:val="20"/>
                <w:szCs w:val="20"/>
              </w:rPr>
            </w:pPr>
            <w:proofErr w:type="spellStart"/>
            <w:r w:rsidRPr="009F6B62">
              <w:rPr>
                <w:rFonts w:ascii="Arial" w:hAnsi="Arial" w:cs="Arial"/>
                <w:sz w:val="20"/>
                <w:szCs w:val="20"/>
              </w:rPr>
              <w:t>eVode</w:t>
            </w:r>
            <w:proofErr w:type="spellEnd"/>
            <w:r w:rsidRPr="009F6B62">
              <w:rPr>
                <w:rFonts w:ascii="Arial" w:hAnsi="Arial" w:cs="Arial"/>
                <w:sz w:val="20"/>
                <w:szCs w:val="20"/>
              </w:rPr>
              <w:t>, DRSV</w:t>
            </w:r>
          </w:p>
        </w:tc>
        <w:tc>
          <w:tcPr>
            <w:tcW w:w="1560" w:type="dxa"/>
          </w:tcPr>
          <w:p w14:paraId="37D7393D" w14:textId="77777777" w:rsidR="00A07CAA" w:rsidRPr="009F6B62" w:rsidRDefault="00A07CAA" w:rsidP="00A07CAA">
            <w:pPr>
              <w:rPr>
                <w:rFonts w:ascii="Arial" w:hAnsi="Arial" w:cs="Arial"/>
                <w:sz w:val="20"/>
                <w:szCs w:val="20"/>
              </w:rPr>
            </w:pPr>
            <w:hyperlink r:id="rId30" w:history="1">
              <w:r w:rsidRPr="009F6B62">
                <w:rPr>
                  <w:rStyle w:val="Hiperpovezava"/>
                  <w:rFonts w:ascii="Arial" w:hAnsi="Arial" w:cs="Arial"/>
                  <w:sz w:val="20"/>
                  <w:szCs w:val="20"/>
                </w:rPr>
                <w:t>http://www.evode.gov.si/index.php?id=104</w:t>
              </w:r>
            </w:hyperlink>
            <w:r w:rsidRPr="009F6B62">
              <w:rPr>
                <w:rFonts w:ascii="Arial" w:hAnsi="Arial" w:cs="Arial"/>
                <w:sz w:val="20"/>
                <w:szCs w:val="20"/>
              </w:rPr>
              <w:t xml:space="preserve"> </w:t>
            </w:r>
          </w:p>
        </w:tc>
        <w:tc>
          <w:tcPr>
            <w:tcW w:w="1280" w:type="dxa"/>
          </w:tcPr>
          <w:p w14:paraId="56BBA5D0" w14:textId="77777777" w:rsidR="00A07CAA" w:rsidRPr="009F6B62" w:rsidRDefault="00A07CAA" w:rsidP="00A07CAA">
            <w:pPr>
              <w:rPr>
                <w:rFonts w:ascii="Arial" w:hAnsi="Arial" w:cs="Arial"/>
                <w:sz w:val="20"/>
                <w:szCs w:val="20"/>
              </w:rPr>
            </w:pPr>
            <w:r w:rsidRPr="009F6B62">
              <w:rPr>
                <w:rFonts w:ascii="Arial" w:hAnsi="Arial" w:cs="Arial"/>
                <w:sz w:val="20"/>
                <w:szCs w:val="20"/>
              </w:rPr>
              <w:t>8.9.2021</w:t>
            </w:r>
          </w:p>
        </w:tc>
      </w:tr>
      <w:tr w:rsidR="00A07CAA" w:rsidRPr="009F6B62" w14:paraId="1CA69DEA" w14:textId="77777777" w:rsidTr="008747B4">
        <w:tc>
          <w:tcPr>
            <w:tcW w:w="1206" w:type="dxa"/>
          </w:tcPr>
          <w:p w14:paraId="3EF24B1E" w14:textId="77777777" w:rsidR="00A07CAA" w:rsidRPr="009F6B62" w:rsidRDefault="00A07CAA" w:rsidP="00A07CAA">
            <w:pPr>
              <w:rPr>
                <w:rFonts w:ascii="Arial" w:hAnsi="Arial" w:cs="Arial"/>
                <w:sz w:val="20"/>
                <w:szCs w:val="20"/>
              </w:rPr>
            </w:pPr>
            <w:r w:rsidRPr="009F6B62">
              <w:rPr>
                <w:rFonts w:ascii="Arial" w:hAnsi="Arial" w:cs="Arial"/>
                <w:sz w:val="20"/>
                <w:szCs w:val="20"/>
              </w:rPr>
              <w:t>DRSV_IKP_OVR</w:t>
            </w:r>
          </w:p>
        </w:tc>
        <w:tc>
          <w:tcPr>
            <w:tcW w:w="850" w:type="dxa"/>
          </w:tcPr>
          <w:p w14:paraId="703896FC" w14:textId="77777777" w:rsidR="00A07CAA" w:rsidRPr="009F6B62" w:rsidRDefault="00A07CAA" w:rsidP="00A07CAA">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tcPr>
          <w:p w14:paraId="460540A0" w14:textId="77777777" w:rsidR="00A07CAA" w:rsidRPr="009F6B62" w:rsidRDefault="00A07CAA" w:rsidP="00A07CAA">
            <w:pPr>
              <w:rPr>
                <w:rFonts w:ascii="Arial" w:hAnsi="Arial" w:cs="Arial"/>
                <w:sz w:val="20"/>
                <w:szCs w:val="20"/>
              </w:rPr>
            </w:pPr>
            <w:r w:rsidRPr="009F6B62">
              <w:rPr>
                <w:rFonts w:ascii="Arial" w:hAnsi="Arial" w:cs="Arial"/>
                <w:sz w:val="20"/>
                <w:szCs w:val="20"/>
              </w:rPr>
              <w:t>Poplavna območja (OVR)</w:t>
            </w:r>
          </w:p>
        </w:tc>
        <w:tc>
          <w:tcPr>
            <w:tcW w:w="2551" w:type="dxa"/>
          </w:tcPr>
          <w:p w14:paraId="528D165C" w14:textId="77777777" w:rsidR="00A07CAA" w:rsidRPr="009F6B62" w:rsidRDefault="00A07CAA" w:rsidP="00A07CAA">
            <w:pPr>
              <w:rPr>
                <w:rFonts w:ascii="Arial" w:hAnsi="Arial" w:cs="Arial"/>
                <w:sz w:val="20"/>
                <w:szCs w:val="20"/>
              </w:rPr>
            </w:pPr>
            <w:proofErr w:type="spellStart"/>
            <w:r w:rsidRPr="009F6B62">
              <w:rPr>
                <w:rFonts w:ascii="Arial" w:hAnsi="Arial" w:cs="Arial"/>
                <w:sz w:val="20"/>
                <w:szCs w:val="20"/>
              </w:rPr>
              <w:t>eVode</w:t>
            </w:r>
            <w:proofErr w:type="spellEnd"/>
            <w:r w:rsidRPr="009F6B62">
              <w:rPr>
                <w:rFonts w:ascii="Arial" w:hAnsi="Arial" w:cs="Arial"/>
                <w:sz w:val="20"/>
                <w:szCs w:val="20"/>
              </w:rPr>
              <w:t>, DRSV</w:t>
            </w:r>
          </w:p>
        </w:tc>
        <w:tc>
          <w:tcPr>
            <w:tcW w:w="1560" w:type="dxa"/>
          </w:tcPr>
          <w:p w14:paraId="099FB844" w14:textId="77777777" w:rsidR="00A07CAA" w:rsidRPr="009F6B62" w:rsidRDefault="00A07CAA" w:rsidP="00A07CAA">
            <w:pPr>
              <w:rPr>
                <w:rFonts w:ascii="Arial" w:hAnsi="Arial" w:cs="Arial"/>
                <w:sz w:val="20"/>
                <w:szCs w:val="20"/>
              </w:rPr>
            </w:pPr>
            <w:hyperlink r:id="rId31" w:history="1">
              <w:r w:rsidRPr="009F6B62">
                <w:rPr>
                  <w:rStyle w:val="Hiperpovezava"/>
                  <w:rFonts w:ascii="Arial" w:hAnsi="Arial" w:cs="Arial"/>
                  <w:sz w:val="20"/>
                  <w:szCs w:val="20"/>
                </w:rPr>
                <w:t>http://www.evode.gov.si/index.php?id=104</w:t>
              </w:r>
            </w:hyperlink>
            <w:r w:rsidRPr="009F6B62">
              <w:rPr>
                <w:rFonts w:ascii="Arial" w:hAnsi="Arial" w:cs="Arial"/>
                <w:sz w:val="20"/>
                <w:szCs w:val="20"/>
              </w:rPr>
              <w:t xml:space="preserve"> </w:t>
            </w:r>
          </w:p>
        </w:tc>
        <w:tc>
          <w:tcPr>
            <w:tcW w:w="1280" w:type="dxa"/>
          </w:tcPr>
          <w:p w14:paraId="4F6CD14F" w14:textId="77777777" w:rsidR="00A07CAA" w:rsidRPr="009F6B62" w:rsidRDefault="00A07CAA" w:rsidP="00A07CAA">
            <w:pPr>
              <w:rPr>
                <w:rFonts w:ascii="Arial" w:hAnsi="Arial" w:cs="Arial"/>
                <w:sz w:val="20"/>
                <w:szCs w:val="20"/>
              </w:rPr>
            </w:pPr>
            <w:r w:rsidRPr="009F6B62">
              <w:rPr>
                <w:rFonts w:ascii="Arial" w:hAnsi="Arial" w:cs="Arial"/>
                <w:sz w:val="20"/>
                <w:szCs w:val="20"/>
              </w:rPr>
              <w:t>8.9.2021</w:t>
            </w:r>
          </w:p>
        </w:tc>
      </w:tr>
      <w:tr w:rsidR="00A07CAA" w:rsidRPr="009F6B62" w14:paraId="74871057" w14:textId="77777777" w:rsidTr="008747B4">
        <w:tc>
          <w:tcPr>
            <w:tcW w:w="1206" w:type="dxa"/>
          </w:tcPr>
          <w:p w14:paraId="3F04E829" w14:textId="77777777" w:rsidR="00A07CAA" w:rsidRPr="009F6B62" w:rsidRDefault="00A07CAA" w:rsidP="00A07CAA">
            <w:pPr>
              <w:rPr>
                <w:rFonts w:ascii="Arial" w:hAnsi="Arial" w:cs="Arial"/>
                <w:sz w:val="20"/>
                <w:szCs w:val="20"/>
              </w:rPr>
            </w:pPr>
            <w:r w:rsidRPr="009F6B62">
              <w:rPr>
                <w:rFonts w:ascii="Arial" w:hAnsi="Arial" w:cs="Arial"/>
                <w:sz w:val="20"/>
                <w:szCs w:val="20"/>
              </w:rPr>
              <w:t>DRSV_IKPN_Q500</w:t>
            </w:r>
          </w:p>
        </w:tc>
        <w:tc>
          <w:tcPr>
            <w:tcW w:w="850" w:type="dxa"/>
          </w:tcPr>
          <w:p w14:paraId="3A4B31AE" w14:textId="77777777" w:rsidR="00A07CAA" w:rsidRPr="009F6B62" w:rsidRDefault="00A07CAA" w:rsidP="00A07CAA">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tcPr>
          <w:p w14:paraId="71BDB04E" w14:textId="77777777" w:rsidR="00A07CAA" w:rsidRPr="009F6B62" w:rsidRDefault="00A07CAA" w:rsidP="00A07CAA">
            <w:pPr>
              <w:rPr>
                <w:rFonts w:ascii="Arial" w:hAnsi="Arial" w:cs="Arial"/>
                <w:sz w:val="20"/>
                <w:szCs w:val="20"/>
              </w:rPr>
            </w:pPr>
            <w:r w:rsidRPr="009F6B62">
              <w:rPr>
                <w:rFonts w:ascii="Arial" w:hAnsi="Arial" w:cs="Arial"/>
                <w:sz w:val="20"/>
                <w:szCs w:val="20"/>
              </w:rPr>
              <w:t>Poplavna območja (Q500)</w:t>
            </w:r>
          </w:p>
        </w:tc>
        <w:tc>
          <w:tcPr>
            <w:tcW w:w="2551" w:type="dxa"/>
          </w:tcPr>
          <w:p w14:paraId="1521A736" w14:textId="77777777" w:rsidR="00A07CAA" w:rsidRPr="009F6B62" w:rsidRDefault="00A07CAA" w:rsidP="00A07CAA">
            <w:pPr>
              <w:rPr>
                <w:rFonts w:ascii="Arial" w:hAnsi="Arial" w:cs="Arial"/>
                <w:sz w:val="20"/>
                <w:szCs w:val="20"/>
              </w:rPr>
            </w:pPr>
            <w:proofErr w:type="spellStart"/>
            <w:r w:rsidRPr="009F6B62">
              <w:rPr>
                <w:rFonts w:ascii="Arial" w:hAnsi="Arial" w:cs="Arial"/>
                <w:sz w:val="20"/>
                <w:szCs w:val="20"/>
              </w:rPr>
              <w:t>eVode</w:t>
            </w:r>
            <w:proofErr w:type="spellEnd"/>
            <w:r w:rsidRPr="009F6B62">
              <w:rPr>
                <w:rFonts w:ascii="Arial" w:hAnsi="Arial" w:cs="Arial"/>
                <w:sz w:val="20"/>
                <w:szCs w:val="20"/>
              </w:rPr>
              <w:t>, DRSV</w:t>
            </w:r>
          </w:p>
        </w:tc>
        <w:tc>
          <w:tcPr>
            <w:tcW w:w="1560" w:type="dxa"/>
          </w:tcPr>
          <w:p w14:paraId="4718744B" w14:textId="77777777" w:rsidR="00A07CAA" w:rsidRPr="009F6B62" w:rsidRDefault="00A07CAA" w:rsidP="00A07CAA">
            <w:pPr>
              <w:rPr>
                <w:rFonts w:ascii="Arial" w:hAnsi="Arial" w:cs="Arial"/>
                <w:sz w:val="20"/>
                <w:szCs w:val="20"/>
              </w:rPr>
            </w:pPr>
            <w:hyperlink r:id="rId32" w:history="1">
              <w:r w:rsidRPr="009F6B62">
                <w:rPr>
                  <w:rStyle w:val="Hiperpovezava"/>
                  <w:rFonts w:ascii="Arial" w:hAnsi="Arial" w:cs="Arial"/>
                  <w:sz w:val="20"/>
                  <w:szCs w:val="20"/>
                </w:rPr>
                <w:t>http://www.evode.gov.si/index.php?id=104</w:t>
              </w:r>
            </w:hyperlink>
            <w:r w:rsidRPr="009F6B62">
              <w:rPr>
                <w:rFonts w:ascii="Arial" w:hAnsi="Arial" w:cs="Arial"/>
                <w:sz w:val="20"/>
                <w:szCs w:val="20"/>
              </w:rPr>
              <w:t xml:space="preserve"> </w:t>
            </w:r>
          </w:p>
        </w:tc>
        <w:tc>
          <w:tcPr>
            <w:tcW w:w="1280" w:type="dxa"/>
          </w:tcPr>
          <w:p w14:paraId="10324B7F" w14:textId="77777777" w:rsidR="00A07CAA" w:rsidRPr="009F6B62" w:rsidRDefault="00A07CAA" w:rsidP="00A07CAA">
            <w:pPr>
              <w:rPr>
                <w:rFonts w:ascii="Arial" w:hAnsi="Arial" w:cs="Arial"/>
                <w:sz w:val="20"/>
                <w:szCs w:val="20"/>
              </w:rPr>
            </w:pPr>
            <w:r w:rsidRPr="009F6B62">
              <w:rPr>
                <w:rFonts w:ascii="Arial" w:hAnsi="Arial" w:cs="Arial"/>
                <w:sz w:val="20"/>
                <w:szCs w:val="20"/>
              </w:rPr>
              <w:t>8.9.2021</w:t>
            </w:r>
          </w:p>
        </w:tc>
      </w:tr>
      <w:tr w:rsidR="00A07CAA" w:rsidRPr="009F6B62" w14:paraId="158DFA4D" w14:textId="77777777" w:rsidTr="008747B4">
        <w:tc>
          <w:tcPr>
            <w:tcW w:w="1206" w:type="dxa"/>
          </w:tcPr>
          <w:p w14:paraId="7C8AC533" w14:textId="77777777" w:rsidR="00A07CAA" w:rsidRPr="009F6B62" w:rsidRDefault="00A07CAA" w:rsidP="00A07CAA">
            <w:pPr>
              <w:rPr>
                <w:rFonts w:ascii="Arial" w:hAnsi="Arial" w:cs="Arial"/>
                <w:sz w:val="20"/>
                <w:szCs w:val="20"/>
              </w:rPr>
            </w:pPr>
            <w:r w:rsidRPr="009F6B62">
              <w:rPr>
                <w:rFonts w:ascii="Arial" w:hAnsi="Arial" w:cs="Arial"/>
                <w:sz w:val="20"/>
                <w:szCs w:val="20"/>
              </w:rPr>
              <w:t>DRSV_IKPN_Q100</w:t>
            </w:r>
          </w:p>
        </w:tc>
        <w:tc>
          <w:tcPr>
            <w:tcW w:w="850" w:type="dxa"/>
          </w:tcPr>
          <w:p w14:paraId="72BC2F6F" w14:textId="77777777" w:rsidR="00A07CAA" w:rsidRPr="009F6B62" w:rsidRDefault="00A07CAA" w:rsidP="00A07CAA">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tcPr>
          <w:p w14:paraId="3874A38B" w14:textId="77777777" w:rsidR="00A07CAA" w:rsidRPr="009F6B62" w:rsidRDefault="00A07CAA" w:rsidP="00A07CAA">
            <w:pPr>
              <w:rPr>
                <w:rFonts w:ascii="Arial" w:hAnsi="Arial" w:cs="Arial"/>
                <w:sz w:val="20"/>
                <w:szCs w:val="20"/>
              </w:rPr>
            </w:pPr>
            <w:r w:rsidRPr="009F6B62">
              <w:rPr>
                <w:rFonts w:ascii="Arial" w:hAnsi="Arial" w:cs="Arial"/>
                <w:sz w:val="20"/>
                <w:szCs w:val="20"/>
              </w:rPr>
              <w:t>Poplavna območja (Q100)</w:t>
            </w:r>
          </w:p>
        </w:tc>
        <w:tc>
          <w:tcPr>
            <w:tcW w:w="2551" w:type="dxa"/>
          </w:tcPr>
          <w:p w14:paraId="6DB2ECD3" w14:textId="77777777" w:rsidR="00A07CAA" w:rsidRPr="009F6B62" w:rsidRDefault="00A07CAA" w:rsidP="00A07CAA">
            <w:pPr>
              <w:rPr>
                <w:rFonts w:ascii="Arial" w:hAnsi="Arial" w:cs="Arial"/>
                <w:sz w:val="20"/>
                <w:szCs w:val="20"/>
              </w:rPr>
            </w:pPr>
            <w:proofErr w:type="spellStart"/>
            <w:r w:rsidRPr="009F6B62">
              <w:rPr>
                <w:rFonts w:ascii="Arial" w:hAnsi="Arial" w:cs="Arial"/>
                <w:sz w:val="20"/>
                <w:szCs w:val="20"/>
              </w:rPr>
              <w:t>eVode</w:t>
            </w:r>
            <w:proofErr w:type="spellEnd"/>
            <w:r w:rsidRPr="009F6B62">
              <w:rPr>
                <w:rFonts w:ascii="Arial" w:hAnsi="Arial" w:cs="Arial"/>
                <w:sz w:val="20"/>
                <w:szCs w:val="20"/>
              </w:rPr>
              <w:t>, DRSV</w:t>
            </w:r>
          </w:p>
        </w:tc>
        <w:tc>
          <w:tcPr>
            <w:tcW w:w="1560" w:type="dxa"/>
          </w:tcPr>
          <w:p w14:paraId="043458FC" w14:textId="77777777" w:rsidR="00A07CAA" w:rsidRPr="009F6B62" w:rsidRDefault="00A07CAA" w:rsidP="00A07CAA">
            <w:pPr>
              <w:rPr>
                <w:rFonts w:ascii="Arial" w:hAnsi="Arial" w:cs="Arial"/>
                <w:sz w:val="20"/>
                <w:szCs w:val="20"/>
              </w:rPr>
            </w:pPr>
            <w:hyperlink r:id="rId33" w:history="1">
              <w:r w:rsidRPr="009F6B62">
                <w:rPr>
                  <w:rStyle w:val="Hiperpovezava"/>
                  <w:rFonts w:ascii="Arial" w:hAnsi="Arial" w:cs="Arial"/>
                  <w:sz w:val="20"/>
                  <w:szCs w:val="20"/>
                </w:rPr>
                <w:t>http://www.evode.gov.si/index.php?id=104</w:t>
              </w:r>
            </w:hyperlink>
            <w:r w:rsidRPr="009F6B62">
              <w:rPr>
                <w:rFonts w:ascii="Arial" w:hAnsi="Arial" w:cs="Arial"/>
                <w:sz w:val="20"/>
                <w:szCs w:val="20"/>
              </w:rPr>
              <w:t xml:space="preserve"> </w:t>
            </w:r>
          </w:p>
        </w:tc>
        <w:tc>
          <w:tcPr>
            <w:tcW w:w="1280" w:type="dxa"/>
          </w:tcPr>
          <w:p w14:paraId="6746789D" w14:textId="77777777" w:rsidR="00A07CAA" w:rsidRPr="009F6B62" w:rsidRDefault="00A07CAA" w:rsidP="00A07CAA">
            <w:pPr>
              <w:rPr>
                <w:rFonts w:ascii="Arial" w:hAnsi="Arial" w:cs="Arial"/>
                <w:sz w:val="20"/>
                <w:szCs w:val="20"/>
              </w:rPr>
            </w:pPr>
            <w:r w:rsidRPr="009F6B62">
              <w:rPr>
                <w:rFonts w:ascii="Arial" w:hAnsi="Arial" w:cs="Arial"/>
                <w:sz w:val="20"/>
                <w:szCs w:val="20"/>
              </w:rPr>
              <w:t>8.9.2021</w:t>
            </w:r>
          </w:p>
        </w:tc>
      </w:tr>
      <w:tr w:rsidR="00A07CAA" w:rsidRPr="009F6B62" w14:paraId="4510BBA5" w14:textId="77777777" w:rsidTr="008747B4">
        <w:tc>
          <w:tcPr>
            <w:tcW w:w="1206" w:type="dxa"/>
          </w:tcPr>
          <w:p w14:paraId="02C81898" w14:textId="77777777" w:rsidR="00A07CAA" w:rsidRPr="009F6B62" w:rsidRDefault="00A07CAA" w:rsidP="00A07CAA">
            <w:pPr>
              <w:rPr>
                <w:rFonts w:ascii="Arial" w:hAnsi="Arial" w:cs="Arial"/>
                <w:sz w:val="20"/>
                <w:szCs w:val="20"/>
              </w:rPr>
            </w:pPr>
            <w:r w:rsidRPr="009F6B62">
              <w:rPr>
                <w:rFonts w:ascii="Arial" w:hAnsi="Arial" w:cs="Arial"/>
                <w:sz w:val="20"/>
                <w:szCs w:val="20"/>
              </w:rPr>
              <w:t>DRSV_IKPN_Q10</w:t>
            </w:r>
          </w:p>
        </w:tc>
        <w:tc>
          <w:tcPr>
            <w:tcW w:w="850" w:type="dxa"/>
          </w:tcPr>
          <w:p w14:paraId="516430AC" w14:textId="77777777" w:rsidR="00A07CAA" w:rsidRPr="009F6B62" w:rsidRDefault="00A07CAA" w:rsidP="00A07CAA">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tcPr>
          <w:p w14:paraId="0BAC0BD5" w14:textId="77777777" w:rsidR="00A07CAA" w:rsidRPr="009F6B62" w:rsidRDefault="00A07CAA" w:rsidP="00A07CAA">
            <w:pPr>
              <w:rPr>
                <w:rFonts w:ascii="Arial" w:hAnsi="Arial" w:cs="Arial"/>
                <w:sz w:val="20"/>
                <w:szCs w:val="20"/>
              </w:rPr>
            </w:pPr>
            <w:r w:rsidRPr="009F6B62">
              <w:rPr>
                <w:rFonts w:ascii="Arial" w:hAnsi="Arial" w:cs="Arial"/>
                <w:sz w:val="20"/>
                <w:szCs w:val="20"/>
              </w:rPr>
              <w:t>Poplavna območja (Q10)</w:t>
            </w:r>
          </w:p>
        </w:tc>
        <w:tc>
          <w:tcPr>
            <w:tcW w:w="2551" w:type="dxa"/>
          </w:tcPr>
          <w:p w14:paraId="624EB096" w14:textId="77777777" w:rsidR="00A07CAA" w:rsidRPr="009F6B62" w:rsidRDefault="00A07CAA" w:rsidP="00A07CAA">
            <w:pPr>
              <w:rPr>
                <w:rFonts w:ascii="Arial" w:hAnsi="Arial" w:cs="Arial"/>
                <w:sz w:val="20"/>
                <w:szCs w:val="20"/>
              </w:rPr>
            </w:pPr>
            <w:proofErr w:type="spellStart"/>
            <w:r w:rsidRPr="009F6B62">
              <w:rPr>
                <w:rFonts w:ascii="Arial" w:hAnsi="Arial" w:cs="Arial"/>
                <w:sz w:val="20"/>
                <w:szCs w:val="20"/>
              </w:rPr>
              <w:t>eVode</w:t>
            </w:r>
            <w:proofErr w:type="spellEnd"/>
            <w:r w:rsidRPr="009F6B62">
              <w:rPr>
                <w:rFonts w:ascii="Arial" w:hAnsi="Arial" w:cs="Arial"/>
                <w:sz w:val="20"/>
                <w:szCs w:val="20"/>
              </w:rPr>
              <w:t>, DRSV</w:t>
            </w:r>
          </w:p>
        </w:tc>
        <w:tc>
          <w:tcPr>
            <w:tcW w:w="1560" w:type="dxa"/>
          </w:tcPr>
          <w:p w14:paraId="7FD94BE5" w14:textId="77777777" w:rsidR="00A07CAA" w:rsidRPr="009F6B62" w:rsidRDefault="00A07CAA" w:rsidP="00A07CAA">
            <w:pPr>
              <w:rPr>
                <w:rFonts w:ascii="Arial" w:hAnsi="Arial" w:cs="Arial"/>
                <w:sz w:val="20"/>
                <w:szCs w:val="20"/>
              </w:rPr>
            </w:pPr>
            <w:hyperlink r:id="rId34" w:history="1">
              <w:r w:rsidRPr="009F6B62">
                <w:rPr>
                  <w:rStyle w:val="Hiperpovezava"/>
                  <w:rFonts w:ascii="Arial" w:hAnsi="Arial" w:cs="Arial"/>
                  <w:sz w:val="20"/>
                  <w:szCs w:val="20"/>
                </w:rPr>
                <w:t>http://www.evode.gov.si/index.php?id=104</w:t>
              </w:r>
            </w:hyperlink>
            <w:r w:rsidRPr="009F6B62">
              <w:rPr>
                <w:rFonts w:ascii="Arial" w:hAnsi="Arial" w:cs="Arial"/>
                <w:sz w:val="20"/>
                <w:szCs w:val="20"/>
              </w:rPr>
              <w:t xml:space="preserve"> </w:t>
            </w:r>
          </w:p>
        </w:tc>
        <w:tc>
          <w:tcPr>
            <w:tcW w:w="1280" w:type="dxa"/>
          </w:tcPr>
          <w:p w14:paraId="4E41957D" w14:textId="77777777" w:rsidR="00A07CAA" w:rsidRPr="009F6B62" w:rsidRDefault="00A07CAA" w:rsidP="00A07CAA">
            <w:pPr>
              <w:rPr>
                <w:rFonts w:ascii="Arial" w:hAnsi="Arial" w:cs="Arial"/>
                <w:sz w:val="20"/>
                <w:szCs w:val="20"/>
              </w:rPr>
            </w:pPr>
            <w:r w:rsidRPr="009F6B62">
              <w:rPr>
                <w:rFonts w:ascii="Arial" w:hAnsi="Arial" w:cs="Arial"/>
                <w:sz w:val="20"/>
                <w:szCs w:val="20"/>
              </w:rPr>
              <w:t>8.9.2021</w:t>
            </w:r>
          </w:p>
        </w:tc>
      </w:tr>
      <w:tr w:rsidR="00A07CAA" w:rsidRPr="009F6B62" w14:paraId="28F58E9F" w14:textId="77777777" w:rsidTr="008747B4">
        <w:tc>
          <w:tcPr>
            <w:tcW w:w="1206" w:type="dxa"/>
          </w:tcPr>
          <w:p w14:paraId="2DFB7D9D" w14:textId="77777777" w:rsidR="00A07CAA" w:rsidRPr="009F6B62" w:rsidRDefault="00A07CAA" w:rsidP="00A07CAA">
            <w:pPr>
              <w:rPr>
                <w:rFonts w:ascii="Arial" w:hAnsi="Arial" w:cs="Arial"/>
                <w:sz w:val="20"/>
                <w:szCs w:val="20"/>
              </w:rPr>
            </w:pPr>
            <w:proofErr w:type="spellStart"/>
            <w:r w:rsidRPr="009F6B62">
              <w:rPr>
                <w:rFonts w:ascii="Arial" w:hAnsi="Arial" w:cs="Arial"/>
                <w:sz w:val="20"/>
                <w:szCs w:val="20"/>
              </w:rPr>
              <w:t>vz_tek_cv</w:t>
            </w:r>
            <w:proofErr w:type="spellEnd"/>
          </w:p>
        </w:tc>
        <w:tc>
          <w:tcPr>
            <w:tcW w:w="850" w:type="dxa"/>
          </w:tcPr>
          <w:p w14:paraId="240EAD41" w14:textId="77777777" w:rsidR="00A07CAA" w:rsidRPr="009F6B62" w:rsidRDefault="00A07CAA" w:rsidP="00A07CAA">
            <w:pPr>
              <w:rPr>
                <w:rFonts w:ascii="Arial" w:hAnsi="Arial" w:cs="Arial"/>
                <w:sz w:val="20"/>
                <w:szCs w:val="20"/>
              </w:rPr>
            </w:pPr>
            <w:proofErr w:type="spellStart"/>
            <w:r w:rsidRPr="009F6B62">
              <w:rPr>
                <w:rFonts w:ascii="Arial" w:hAnsi="Arial" w:cs="Arial"/>
                <w:sz w:val="20"/>
                <w:szCs w:val="20"/>
              </w:rPr>
              <w:t>Shapefile</w:t>
            </w:r>
            <w:proofErr w:type="spellEnd"/>
          </w:p>
        </w:tc>
        <w:tc>
          <w:tcPr>
            <w:tcW w:w="1625" w:type="dxa"/>
          </w:tcPr>
          <w:p w14:paraId="62195973" w14:textId="77777777" w:rsidR="00A07CAA" w:rsidRPr="009F6B62" w:rsidRDefault="00A07CAA" w:rsidP="00A07CAA">
            <w:pPr>
              <w:rPr>
                <w:rFonts w:ascii="Arial" w:hAnsi="Arial" w:cs="Arial"/>
                <w:sz w:val="20"/>
                <w:szCs w:val="20"/>
              </w:rPr>
            </w:pPr>
            <w:r w:rsidRPr="009F6B62">
              <w:rPr>
                <w:rFonts w:ascii="Arial" w:hAnsi="Arial" w:cs="Arial"/>
                <w:sz w:val="20"/>
                <w:szCs w:val="20"/>
              </w:rPr>
              <w:t xml:space="preserve">Vodna zemljišča tekočih celinskih voda </w:t>
            </w:r>
          </w:p>
        </w:tc>
        <w:tc>
          <w:tcPr>
            <w:tcW w:w="2551" w:type="dxa"/>
          </w:tcPr>
          <w:p w14:paraId="01896B85" w14:textId="77777777" w:rsidR="00A07CAA" w:rsidRPr="009F6B62" w:rsidRDefault="00A07CAA" w:rsidP="00A07CAA">
            <w:pPr>
              <w:rPr>
                <w:rFonts w:ascii="Arial" w:hAnsi="Arial" w:cs="Arial"/>
                <w:sz w:val="20"/>
                <w:szCs w:val="20"/>
              </w:rPr>
            </w:pPr>
            <w:proofErr w:type="spellStart"/>
            <w:r w:rsidRPr="009F6B62">
              <w:rPr>
                <w:rFonts w:ascii="Arial" w:hAnsi="Arial" w:cs="Arial"/>
                <w:sz w:val="20"/>
                <w:szCs w:val="20"/>
              </w:rPr>
              <w:t>eVode</w:t>
            </w:r>
            <w:proofErr w:type="spellEnd"/>
            <w:r w:rsidRPr="009F6B62">
              <w:rPr>
                <w:rFonts w:ascii="Arial" w:hAnsi="Arial" w:cs="Arial"/>
                <w:sz w:val="20"/>
                <w:szCs w:val="20"/>
              </w:rPr>
              <w:t>, DRSV</w:t>
            </w:r>
          </w:p>
        </w:tc>
        <w:tc>
          <w:tcPr>
            <w:tcW w:w="1560" w:type="dxa"/>
          </w:tcPr>
          <w:p w14:paraId="0FEE7F86" w14:textId="77777777" w:rsidR="00A07CAA" w:rsidRPr="009F6B62" w:rsidRDefault="00A07CAA" w:rsidP="00A07CAA">
            <w:pPr>
              <w:rPr>
                <w:rFonts w:ascii="Arial" w:hAnsi="Arial" w:cs="Arial"/>
                <w:sz w:val="20"/>
                <w:szCs w:val="20"/>
              </w:rPr>
            </w:pPr>
            <w:hyperlink r:id="rId35" w:history="1">
              <w:r w:rsidRPr="009F6B62">
                <w:rPr>
                  <w:rStyle w:val="Hiperpovezava"/>
                  <w:rFonts w:ascii="Arial" w:hAnsi="Arial" w:cs="Arial"/>
                  <w:sz w:val="20"/>
                  <w:szCs w:val="20"/>
                </w:rPr>
                <w:t>http://www.evode.gov.si/index.php?id=104</w:t>
              </w:r>
            </w:hyperlink>
            <w:r w:rsidRPr="009F6B62">
              <w:rPr>
                <w:rFonts w:ascii="Arial" w:hAnsi="Arial" w:cs="Arial"/>
                <w:sz w:val="20"/>
                <w:szCs w:val="20"/>
              </w:rPr>
              <w:t xml:space="preserve"> </w:t>
            </w:r>
          </w:p>
        </w:tc>
        <w:tc>
          <w:tcPr>
            <w:tcW w:w="1280" w:type="dxa"/>
          </w:tcPr>
          <w:p w14:paraId="4B9EDF9E" w14:textId="77777777" w:rsidR="00A07CAA" w:rsidRPr="009F6B62" w:rsidRDefault="00A07CAA" w:rsidP="00A07CAA">
            <w:pPr>
              <w:rPr>
                <w:rFonts w:ascii="Arial" w:hAnsi="Arial" w:cs="Arial"/>
                <w:sz w:val="20"/>
                <w:szCs w:val="20"/>
              </w:rPr>
            </w:pPr>
            <w:r w:rsidRPr="009F6B62">
              <w:rPr>
                <w:rFonts w:ascii="Arial" w:hAnsi="Arial" w:cs="Arial"/>
                <w:sz w:val="20"/>
                <w:szCs w:val="20"/>
              </w:rPr>
              <w:t>15.7.2022</w:t>
            </w:r>
          </w:p>
        </w:tc>
      </w:tr>
    </w:tbl>
    <w:p w14:paraId="6F08F49F" w14:textId="77777777" w:rsidR="00F63370" w:rsidRPr="009F6B62" w:rsidRDefault="00F63370" w:rsidP="00771340">
      <w:pPr>
        <w:rPr>
          <w:rFonts w:ascii="Arial" w:hAnsi="Arial" w:cs="Arial"/>
          <w:b/>
          <w:bCs/>
          <w:sz w:val="20"/>
          <w:szCs w:val="20"/>
        </w:rPr>
      </w:pPr>
    </w:p>
    <w:p w14:paraId="5420B9CF" w14:textId="77777777" w:rsidR="006560BF" w:rsidRPr="009F6B62" w:rsidRDefault="006560BF" w:rsidP="006560BF">
      <w:pPr>
        <w:ind w:left="360"/>
        <w:rPr>
          <w:rFonts w:ascii="Arial" w:hAnsi="Arial" w:cs="Arial"/>
          <w:b/>
          <w:bCs/>
          <w:sz w:val="20"/>
          <w:szCs w:val="20"/>
        </w:rPr>
      </w:pPr>
    </w:p>
    <w:p w14:paraId="5FF42400" w14:textId="77777777" w:rsidR="00A01D42" w:rsidRPr="009F6B62" w:rsidRDefault="00A01D42" w:rsidP="006560BF">
      <w:pPr>
        <w:ind w:left="360"/>
        <w:rPr>
          <w:rFonts w:ascii="Arial" w:hAnsi="Arial" w:cs="Arial"/>
          <w:sz w:val="20"/>
          <w:szCs w:val="20"/>
        </w:rPr>
      </w:pPr>
    </w:p>
    <w:p w14:paraId="068518C3" w14:textId="4F328636" w:rsidR="006560BF" w:rsidRPr="009F6B62" w:rsidRDefault="006560BF" w:rsidP="006560BF">
      <w:pPr>
        <w:ind w:left="360"/>
        <w:rPr>
          <w:rFonts w:ascii="Arial" w:hAnsi="Arial" w:cs="Arial"/>
          <w:b/>
          <w:bCs/>
          <w:sz w:val="20"/>
          <w:szCs w:val="20"/>
        </w:rPr>
      </w:pPr>
      <w:r w:rsidRPr="009F6B62">
        <w:rPr>
          <w:rFonts w:ascii="Arial" w:hAnsi="Arial" w:cs="Arial"/>
          <w:b/>
          <w:bCs/>
          <w:sz w:val="20"/>
          <w:szCs w:val="20"/>
        </w:rPr>
        <w:br w:type="page"/>
      </w:r>
    </w:p>
    <w:p w14:paraId="3B13AD28" w14:textId="77777777" w:rsidR="006560BF" w:rsidRPr="009F6B62" w:rsidRDefault="006560BF" w:rsidP="00771340">
      <w:pPr>
        <w:rPr>
          <w:rFonts w:ascii="Arial" w:hAnsi="Arial" w:cs="Arial"/>
          <w:b/>
          <w:bCs/>
          <w:sz w:val="20"/>
          <w:szCs w:val="20"/>
        </w:rPr>
      </w:pPr>
      <w:r w:rsidRPr="009F6B62">
        <w:rPr>
          <w:rFonts w:ascii="Arial" w:hAnsi="Arial" w:cs="Arial"/>
          <w:b/>
          <w:bCs/>
          <w:sz w:val="20"/>
          <w:szCs w:val="20"/>
        </w:rPr>
        <w:lastRenderedPageBreak/>
        <w:t>STROKOVNE PODLAGE</w:t>
      </w:r>
    </w:p>
    <w:p w14:paraId="7CE6B9D5" w14:textId="77777777" w:rsidR="00C04814" w:rsidRPr="009F6B62" w:rsidRDefault="00C04814" w:rsidP="00C04814">
      <w:pPr>
        <w:rPr>
          <w:rFonts w:ascii="Arial" w:hAnsi="Arial" w:cs="Arial"/>
          <w:b/>
          <w:bCs/>
          <w:sz w:val="20"/>
          <w:szCs w:val="20"/>
        </w:rPr>
      </w:pPr>
    </w:p>
    <w:p w14:paraId="3A742C92" w14:textId="77777777" w:rsidR="00C04814" w:rsidRPr="009F6B62" w:rsidRDefault="00C04814" w:rsidP="00C04814">
      <w:pPr>
        <w:rPr>
          <w:rFonts w:ascii="Arial" w:hAnsi="Arial" w:cs="Arial"/>
          <w:sz w:val="20"/>
          <w:szCs w:val="20"/>
        </w:rPr>
      </w:pPr>
      <w:r w:rsidRPr="009F6B62">
        <w:rPr>
          <w:rFonts w:ascii="Arial" w:hAnsi="Arial" w:cs="Arial"/>
          <w:sz w:val="20"/>
          <w:szCs w:val="20"/>
        </w:rPr>
        <w:t>V ločeni mapi:</w:t>
      </w:r>
    </w:p>
    <w:p w14:paraId="6C34CB15" w14:textId="160C3F9F" w:rsidR="00A34CF2" w:rsidRPr="009F6B62" w:rsidRDefault="00E1230B" w:rsidP="00206E11">
      <w:pPr>
        <w:pStyle w:val="Odstavekseznama"/>
        <w:numPr>
          <w:ilvl w:val="0"/>
          <w:numId w:val="12"/>
        </w:numPr>
        <w:jc w:val="both"/>
        <w:rPr>
          <w:rFonts w:ascii="Arial" w:hAnsi="Arial" w:cs="Arial"/>
          <w:bCs/>
          <w:sz w:val="20"/>
          <w:szCs w:val="20"/>
        </w:rPr>
      </w:pPr>
      <w:r w:rsidRPr="009F6B62">
        <w:rPr>
          <w:rFonts w:ascii="Arial" w:hAnsi="Arial" w:cs="Arial"/>
          <w:sz w:val="20"/>
          <w:szCs w:val="20"/>
        </w:rPr>
        <w:t>Geomehansko poročilo (</w:t>
      </w:r>
      <w:proofErr w:type="spellStart"/>
      <w:r w:rsidRPr="009F6B62">
        <w:rPr>
          <w:rFonts w:ascii="Arial" w:hAnsi="Arial" w:cs="Arial"/>
          <w:sz w:val="20"/>
          <w:szCs w:val="20"/>
        </w:rPr>
        <w:t>Blan</w:t>
      </w:r>
      <w:proofErr w:type="spellEnd"/>
      <w:r w:rsidRPr="009F6B62">
        <w:rPr>
          <w:rFonts w:ascii="Arial" w:hAnsi="Arial" w:cs="Arial"/>
          <w:sz w:val="20"/>
          <w:szCs w:val="20"/>
        </w:rPr>
        <w:t xml:space="preserve"> d.o.o., št. proj. GM-98/2017, maj 2017)</w:t>
      </w:r>
    </w:p>
    <w:p w14:paraId="41963487" w14:textId="1E9D8445" w:rsidR="00E1230B" w:rsidRPr="009F6B62" w:rsidRDefault="00E1230B" w:rsidP="00206E11">
      <w:pPr>
        <w:pStyle w:val="Odstavekseznama"/>
        <w:numPr>
          <w:ilvl w:val="0"/>
          <w:numId w:val="12"/>
        </w:numPr>
        <w:jc w:val="both"/>
        <w:rPr>
          <w:rFonts w:ascii="Arial" w:hAnsi="Arial" w:cs="Arial"/>
          <w:bCs/>
          <w:sz w:val="20"/>
          <w:szCs w:val="20"/>
        </w:rPr>
      </w:pPr>
      <w:r w:rsidRPr="009F6B62">
        <w:rPr>
          <w:rFonts w:ascii="Arial" w:hAnsi="Arial" w:cs="Arial"/>
          <w:bCs/>
          <w:sz w:val="20"/>
          <w:szCs w:val="20"/>
        </w:rPr>
        <w:t xml:space="preserve">IZP projektna dokumentacija Prizidek Pfeifer Elkroj (AB Objekt d.o.o., marec 2022) </w:t>
      </w:r>
    </w:p>
    <w:p w14:paraId="6C51D681" w14:textId="08A7F0B0" w:rsidR="009B0872" w:rsidRPr="009F6B62" w:rsidRDefault="00E1230B" w:rsidP="00E1230B">
      <w:pPr>
        <w:pStyle w:val="Odstavekseznama"/>
        <w:numPr>
          <w:ilvl w:val="0"/>
          <w:numId w:val="12"/>
        </w:numPr>
        <w:jc w:val="both"/>
        <w:rPr>
          <w:rFonts w:ascii="Arial" w:hAnsi="Arial" w:cs="Arial"/>
          <w:bCs/>
          <w:sz w:val="20"/>
          <w:szCs w:val="20"/>
        </w:rPr>
      </w:pPr>
      <w:r w:rsidRPr="009F6B62">
        <w:rPr>
          <w:rFonts w:ascii="Arial" w:hAnsi="Arial" w:cs="Arial"/>
          <w:bCs/>
          <w:sz w:val="20"/>
          <w:szCs w:val="20"/>
        </w:rPr>
        <w:t>Hidrološko hidravlična študija za spremembe in dopolnitve odloka o zazidalnem načrtu industrijsko – obrtne cone Prihova – Nazarje (</w:t>
      </w:r>
      <w:proofErr w:type="spellStart"/>
      <w:r w:rsidRPr="009F6B62">
        <w:rPr>
          <w:rFonts w:ascii="Arial" w:hAnsi="Arial" w:cs="Arial"/>
          <w:bCs/>
          <w:sz w:val="20"/>
          <w:szCs w:val="20"/>
        </w:rPr>
        <w:t>Provog</w:t>
      </w:r>
      <w:proofErr w:type="spellEnd"/>
      <w:r w:rsidRPr="009F6B62">
        <w:rPr>
          <w:rFonts w:ascii="Arial" w:hAnsi="Arial" w:cs="Arial"/>
          <w:bCs/>
          <w:sz w:val="20"/>
          <w:szCs w:val="20"/>
        </w:rPr>
        <w:t xml:space="preserve"> d.o.o., št. proj. EL 23/29, julij 2023)</w:t>
      </w:r>
    </w:p>
    <w:p w14:paraId="7DB4DDB2" w14:textId="77777777" w:rsidR="00A34CF2" w:rsidRPr="009F6B62" w:rsidRDefault="00A34CF2" w:rsidP="00A34CF2">
      <w:pPr>
        <w:pStyle w:val="Odstavekseznama"/>
        <w:ind w:left="360"/>
        <w:jc w:val="both"/>
        <w:rPr>
          <w:rFonts w:ascii="Arial" w:hAnsi="Arial" w:cs="Arial"/>
          <w:bCs/>
          <w:sz w:val="20"/>
          <w:szCs w:val="20"/>
        </w:rPr>
      </w:pPr>
    </w:p>
    <w:p w14:paraId="15DEB130" w14:textId="1C3FA5C6" w:rsidR="00C04814" w:rsidRPr="009F6B62" w:rsidRDefault="00C04814" w:rsidP="004616BA">
      <w:pPr>
        <w:rPr>
          <w:rFonts w:ascii="Arial" w:hAnsi="Arial" w:cs="Arial"/>
          <w:sz w:val="20"/>
          <w:szCs w:val="20"/>
        </w:rPr>
      </w:pPr>
    </w:p>
    <w:p w14:paraId="74EF5292" w14:textId="77777777" w:rsidR="00527664" w:rsidRPr="009F6B62" w:rsidRDefault="00527664" w:rsidP="000E2C87">
      <w:pPr>
        <w:ind w:left="360"/>
        <w:rPr>
          <w:rFonts w:ascii="Arial" w:hAnsi="Arial" w:cs="Arial"/>
          <w:sz w:val="20"/>
          <w:szCs w:val="20"/>
        </w:rPr>
      </w:pPr>
    </w:p>
    <w:p w14:paraId="1B40313E" w14:textId="77777777" w:rsidR="00C04814" w:rsidRPr="009F6B62" w:rsidRDefault="00C04814" w:rsidP="00C04814">
      <w:pPr>
        <w:rPr>
          <w:rFonts w:ascii="Arial" w:hAnsi="Arial" w:cs="Arial"/>
          <w:b/>
          <w:bCs/>
          <w:sz w:val="20"/>
          <w:szCs w:val="20"/>
        </w:rPr>
      </w:pPr>
    </w:p>
    <w:p w14:paraId="388EBFE5" w14:textId="77777777" w:rsidR="00A37F3E" w:rsidRPr="009F6B62" w:rsidRDefault="006560BF" w:rsidP="00771340">
      <w:pPr>
        <w:rPr>
          <w:rFonts w:ascii="Arial" w:hAnsi="Arial" w:cs="Arial"/>
          <w:b/>
          <w:bCs/>
          <w:sz w:val="20"/>
          <w:szCs w:val="20"/>
        </w:rPr>
      </w:pPr>
      <w:r w:rsidRPr="009F6B62">
        <w:rPr>
          <w:rFonts w:ascii="Arial" w:hAnsi="Arial" w:cs="Arial"/>
          <w:b/>
          <w:bCs/>
          <w:sz w:val="20"/>
          <w:szCs w:val="20"/>
        </w:rPr>
        <w:br w:type="page"/>
      </w:r>
    </w:p>
    <w:p w14:paraId="08ADD0D9" w14:textId="04740B7D" w:rsidR="006560BF" w:rsidRPr="009F6B62" w:rsidRDefault="006560BF" w:rsidP="00771340">
      <w:pPr>
        <w:rPr>
          <w:rFonts w:ascii="Arial" w:hAnsi="Arial" w:cs="Arial"/>
          <w:b/>
          <w:bCs/>
          <w:sz w:val="20"/>
          <w:szCs w:val="20"/>
        </w:rPr>
      </w:pPr>
      <w:r w:rsidRPr="009F6B62">
        <w:rPr>
          <w:rFonts w:ascii="Arial" w:hAnsi="Arial" w:cs="Arial"/>
          <w:b/>
          <w:bCs/>
          <w:sz w:val="20"/>
          <w:szCs w:val="20"/>
        </w:rPr>
        <w:lastRenderedPageBreak/>
        <w:t xml:space="preserve">USMERITVE </w:t>
      </w:r>
    </w:p>
    <w:p w14:paraId="0F31C696" w14:textId="77777777" w:rsidR="00C04814" w:rsidRPr="009F6B62" w:rsidRDefault="00C04814" w:rsidP="00C04814">
      <w:pPr>
        <w:rPr>
          <w:rFonts w:ascii="Arial" w:hAnsi="Arial" w:cs="Arial"/>
          <w:b/>
          <w:bCs/>
          <w:sz w:val="20"/>
          <w:szCs w:val="20"/>
        </w:rPr>
      </w:pPr>
    </w:p>
    <w:tbl>
      <w:tblPr>
        <w:tblW w:w="8846" w:type="dxa"/>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4"/>
        <w:gridCol w:w="5164"/>
        <w:gridCol w:w="3118"/>
      </w:tblGrid>
      <w:tr w:rsidR="00105F73" w:rsidRPr="009F6B62" w14:paraId="61913A2D" w14:textId="77777777" w:rsidTr="00105F73">
        <w:tc>
          <w:tcPr>
            <w:tcW w:w="564" w:type="dxa"/>
            <w:shd w:val="clear" w:color="auto" w:fill="auto"/>
          </w:tcPr>
          <w:p w14:paraId="35FFA21C" w14:textId="77777777" w:rsidR="00105F73" w:rsidRPr="009F6B62" w:rsidRDefault="00105F73" w:rsidP="00B536CA">
            <w:pPr>
              <w:rPr>
                <w:rFonts w:ascii="Arial" w:hAnsi="Arial" w:cs="Arial"/>
                <w:b/>
                <w:bCs/>
                <w:sz w:val="20"/>
                <w:szCs w:val="20"/>
              </w:rPr>
            </w:pPr>
            <w:r w:rsidRPr="009F6B62">
              <w:rPr>
                <w:rFonts w:ascii="Arial" w:hAnsi="Arial" w:cs="Arial"/>
                <w:b/>
                <w:bCs/>
                <w:sz w:val="20"/>
                <w:szCs w:val="20"/>
              </w:rPr>
              <w:t>Št.</w:t>
            </w:r>
          </w:p>
        </w:tc>
        <w:tc>
          <w:tcPr>
            <w:tcW w:w="5164" w:type="dxa"/>
            <w:shd w:val="clear" w:color="auto" w:fill="auto"/>
          </w:tcPr>
          <w:p w14:paraId="2AFAD17B" w14:textId="77777777" w:rsidR="00105F73" w:rsidRPr="009F6B62" w:rsidRDefault="00105F73" w:rsidP="00B536CA">
            <w:pPr>
              <w:rPr>
                <w:rFonts w:ascii="Arial" w:hAnsi="Arial" w:cs="Arial"/>
                <w:b/>
                <w:bCs/>
                <w:sz w:val="20"/>
                <w:szCs w:val="20"/>
              </w:rPr>
            </w:pPr>
            <w:r w:rsidRPr="009F6B62">
              <w:rPr>
                <w:rFonts w:ascii="Arial" w:hAnsi="Arial" w:cs="Arial"/>
                <w:b/>
                <w:bCs/>
                <w:sz w:val="20"/>
                <w:szCs w:val="20"/>
              </w:rPr>
              <w:t>Nosilci urejanja prostora</w:t>
            </w:r>
          </w:p>
        </w:tc>
        <w:tc>
          <w:tcPr>
            <w:tcW w:w="3118" w:type="dxa"/>
            <w:shd w:val="clear" w:color="auto" w:fill="auto"/>
          </w:tcPr>
          <w:p w14:paraId="7483062F" w14:textId="234C63BE" w:rsidR="00105F73" w:rsidRPr="009F6B62" w:rsidRDefault="00105F73" w:rsidP="00B536CA">
            <w:pPr>
              <w:rPr>
                <w:rFonts w:ascii="Arial" w:hAnsi="Arial" w:cs="Arial"/>
                <w:b/>
                <w:bCs/>
                <w:sz w:val="20"/>
                <w:szCs w:val="20"/>
              </w:rPr>
            </w:pPr>
            <w:r w:rsidRPr="009F6B62">
              <w:rPr>
                <w:rFonts w:ascii="Arial" w:hAnsi="Arial" w:cs="Arial"/>
                <w:b/>
                <w:bCs/>
                <w:sz w:val="20"/>
                <w:szCs w:val="20"/>
              </w:rPr>
              <w:t>Številka in datum</w:t>
            </w:r>
            <w:r w:rsidR="00834C69" w:rsidRPr="009F6B62">
              <w:rPr>
                <w:rFonts w:ascii="Arial" w:hAnsi="Arial" w:cs="Arial"/>
                <w:b/>
                <w:bCs/>
                <w:sz w:val="20"/>
                <w:szCs w:val="20"/>
              </w:rPr>
              <w:t xml:space="preserve"> izdaje</w:t>
            </w:r>
          </w:p>
        </w:tc>
      </w:tr>
      <w:tr w:rsidR="00105F73" w:rsidRPr="009F6B62" w14:paraId="3123F4AA" w14:textId="77777777" w:rsidTr="00105F73">
        <w:tc>
          <w:tcPr>
            <w:tcW w:w="564" w:type="dxa"/>
            <w:shd w:val="clear" w:color="auto" w:fill="auto"/>
          </w:tcPr>
          <w:p w14:paraId="1B71A8FE" w14:textId="77777777" w:rsidR="00105F73" w:rsidRPr="009F6B62" w:rsidRDefault="00105F73" w:rsidP="00B536CA">
            <w:pPr>
              <w:rPr>
                <w:rFonts w:ascii="Arial" w:hAnsi="Arial" w:cs="Arial"/>
                <w:sz w:val="20"/>
                <w:szCs w:val="20"/>
              </w:rPr>
            </w:pPr>
            <w:r w:rsidRPr="009F6B62">
              <w:rPr>
                <w:rFonts w:ascii="Arial" w:hAnsi="Arial" w:cs="Arial"/>
                <w:sz w:val="20"/>
                <w:szCs w:val="20"/>
              </w:rPr>
              <w:t>1.</w:t>
            </w:r>
          </w:p>
        </w:tc>
        <w:tc>
          <w:tcPr>
            <w:tcW w:w="5164" w:type="dxa"/>
            <w:shd w:val="clear" w:color="auto" w:fill="auto"/>
          </w:tcPr>
          <w:p w14:paraId="7D260B5D" w14:textId="3B60D2FB" w:rsidR="00105F73" w:rsidRPr="009F6B62" w:rsidRDefault="002A2CCA" w:rsidP="002A2CCA">
            <w:pPr>
              <w:autoSpaceDE w:val="0"/>
              <w:autoSpaceDN w:val="0"/>
              <w:adjustRightInd w:val="0"/>
              <w:rPr>
                <w:rFonts w:ascii="Arial" w:hAnsi="Arial" w:cs="Arial"/>
                <w:sz w:val="20"/>
                <w:szCs w:val="20"/>
              </w:rPr>
            </w:pPr>
            <w:r w:rsidRPr="009F6B62">
              <w:rPr>
                <w:rFonts w:ascii="Arial" w:hAnsi="Arial" w:cs="Arial"/>
                <w:sz w:val="20"/>
                <w:szCs w:val="20"/>
              </w:rPr>
              <w:t>Ministrstvo za naravne vire in prostor, Direkcija RS za vode, Sektor območja Savinje, Mariborska 88, 3000 Celje</w:t>
            </w:r>
          </w:p>
        </w:tc>
        <w:tc>
          <w:tcPr>
            <w:tcW w:w="3118" w:type="dxa"/>
            <w:shd w:val="clear" w:color="auto" w:fill="auto"/>
          </w:tcPr>
          <w:p w14:paraId="6623523E" w14:textId="53811272" w:rsidR="00105F73" w:rsidRPr="009F6B62" w:rsidRDefault="006113D5" w:rsidP="00B536CA">
            <w:pPr>
              <w:rPr>
                <w:rFonts w:ascii="Arial" w:hAnsi="Arial" w:cs="Arial"/>
                <w:sz w:val="20"/>
                <w:szCs w:val="20"/>
              </w:rPr>
            </w:pPr>
            <w:r w:rsidRPr="009F6B62">
              <w:rPr>
                <w:rFonts w:ascii="Arial" w:hAnsi="Arial" w:cs="Arial"/>
                <w:sz w:val="20"/>
                <w:szCs w:val="20"/>
              </w:rPr>
              <w:t>35020-</w:t>
            </w:r>
            <w:r w:rsidR="002A2CCA" w:rsidRPr="009F6B62">
              <w:rPr>
                <w:rFonts w:ascii="Arial" w:hAnsi="Arial" w:cs="Arial"/>
                <w:sz w:val="20"/>
                <w:szCs w:val="20"/>
              </w:rPr>
              <w:t>35</w:t>
            </w:r>
            <w:r w:rsidRPr="009F6B62">
              <w:rPr>
                <w:rFonts w:ascii="Arial" w:hAnsi="Arial" w:cs="Arial"/>
                <w:sz w:val="20"/>
                <w:szCs w:val="20"/>
              </w:rPr>
              <w:t>/2023-2</w:t>
            </w:r>
          </w:p>
          <w:p w14:paraId="0313FED5" w14:textId="5F333398" w:rsidR="006113D5" w:rsidRPr="009F6B62" w:rsidRDefault="002A2CCA" w:rsidP="00B536CA">
            <w:pPr>
              <w:rPr>
                <w:rFonts w:ascii="Arial" w:hAnsi="Arial" w:cs="Arial"/>
                <w:sz w:val="20"/>
                <w:szCs w:val="20"/>
              </w:rPr>
            </w:pPr>
            <w:r w:rsidRPr="009F6B62">
              <w:rPr>
                <w:rFonts w:ascii="Arial" w:hAnsi="Arial" w:cs="Arial"/>
                <w:sz w:val="20"/>
                <w:szCs w:val="20"/>
              </w:rPr>
              <w:t>18.5</w:t>
            </w:r>
            <w:r w:rsidR="006113D5" w:rsidRPr="009F6B62">
              <w:rPr>
                <w:rFonts w:ascii="Arial" w:hAnsi="Arial" w:cs="Arial"/>
                <w:sz w:val="20"/>
                <w:szCs w:val="20"/>
              </w:rPr>
              <w:t>.2023</w:t>
            </w:r>
          </w:p>
        </w:tc>
      </w:tr>
      <w:tr w:rsidR="00105F73" w:rsidRPr="009F6B62" w14:paraId="710CD873" w14:textId="77777777" w:rsidTr="00105F73">
        <w:tc>
          <w:tcPr>
            <w:tcW w:w="564" w:type="dxa"/>
            <w:shd w:val="clear" w:color="auto" w:fill="auto"/>
          </w:tcPr>
          <w:p w14:paraId="4B6DFBF2" w14:textId="77777777" w:rsidR="00105F73" w:rsidRPr="009F6B62" w:rsidRDefault="00105F73" w:rsidP="00B536CA">
            <w:pPr>
              <w:rPr>
                <w:rFonts w:ascii="Arial" w:hAnsi="Arial" w:cs="Arial"/>
                <w:sz w:val="20"/>
                <w:szCs w:val="20"/>
              </w:rPr>
            </w:pPr>
            <w:r w:rsidRPr="009F6B62">
              <w:rPr>
                <w:rFonts w:ascii="Arial" w:hAnsi="Arial" w:cs="Arial"/>
                <w:sz w:val="20"/>
                <w:szCs w:val="20"/>
              </w:rPr>
              <w:t>2.</w:t>
            </w:r>
          </w:p>
        </w:tc>
        <w:tc>
          <w:tcPr>
            <w:tcW w:w="5164" w:type="dxa"/>
            <w:shd w:val="clear" w:color="auto" w:fill="auto"/>
          </w:tcPr>
          <w:p w14:paraId="556749C1" w14:textId="77777777" w:rsidR="00105F73" w:rsidRPr="009F6B62" w:rsidRDefault="00105F73" w:rsidP="00B536CA">
            <w:pPr>
              <w:autoSpaceDE w:val="0"/>
              <w:autoSpaceDN w:val="0"/>
              <w:adjustRightInd w:val="0"/>
              <w:rPr>
                <w:rFonts w:ascii="Arial" w:hAnsi="Arial" w:cs="Arial"/>
                <w:sz w:val="20"/>
                <w:szCs w:val="20"/>
              </w:rPr>
            </w:pPr>
            <w:r w:rsidRPr="009F6B62">
              <w:rPr>
                <w:rFonts w:ascii="Arial" w:hAnsi="Arial" w:cs="Arial"/>
                <w:sz w:val="20"/>
                <w:szCs w:val="20"/>
              </w:rPr>
              <w:t>Ministrstvo za obrambo, Uprava Republike</w:t>
            </w:r>
          </w:p>
          <w:p w14:paraId="76855EF5" w14:textId="77777777" w:rsidR="00105F73" w:rsidRPr="009F6B62" w:rsidRDefault="00105F73" w:rsidP="00B536CA">
            <w:pPr>
              <w:rPr>
                <w:rFonts w:ascii="Arial" w:hAnsi="Arial" w:cs="Arial"/>
                <w:sz w:val="20"/>
                <w:szCs w:val="20"/>
              </w:rPr>
            </w:pPr>
            <w:r w:rsidRPr="009F6B62">
              <w:rPr>
                <w:rFonts w:ascii="Arial" w:hAnsi="Arial" w:cs="Arial"/>
                <w:sz w:val="20"/>
                <w:szCs w:val="20"/>
              </w:rPr>
              <w:t>Slovenije za zaščito in reševanje, Vojkova ulica 61, 1000 Ljubljana</w:t>
            </w:r>
          </w:p>
        </w:tc>
        <w:tc>
          <w:tcPr>
            <w:tcW w:w="3118" w:type="dxa"/>
            <w:shd w:val="clear" w:color="auto" w:fill="auto"/>
          </w:tcPr>
          <w:p w14:paraId="3038FEFA" w14:textId="54DE38F3" w:rsidR="00105F73" w:rsidRPr="009F6B62" w:rsidRDefault="006113D5" w:rsidP="00B536CA">
            <w:pPr>
              <w:rPr>
                <w:rFonts w:ascii="Arial" w:hAnsi="Arial" w:cs="Arial"/>
                <w:sz w:val="20"/>
                <w:szCs w:val="20"/>
              </w:rPr>
            </w:pPr>
            <w:r w:rsidRPr="009F6B62">
              <w:rPr>
                <w:rFonts w:ascii="Arial" w:hAnsi="Arial" w:cs="Arial"/>
                <w:sz w:val="20"/>
                <w:szCs w:val="20"/>
              </w:rPr>
              <w:t>350-</w:t>
            </w:r>
            <w:r w:rsidR="002A2CCA" w:rsidRPr="009F6B62">
              <w:rPr>
                <w:rFonts w:ascii="Arial" w:hAnsi="Arial" w:cs="Arial"/>
                <w:sz w:val="20"/>
                <w:szCs w:val="20"/>
              </w:rPr>
              <w:t>80/</w:t>
            </w:r>
            <w:r w:rsidRPr="009F6B62">
              <w:rPr>
                <w:rFonts w:ascii="Arial" w:hAnsi="Arial" w:cs="Arial"/>
                <w:sz w:val="20"/>
                <w:szCs w:val="20"/>
              </w:rPr>
              <w:t>2023-3-DGZR</w:t>
            </w:r>
          </w:p>
          <w:p w14:paraId="004EFB57" w14:textId="4625F977" w:rsidR="006113D5" w:rsidRPr="009F6B62" w:rsidRDefault="002A2CCA" w:rsidP="00B536CA">
            <w:pPr>
              <w:rPr>
                <w:rFonts w:ascii="Arial" w:hAnsi="Arial" w:cs="Arial"/>
                <w:sz w:val="20"/>
                <w:szCs w:val="20"/>
              </w:rPr>
            </w:pPr>
            <w:r w:rsidRPr="009F6B62">
              <w:rPr>
                <w:rFonts w:ascii="Arial" w:hAnsi="Arial" w:cs="Arial"/>
                <w:sz w:val="20"/>
                <w:szCs w:val="20"/>
              </w:rPr>
              <w:t>4</w:t>
            </w:r>
            <w:r w:rsidR="006113D5" w:rsidRPr="009F6B62">
              <w:rPr>
                <w:rFonts w:ascii="Arial" w:hAnsi="Arial" w:cs="Arial"/>
                <w:sz w:val="20"/>
                <w:szCs w:val="20"/>
              </w:rPr>
              <w:t>.5.2023</w:t>
            </w:r>
          </w:p>
        </w:tc>
      </w:tr>
      <w:tr w:rsidR="00105F73" w:rsidRPr="009F6B62" w14:paraId="2F8B9DE4" w14:textId="77777777" w:rsidTr="00105F73">
        <w:tc>
          <w:tcPr>
            <w:tcW w:w="564" w:type="dxa"/>
            <w:shd w:val="clear" w:color="auto" w:fill="auto"/>
          </w:tcPr>
          <w:p w14:paraId="14D89530" w14:textId="77777777" w:rsidR="00105F73" w:rsidRPr="009F6B62" w:rsidRDefault="00105F73" w:rsidP="00B536CA">
            <w:pPr>
              <w:rPr>
                <w:rFonts w:ascii="Arial" w:hAnsi="Arial" w:cs="Arial"/>
                <w:sz w:val="20"/>
                <w:szCs w:val="20"/>
              </w:rPr>
            </w:pPr>
            <w:r w:rsidRPr="009F6B62">
              <w:rPr>
                <w:rFonts w:ascii="Arial" w:hAnsi="Arial" w:cs="Arial"/>
                <w:sz w:val="20"/>
                <w:szCs w:val="20"/>
              </w:rPr>
              <w:t>3.</w:t>
            </w:r>
          </w:p>
        </w:tc>
        <w:tc>
          <w:tcPr>
            <w:tcW w:w="5164" w:type="dxa"/>
            <w:shd w:val="clear" w:color="auto" w:fill="auto"/>
          </w:tcPr>
          <w:p w14:paraId="53E01965" w14:textId="77777777" w:rsidR="00105F73" w:rsidRPr="009F6B62" w:rsidRDefault="00105F73" w:rsidP="00B536CA">
            <w:pPr>
              <w:rPr>
                <w:rFonts w:ascii="Arial" w:hAnsi="Arial" w:cs="Arial"/>
                <w:sz w:val="20"/>
                <w:szCs w:val="20"/>
              </w:rPr>
            </w:pPr>
            <w:r w:rsidRPr="009F6B62">
              <w:rPr>
                <w:rFonts w:ascii="Arial" w:hAnsi="Arial" w:cs="Arial"/>
                <w:sz w:val="20"/>
                <w:szCs w:val="20"/>
              </w:rPr>
              <w:t>Elektro Celje d.d., Vrunčeva 2a, 3000 Celje</w:t>
            </w:r>
          </w:p>
        </w:tc>
        <w:tc>
          <w:tcPr>
            <w:tcW w:w="3118" w:type="dxa"/>
            <w:shd w:val="clear" w:color="auto" w:fill="auto"/>
          </w:tcPr>
          <w:p w14:paraId="56E1CE82" w14:textId="3DDBDC32" w:rsidR="00105F73" w:rsidRPr="009F6B62" w:rsidRDefault="006113D5" w:rsidP="00B536CA">
            <w:pPr>
              <w:rPr>
                <w:rFonts w:ascii="Arial" w:hAnsi="Arial" w:cs="Arial"/>
                <w:sz w:val="20"/>
                <w:szCs w:val="20"/>
              </w:rPr>
            </w:pPr>
            <w:r w:rsidRPr="009F6B62">
              <w:rPr>
                <w:rFonts w:ascii="Arial" w:hAnsi="Arial" w:cs="Arial"/>
                <w:sz w:val="20"/>
                <w:szCs w:val="20"/>
              </w:rPr>
              <w:t>3</w:t>
            </w:r>
            <w:r w:rsidR="002A2CCA" w:rsidRPr="009F6B62">
              <w:rPr>
                <w:rFonts w:ascii="Arial" w:hAnsi="Arial" w:cs="Arial"/>
                <w:sz w:val="20"/>
                <w:szCs w:val="20"/>
              </w:rPr>
              <w:t>571</w:t>
            </w:r>
          </w:p>
          <w:p w14:paraId="10307F2D" w14:textId="43EB6EA6" w:rsidR="006113D5" w:rsidRPr="009F6B62" w:rsidRDefault="002A2CCA" w:rsidP="00B536CA">
            <w:pPr>
              <w:rPr>
                <w:rFonts w:ascii="Arial" w:hAnsi="Arial" w:cs="Arial"/>
                <w:sz w:val="20"/>
                <w:szCs w:val="20"/>
              </w:rPr>
            </w:pPr>
            <w:r w:rsidRPr="009F6B62">
              <w:rPr>
                <w:rFonts w:ascii="Arial" w:hAnsi="Arial" w:cs="Arial"/>
                <w:sz w:val="20"/>
                <w:szCs w:val="20"/>
              </w:rPr>
              <w:t>22.12</w:t>
            </w:r>
            <w:r w:rsidR="006113D5" w:rsidRPr="009F6B62">
              <w:rPr>
                <w:rFonts w:ascii="Arial" w:hAnsi="Arial" w:cs="Arial"/>
                <w:sz w:val="20"/>
                <w:szCs w:val="20"/>
              </w:rPr>
              <w:t>.2023</w:t>
            </w:r>
          </w:p>
        </w:tc>
      </w:tr>
      <w:tr w:rsidR="00105F73" w:rsidRPr="009F6B62" w14:paraId="55A22FF8" w14:textId="77777777" w:rsidTr="00105F73">
        <w:tc>
          <w:tcPr>
            <w:tcW w:w="564" w:type="dxa"/>
            <w:shd w:val="clear" w:color="auto" w:fill="auto"/>
          </w:tcPr>
          <w:p w14:paraId="1A3504AE" w14:textId="77777777" w:rsidR="00105F73" w:rsidRPr="009F6B62" w:rsidRDefault="00105F73" w:rsidP="00B536CA">
            <w:pPr>
              <w:rPr>
                <w:rFonts w:ascii="Arial" w:hAnsi="Arial" w:cs="Arial"/>
                <w:sz w:val="20"/>
                <w:szCs w:val="20"/>
              </w:rPr>
            </w:pPr>
            <w:r w:rsidRPr="009F6B62">
              <w:rPr>
                <w:rFonts w:ascii="Arial" w:hAnsi="Arial" w:cs="Arial"/>
                <w:sz w:val="20"/>
                <w:szCs w:val="20"/>
              </w:rPr>
              <w:t>4.</w:t>
            </w:r>
          </w:p>
        </w:tc>
        <w:tc>
          <w:tcPr>
            <w:tcW w:w="5164" w:type="dxa"/>
            <w:shd w:val="clear" w:color="auto" w:fill="auto"/>
          </w:tcPr>
          <w:p w14:paraId="7F013A4F" w14:textId="3D37F26A" w:rsidR="00105F73" w:rsidRPr="009F6B62" w:rsidRDefault="00884EB5" w:rsidP="00884EB5">
            <w:pPr>
              <w:rPr>
                <w:rFonts w:ascii="Arial" w:hAnsi="Arial" w:cs="Arial"/>
                <w:sz w:val="20"/>
                <w:szCs w:val="20"/>
              </w:rPr>
            </w:pPr>
            <w:r w:rsidRPr="009F6B62">
              <w:rPr>
                <w:rFonts w:ascii="Arial" w:hAnsi="Arial" w:cs="Arial"/>
                <w:sz w:val="20"/>
                <w:szCs w:val="20"/>
              </w:rPr>
              <w:t>Telekom Slovenije, Sektor za kabelska omrežja in zagotavljanje storitev, Titova cesta 38, 2000 Maribor</w:t>
            </w:r>
          </w:p>
        </w:tc>
        <w:tc>
          <w:tcPr>
            <w:tcW w:w="3118" w:type="dxa"/>
            <w:shd w:val="clear" w:color="auto" w:fill="auto"/>
          </w:tcPr>
          <w:p w14:paraId="75DF6F08" w14:textId="142E97C9" w:rsidR="00105F73" w:rsidRPr="009F6B62" w:rsidRDefault="002A2CCA" w:rsidP="00B536CA">
            <w:pPr>
              <w:rPr>
                <w:rFonts w:ascii="Arial" w:hAnsi="Arial" w:cs="Arial"/>
                <w:sz w:val="20"/>
                <w:szCs w:val="20"/>
              </w:rPr>
            </w:pPr>
            <w:r w:rsidRPr="009F6B62">
              <w:rPr>
                <w:rFonts w:ascii="Arial" w:hAnsi="Arial" w:cs="Arial"/>
                <w:sz w:val="20"/>
                <w:szCs w:val="20"/>
              </w:rPr>
              <w:t>119702</w:t>
            </w:r>
            <w:r w:rsidR="006113D5" w:rsidRPr="009F6B62">
              <w:rPr>
                <w:rFonts w:ascii="Arial" w:hAnsi="Arial" w:cs="Arial"/>
                <w:sz w:val="20"/>
                <w:szCs w:val="20"/>
              </w:rPr>
              <w:t>-</w:t>
            </w:r>
            <w:r w:rsidRPr="009F6B62">
              <w:rPr>
                <w:rFonts w:ascii="Arial" w:hAnsi="Arial" w:cs="Arial"/>
                <w:sz w:val="20"/>
                <w:szCs w:val="20"/>
              </w:rPr>
              <w:t>CE</w:t>
            </w:r>
            <w:r w:rsidR="006113D5" w:rsidRPr="009F6B62">
              <w:rPr>
                <w:rFonts w:ascii="Arial" w:hAnsi="Arial" w:cs="Arial"/>
                <w:sz w:val="20"/>
                <w:szCs w:val="20"/>
              </w:rPr>
              <w:t>/</w:t>
            </w:r>
            <w:r w:rsidRPr="009F6B62">
              <w:rPr>
                <w:rFonts w:ascii="Arial" w:hAnsi="Arial" w:cs="Arial"/>
                <w:sz w:val="20"/>
                <w:szCs w:val="20"/>
              </w:rPr>
              <w:t>1965-LM</w:t>
            </w:r>
          </w:p>
          <w:p w14:paraId="080F7FB0" w14:textId="1321EBBB" w:rsidR="006113D5" w:rsidRPr="009F6B62" w:rsidRDefault="002A2CCA" w:rsidP="00B536CA">
            <w:pPr>
              <w:rPr>
                <w:rFonts w:ascii="Arial" w:hAnsi="Arial" w:cs="Arial"/>
                <w:sz w:val="20"/>
                <w:szCs w:val="20"/>
              </w:rPr>
            </w:pPr>
            <w:r w:rsidRPr="009F6B62">
              <w:rPr>
                <w:rFonts w:ascii="Arial" w:hAnsi="Arial" w:cs="Arial"/>
                <w:sz w:val="20"/>
                <w:szCs w:val="20"/>
              </w:rPr>
              <w:t>11.5</w:t>
            </w:r>
            <w:r w:rsidR="006113D5" w:rsidRPr="009F6B62">
              <w:rPr>
                <w:rFonts w:ascii="Arial" w:hAnsi="Arial" w:cs="Arial"/>
                <w:sz w:val="20"/>
                <w:szCs w:val="20"/>
              </w:rPr>
              <w:t>.2023</w:t>
            </w:r>
          </w:p>
        </w:tc>
      </w:tr>
      <w:tr w:rsidR="00105F73" w:rsidRPr="009F6B62" w14:paraId="52DA6DA4" w14:textId="77777777" w:rsidTr="00105F73">
        <w:tc>
          <w:tcPr>
            <w:tcW w:w="564" w:type="dxa"/>
            <w:shd w:val="clear" w:color="auto" w:fill="auto"/>
          </w:tcPr>
          <w:p w14:paraId="37093763" w14:textId="143DE1D5" w:rsidR="00105F73" w:rsidRPr="009F6B62" w:rsidRDefault="0086621B" w:rsidP="00B536CA">
            <w:pPr>
              <w:rPr>
                <w:rFonts w:ascii="Arial" w:hAnsi="Arial" w:cs="Arial"/>
                <w:sz w:val="20"/>
                <w:szCs w:val="20"/>
              </w:rPr>
            </w:pPr>
            <w:bookmarkStart w:id="2" w:name="_Hlk25066720"/>
            <w:r w:rsidRPr="009F6B62">
              <w:rPr>
                <w:rFonts w:ascii="Arial" w:hAnsi="Arial" w:cs="Arial"/>
                <w:sz w:val="20"/>
                <w:szCs w:val="20"/>
              </w:rPr>
              <w:t>5</w:t>
            </w:r>
            <w:r w:rsidR="00105F73" w:rsidRPr="009F6B62">
              <w:rPr>
                <w:rFonts w:ascii="Arial" w:hAnsi="Arial" w:cs="Arial"/>
                <w:sz w:val="20"/>
                <w:szCs w:val="20"/>
              </w:rPr>
              <w:t>.</w:t>
            </w:r>
          </w:p>
        </w:tc>
        <w:tc>
          <w:tcPr>
            <w:tcW w:w="5164" w:type="dxa"/>
            <w:shd w:val="clear" w:color="auto" w:fill="auto"/>
          </w:tcPr>
          <w:p w14:paraId="779EA961" w14:textId="28F4F321" w:rsidR="00105F73" w:rsidRPr="009F6B62" w:rsidRDefault="0086621B" w:rsidP="0086621B">
            <w:pPr>
              <w:rPr>
                <w:rFonts w:ascii="Arial" w:hAnsi="Arial" w:cs="Arial"/>
                <w:sz w:val="20"/>
                <w:szCs w:val="20"/>
              </w:rPr>
            </w:pPr>
            <w:r w:rsidRPr="009F6B62">
              <w:rPr>
                <w:rFonts w:ascii="Arial" w:hAnsi="Arial" w:cs="Arial"/>
                <w:sz w:val="20"/>
                <w:szCs w:val="20"/>
              </w:rPr>
              <w:t>Javno podjetje Komunala d.o.o. Mozirje, Praprotnikova ulica 36, 3330 Mozirje</w:t>
            </w:r>
          </w:p>
        </w:tc>
        <w:tc>
          <w:tcPr>
            <w:tcW w:w="3118" w:type="dxa"/>
            <w:shd w:val="clear" w:color="auto" w:fill="auto"/>
          </w:tcPr>
          <w:p w14:paraId="175BB19A" w14:textId="3A8F5089" w:rsidR="00105F73" w:rsidRPr="009F6B62" w:rsidRDefault="002A2CCA" w:rsidP="00B536CA">
            <w:pPr>
              <w:rPr>
                <w:rFonts w:ascii="Arial" w:hAnsi="Arial" w:cs="Arial"/>
                <w:sz w:val="20"/>
                <w:szCs w:val="20"/>
              </w:rPr>
            </w:pPr>
            <w:r w:rsidRPr="009F6B62">
              <w:rPr>
                <w:rFonts w:ascii="Arial" w:hAnsi="Arial" w:cs="Arial"/>
                <w:sz w:val="20"/>
                <w:szCs w:val="20"/>
              </w:rPr>
              <w:t>11/2023-1-SPA</w:t>
            </w:r>
          </w:p>
          <w:p w14:paraId="2BFAE2C5" w14:textId="4277FEF0" w:rsidR="006113D5" w:rsidRPr="009F6B62" w:rsidRDefault="002A2CCA" w:rsidP="00B536CA">
            <w:pPr>
              <w:rPr>
                <w:rFonts w:ascii="Arial" w:hAnsi="Arial" w:cs="Arial"/>
                <w:sz w:val="20"/>
                <w:szCs w:val="20"/>
              </w:rPr>
            </w:pPr>
            <w:r w:rsidRPr="009F6B62">
              <w:rPr>
                <w:rFonts w:ascii="Arial" w:hAnsi="Arial" w:cs="Arial"/>
                <w:sz w:val="20"/>
                <w:szCs w:val="20"/>
              </w:rPr>
              <w:t>20.4</w:t>
            </w:r>
            <w:r w:rsidR="006113D5" w:rsidRPr="009F6B62">
              <w:rPr>
                <w:rFonts w:ascii="Arial" w:hAnsi="Arial" w:cs="Arial"/>
                <w:sz w:val="20"/>
                <w:szCs w:val="20"/>
              </w:rPr>
              <w:t>.2023</w:t>
            </w:r>
          </w:p>
        </w:tc>
      </w:tr>
      <w:tr w:rsidR="00105F73" w:rsidRPr="009F6B62" w14:paraId="08BFB1FA" w14:textId="77777777" w:rsidTr="00105F73">
        <w:tc>
          <w:tcPr>
            <w:tcW w:w="564" w:type="dxa"/>
            <w:shd w:val="clear" w:color="auto" w:fill="auto"/>
          </w:tcPr>
          <w:p w14:paraId="20AD10C2" w14:textId="0D58A8EC" w:rsidR="00105F73" w:rsidRPr="009F6B62" w:rsidRDefault="0086621B" w:rsidP="00B536CA">
            <w:pPr>
              <w:rPr>
                <w:rFonts w:ascii="Arial" w:hAnsi="Arial" w:cs="Arial"/>
                <w:sz w:val="20"/>
                <w:szCs w:val="20"/>
              </w:rPr>
            </w:pPr>
            <w:r w:rsidRPr="009F6B62">
              <w:rPr>
                <w:rFonts w:ascii="Arial" w:hAnsi="Arial" w:cs="Arial"/>
                <w:sz w:val="20"/>
                <w:szCs w:val="20"/>
              </w:rPr>
              <w:t>6</w:t>
            </w:r>
            <w:r w:rsidR="00105F73" w:rsidRPr="009F6B62">
              <w:rPr>
                <w:rFonts w:ascii="Arial" w:hAnsi="Arial" w:cs="Arial"/>
                <w:sz w:val="20"/>
                <w:szCs w:val="20"/>
              </w:rPr>
              <w:t>.</w:t>
            </w:r>
          </w:p>
        </w:tc>
        <w:tc>
          <w:tcPr>
            <w:tcW w:w="5164" w:type="dxa"/>
            <w:shd w:val="clear" w:color="auto" w:fill="auto"/>
          </w:tcPr>
          <w:p w14:paraId="2A68B6B3" w14:textId="6B4E90AE" w:rsidR="00105F73" w:rsidRPr="009F6B62" w:rsidRDefault="0086621B" w:rsidP="0086621B">
            <w:pPr>
              <w:rPr>
                <w:rFonts w:ascii="Arial" w:hAnsi="Arial" w:cs="Arial"/>
                <w:sz w:val="20"/>
                <w:szCs w:val="20"/>
              </w:rPr>
            </w:pPr>
            <w:r w:rsidRPr="009F6B62">
              <w:rPr>
                <w:rFonts w:ascii="Arial" w:hAnsi="Arial" w:cs="Arial"/>
                <w:sz w:val="20"/>
                <w:szCs w:val="20"/>
              </w:rPr>
              <w:t>Občina Nazarje, Savinjska cesta 4, 3331 Nazarje</w:t>
            </w:r>
          </w:p>
        </w:tc>
        <w:tc>
          <w:tcPr>
            <w:tcW w:w="3118" w:type="dxa"/>
            <w:shd w:val="clear" w:color="auto" w:fill="auto"/>
          </w:tcPr>
          <w:p w14:paraId="6D999D73" w14:textId="77777777" w:rsidR="00105F73" w:rsidRPr="009F6B62" w:rsidRDefault="006113D5" w:rsidP="00B536CA">
            <w:pPr>
              <w:rPr>
                <w:rFonts w:ascii="Arial" w:hAnsi="Arial" w:cs="Arial"/>
                <w:sz w:val="20"/>
                <w:szCs w:val="20"/>
              </w:rPr>
            </w:pPr>
            <w:r w:rsidRPr="009F6B62">
              <w:rPr>
                <w:rFonts w:ascii="Arial" w:hAnsi="Arial" w:cs="Arial"/>
                <w:sz w:val="20"/>
                <w:szCs w:val="20"/>
              </w:rPr>
              <w:t>3500-0001/2023-4/1</w:t>
            </w:r>
          </w:p>
          <w:p w14:paraId="3BE62FAC" w14:textId="5CB5AF02" w:rsidR="006113D5" w:rsidRPr="009F6B62" w:rsidRDefault="006113D5" w:rsidP="00B536CA">
            <w:pPr>
              <w:rPr>
                <w:rFonts w:ascii="Arial" w:hAnsi="Arial" w:cs="Arial"/>
                <w:sz w:val="20"/>
                <w:szCs w:val="20"/>
              </w:rPr>
            </w:pPr>
            <w:r w:rsidRPr="009F6B62">
              <w:rPr>
                <w:rFonts w:ascii="Arial" w:hAnsi="Arial" w:cs="Arial"/>
                <w:sz w:val="20"/>
                <w:szCs w:val="20"/>
              </w:rPr>
              <w:t>23.5.2023</w:t>
            </w:r>
          </w:p>
        </w:tc>
      </w:tr>
      <w:tr w:rsidR="00105F73" w:rsidRPr="009F6B62" w14:paraId="1CBF3888" w14:textId="77777777" w:rsidTr="00105F73">
        <w:tc>
          <w:tcPr>
            <w:tcW w:w="564" w:type="dxa"/>
            <w:shd w:val="clear" w:color="auto" w:fill="auto"/>
          </w:tcPr>
          <w:p w14:paraId="3D1B8B27" w14:textId="662AAD7A" w:rsidR="00105F73" w:rsidRPr="009F6B62" w:rsidRDefault="0086621B" w:rsidP="00B536CA">
            <w:pPr>
              <w:rPr>
                <w:rFonts w:ascii="Arial" w:hAnsi="Arial" w:cs="Arial"/>
                <w:sz w:val="20"/>
                <w:szCs w:val="20"/>
              </w:rPr>
            </w:pPr>
            <w:r w:rsidRPr="009F6B62">
              <w:rPr>
                <w:rFonts w:ascii="Arial" w:hAnsi="Arial" w:cs="Arial"/>
                <w:sz w:val="20"/>
                <w:szCs w:val="20"/>
              </w:rPr>
              <w:t>7</w:t>
            </w:r>
            <w:r w:rsidR="00105F73" w:rsidRPr="009F6B62">
              <w:rPr>
                <w:rFonts w:ascii="Arial" w:hAnsi="Arial" w:cs="Arial"/>
                <w:sz w:val="20"/>
                <w:szCs w:val="20"/>
              </w:rPr>
              <w:t xml:space="preserve">. </w:t>
            </w:r>
          </w:p>
        </w:tc>
        <w:tc>
          <w:tcPr>
            <w:tcW w:w="5164" w:type="dxa"/>
            <w:shd w:val="clear" w:color="auto" w:fill="auto"/>
          </w:tcPr>
          <w:p w14:paraId="64B62E02" w14:textId="1E95B70F" w:rsidR="00105F73" w:rsidRPr="009F6B62" w:rsidRDefault="005928DF" w:rsidP="00B536CA">
            <w:pPr>
              <w:rPr>
                <w:rFonts w:ascii="Arial" w:hAnsi="Arial" w:cs="Arial"/>
                <w:sz w:val="20"/>
                <w:szCs w:val="20"/>
              </w:rPr>
            </w:pPr>
            <w:r w:rsidRPr="009F6B62">
              <w:rPr>
                <w:rFonts w:ascii="Arial" w:hAnsi="Arial" w:cs="Arial"/>
                <w:sz w:val="20"/>
                <w:szCs w:val="20"/>
              </w:rPr>
              <w:t>Ministrstvo za naravne vire in prostor</w:t>
            </w:r>
            <w:r w:rsidR="00105F73" w:rsidRPr="009F6B62">
              <w:rPr>
                <w:rFonts w:ascii="Arial" w:hAnsi="Arial" w:cs="Arial"/>
                <w:sz w:val="20"/>
                <w:szCs w:val="20"/>
              </w:rPr>
              <w:t xml:space="preserve">, Direktorat za prostor, graditev in stanovanja, Dunajska cesta </w:t>
            </w:r>
            <w:r w:rsidR="00884EB5" w:rsidRPr="009F6B62">
              <w:rPr>
                <w:rFonts w:ascii="Arial" w:hAnsi="Arial" w:cs="Arial"/>
                <w:sz w:val="20"/>
                <w:szCs w:val="20"/>
              </w:rPr>
              <w:t>48</w:t>
            </w:r>
            <w:r w:rsidR="00105F73" w:rsidRPr="009F6B62">
              <w:rPr>
                <w:rFonts w:ascii="Arial" w:hAnsi="Arial" w:cs="Arial"/>
                <w:sz w:val="20"/>
                <w:szCs w:val="20"/>
              </w:rPr>
              <w:t>, 1000 Ljubljana</w:t>
            </w:r>
          </w:p>
        </w:tc>
        <w:tc>
          <w:tcPr>
            <w:tcW w:w="3118" w:type="dxa"/>
            <w:shd w:val="clear" w:color="auto" w:fill="auto"/>
          </w:tcPr>
          <w:p w14:paraId="77432F15" w14:textId="62A40A1E" w:rsidR="00105F73" w:rsidRPr="009F6B62" w:rsidRDefault="006113D5" w:rsidP="00B536CA">
            <w:pPr>
              <w:rPr>
                <w:rFonts w:ascii="Arial" w:hAnsi="Arial" w:cs="Arial"/>
                <w:sz w:val="20"/>
                <w:szCs w:val="20"/>
              </w:rPr>
            </w:pPr>
            <w:r w:rsidRPr="009F6B62">
              <w:rPr>
                <w:rFonts w:ascii="Arial" w:hAnsi="Arial" w:cs="Arial"/>
                <w:sz w:val="20"/>
                <w:szCs w:val="20"/>
              </w:rPr>
              <w:t>35034-</w:t>
            </w:r>
            <w:r w:rsidR="002A2CCA" w:rsidRPr="009F6B62">
              <w:rPr>
                <w:rFonts w:ascii="Arial" w:hAnsi="Arial" w:cs="Arial"/>
                <w:sz w:val="20"/>
                <w:szCs w:val="20"/>
              </w:rPr>
              <w:t>61</w:t>
            </w:r>
            <w:r w:rsidRPr="009F6B62">
              <w:rPr>
                <w:rFonts w:ascii="Arial" w:hAnsi="Arial" w:cs="Arial"/>
                <w:sz w:val="20"/>
                <w:szCs w:val="20"/>
              </w:rPr>
              <w:t>/2023-2550-</w:t>
            </w:r>
            <w:r w:rsidR="002A2CCA" w:rsidRPr="009F6B62">
              <w:rPr>
                <w:rFonts w:ascii="Arial" w:hAnsi="Arial" w:cs="Arial"/>
                <w:sz w:val="20"/>
                <w:szCs w:val="20"/>
              </w:rPr>
              <w:t>2</w:t>
            </w:r>
          </w:p>
          <w:p w14:paraId="4A8CF5D1" w14:textId="68355B58" w:rsidR="006113D5" w:rsidRPr="009F6B62" w:rsidRDefault="002A2CCA" w:rsidP="00B536CA">
            <w:pPr>
              <w:rPr>
                <w:rFonts w:ascii="Arial" w:hAnsi="Arial" w:cs="Arial"/>
                <w:sz w:val="20"/>
                <w:szCs w:val="20"/>
              </w:rPr>
            </w:pPr>
            <w:r w:rsidRPr="009F6B62">
              <w:rPr>
                <w:rFonts w:ascii="Arial" w:hAnsi="Arial" w:cs="Arial"/>
                <w:sz w:val="20"/>
                <w:szCs w:val="20"/>
              </w:rPr>
              <w:t>18.5</w:t>
            </w:r>
            <w:r w:rsidR="006113D5" w:rsidRPr="009F6B62">
              <w:rPr>
                <w:rFonts w:ascii="Arial" w:hAnsi="Arial" w:cs="Arial"/>
                <w:sz w:val="20"/>
                <w:szCs w:val="20"/>
              </w:rPr>
              <w:t>.2023</w:t>
            </w:r>
          </w:p>
        </w:tc>
      </w:tr>
      <w:tr w:rsidR="00884EB5" w:rsidRPr="009F6B62" w14:paraId="7CCB4986" w14:textId="77777777" w:rsidTr="00105F73">
        <w:tc>
          <w:tcPr>
            <w:tcW w:w="564" w:type="dxa"/>
            <w:shd w:val="clear" w:color="auto" w:fill="auto"/>
          </w:tcPr>
          <w:p w14:paraId="1CE1D8C4" w14:textId="7F5FFBC0" w:rsidR="00884EB5" w:rsidRPr="009F6B62" w:rsidRDefault="0086621B" w:rsidP="00B536CA">
            <w:pPr>
              <w:rPr>
                <w:rFonts w:ascii="Arial" w:hAnsi="Arial" w:cs="Arial"/>
                <w:sz w:val="20"/>
                <w:szCs w:val="20"/>
              </w:rPr>
            </w:pPr>
            <w:r w:rsidRPr="009F6B62">
              <w:rPr>
                <w:rFonts w:ascii="Arial" w:hAnsi="Arial" w:cs="Arial"/>
                <w:sz w:val="20"/>
                <w:szCs w:val="20"/>
              </w:rPr>
              <w:t>8.</w:t>
            </w:r>
          </w:p>
        </w:tc>
        <w:tc>
          <w:tcPr>
            <w:tcW w:w="5164" w:type="dxa"/>
            <w:shd w:val="clear" w:color="auto" w:fill="auto"/>
          </w:tcPr>
          <w:p w14:paraId="1F45959F" w14:textId="35F8238C" w:rsidR="00884EB5" w:rsidRPr="009F6B62" w:rsidRDefault="0086621B" w:rsidP="0086621B">
            <w:pPr>
              <w:rPr>
                <w:rFonts w:ascii="Arial" w:hAnsi="Arial" w:cs="Arial"/>
                <w:sz w:val="20"/>
                <w:szCs w:val="20"/>
              </w:rPr>
            </w:pPr>
            <w:r w:rsidRPr="009F6B62">
              <w:rPr>
                <w:rFonts w:ascii="Arial" w:hAnsi="Arial" w:cs="Arial"/>
                <w:sz w:val="20"/>
                <w:szCs w:val="20"/>
              </w:rPr>
              <w:t>Energetika Nazarje d.o.o., Lesarska cesta 10, 3331 Nazarje</w:t>
            </w:r>
          </w:p>
        </w:tc>
        <w:tc>
          <w:tcPr>
            <w:tcW w:w="3118" w:type="dxa"/>
            <w:shd w:val="clear" w:color="auto" w:fill="auto"/>
          </w:tcPr>
          <w:p w14:paraId="4B89B400" w14:textId="182B9E8B" w:rsidR="006113D5" w:rsidRPr="009F6B62" w:rsidRDefault="0086621B" w:rsidP="00B536CA">
            <w:pPr>
              <w:rPr>
                <w:rFonts w:ascii="Arial" w:hAnsi="Arial" w:cs="Arial"/>
                <w:sz w:val="20"/>
                <w:szCs w:val="20"/>
              </w:rPr>
            </w:pPr>
            <w:r w:rsidRPr="009F6B62">
              <w:rPr>
                <w:rFonts w:ascii="Arial" w:hAnsi="Arial" w:cs="Arial"/>
                <w:sz w:val="20"/>
                <w:szCs w:val="20"/>
              </w:rPr>
              <w:t>/</w:t>
            </w:r>
          </w:p>
        </w:tc>
      </w:tr>
      <w:tr w:rsidR="0086621B" w:rsidRPr="009F6B62" w14:paraId="7022E566" w14:textId="77777777" w:rsidTr="00105F73">
        <w:tc>
          <w:tcPr>
            <w:tcW w:w="564" w:type="dxa"/>
            <w:shd w:val="clear" w:color="auto" w:fill="auto"/>
          </w:tcPr>
          <w:p w14:paraId="5AC7E11A" w14:textId="255DD7E9" w:rsidR="0086621B" w:rsidRPr="009F6B62" w:rsidRDefault="0086621B" w:rsidP="00B536CA">
            <w:pPr>
              <w:rPr>
                <w:rFonts w:ascii="Arial" w:hAnsi="Arial" w:cs="Arial"/>
                <w:sz w:val="20"/>
                <w:szCs w:val="20"/>
              </w:rPr>
            </w:pPr>
            <w:r w:rsidRPr="009F6B62">
              <w:rPr>
                <w:rFonts w:ascii="Arial" w:hAnsi="Arial" w:cs="Arial"/>
                <w:sz w:val="20"/>
                <w:szCs w:val="20"/>
              </w:rPr>
              <w:t>9.</w:t>
            </w:r>
          </w:p>
        </w:tc>
        <w:tc>
          <w:tcPr>
            <w:tcW w:w="5164" w:type="dxa"/>
            <w:shd w:val="clear" w:color="auto" w:fill="auto"/>
          </w:tcPr>
          <w:p w14:paraId="411389D9" w14:textId="23C58DBE" w:rsidR="0086621B" w:rsidRPr="009F6B62" w:rsidRDefault="0086621B" w:rsidP="002A2CCA">
            <w:pPr>
              <w:rPr>
                <w:rFonts w:ascii="Arial" w:hAnsi="Arial" w:cs="Arial"/>
                <w:sz w:val="20"/>
                <w:szCs w:val="20"/>
              </w:rPr>
            </w:pPr>
            <w:r w:rsidRPr="009F6B62">
              <w:rPr>
                <w:rFonts w:ascii="Arial" w:hAnsi="Arial" w:cs="Arial"/>
                <w:sz w:val="20"/>
                <w:szCs w:val="20"/>
              </w:rPr>
              <w:t>Ministrstvo za infrastrukturo</w:t>
            </w:r>
            <w:r w:rsidR="002A2CCA" w:rsidRPr="009F6B62">
              <w:rPr>
                <w:rFonts w:ascii="Arial" w:hAnsi="Arial" w:cs="Arial"/>
                <w:sz w:val="20"/>
                <w:szCs w:val="20"/>
              </w:rPr>
              <w:t xml:space="preserve">, </w:t>
            </w:r>
            <w:r w:rsidRPr="009F6B62">
              <w:rPr>
                <w:rFonts w:ascii="Arial" w:hAnsi="Arial" w:cs="Arial"/>
                <w:sz w:val="20"/>
                <w:szCs w:val="20"/>
              </w:rPr>
              <w:t>Langusova ulica 4</w:t>
            </w:r>
            <w:r w:rsidR="002A2CCA" w:rsidRPr="009F6B62">
              <w:rPr>
                <w:rFonts w:ascii="Arial" w:hAnsi="Arial" w:cs="Arial"/>
                <w:sz w:val="20"/>
                <w:szCs w:val="20"/>
              </w:rPr>
              <w:t xml:space="preserve">, </w:t>
            </w:r>
            <w:r w:rsidRPr="009F6B62">
              <w:rPr>
                <w:rFonts w:ascii="Arial" w:hAnsi="Arial" w:cs="Arial"/>
                <w:sz w:val="20"/>
                <w:szCs w:val="20"/>
              </w:rPr>
              <w:t>1000 Ljubljana</w:t>
            </w:r>
          </w:p>
        </w:tc>
        <w:tc>
          <w:tcPr>
            <w:tcW w:w="3118" w:type="dxa"/>
            <w:shd w:val="clear" w:color="auto" w:fill="auto"/>
          </w:tcPr>
          <w:p w14:paraId="0C6993C0" w14:textId="77777777" w:rsidR="0086621B" w:rsidRPr="009F6B62" w:rsidRDefault="002A2CCA" w:rsidP="00B536CA">
            <w:pPr>
              <w:rPr>
                <w:rFonts w:ascii="Arial" w:hAnsi="Arial" w:cs="Arial"/>
                <w:sz w:val="20"/>
                <w:szCs w:val="20"/>
              </w:rPr>
            </w:pPr>
            <w:r w:rsidRPr="009F6B62">
              <w:rPr>
                <w:rFonts w:ascii="Arial" w:hAnsi="Arial" w:cs="Arial"/>
                <w:sz w:val="20"/>
                <w:szCs w:val="20"/>
              </w:rPr>
              <w:t>350-145/2023/7</w:t>
            </w:r>
          </w:p>
          <w:p w14:paraId="259C16C9" w14:textId="7890F95D" w:rsidR="002A2CCA" w:rsidRPr="009F6B62" w:rsidRDefault="002A2CCA" w:rsidP="00B536CA">
            <w:pPr>
              <w:rPr>
                <w:rFonts w:ascii="Arial" w:hAnsi="Arial" w:cs="Arial"/>
                <w:sz w:val="20"/>
                <w:szCs w:val="20"/>
              </w:rPr>
            </w:pPr>
            <w:r w:rsidRPr="009F6B62">
              <w:rPr>
                <w:rFonts w:ascii="Arial" w:hAnsi="Arial" w:cs="Arial"/>
                <w:sz w:val="20"/>
                <w:szCs w:val="20"/>
              </w:rPr>
              <w:t>16.5.2023</w:t>
            </w:r>
          </w:p>
        </w:tc>
      </w:tr>
      <w:bookmarkEnd w:id="2"/>
    </w:tbl>
    <w:p w14:paraId="677D1F1B" w14:textId="77777777" w:rsidR="00FF10BE" w:rsidRPr="009F6B62" w:rsidRDefault="00FF10BE" w:rsidP="00C04814">
      <w:pPr>
        <w:rPr>
          <w:rFonts w:ascii="Arial" w:hAnsi="Arial" w:cs="Arial"/>
          <w:b/>
          <w:bCs/>
          <w:sz w:val="20"/>
          <w:szCs w:val="20"/>
        </w:rPr>
      </w:pPr>
    </w:p>
    <w:p w14:paraId="031887CC" w14:textId="77777777" w:rsidR="003F5A95" w:rsidRPr="009F6B62" w:rsidRDefault="003F5A95">
      <w:pPr>
        <w:rPr>
          <w:rFonts w:ascii="Arial" w:hAnsi="Arial" w:cs="Arial"/>
          <w:b/>
          <w:bCs/>
          <w:sz w:val="20"/>
          <w:szCs w:val="20"/>
        </w:rPr>
      </w:pPr>
      <w:r w:rsidRPr="009F6B62">
        <w:rPr>
          <w:rFonts w:ascii="Arial" w:hAnsi="Arial" w:cs="Arial"/>
          <w:b/>
          <w:bCs/>
          <w:sz w:val="20"/>
          <w:szCs w:val="20"/>
        </w:rPr>
        <w:br w:type="page"/>
      </w:r>
    </w:p>
    <w:p w14:paraId="461F39F5" w14:textId="147BE0A4" w:rsidR="00C04814" w:rsidRPr="009F6B62" w:rsidRDefault="006560BF" w:rsidP="00031F45">
      <w:pPr>
        <w:jc w:val="both"/>
        <w:rPr>
          <w:rFonts w:ascii="Arial" w:hAnsi="Arial" w:cs="Arial"/>
          <w:b/>
          <w:bCs/>
          <w:sz w:val="20"/>
          <w:szCs w:val="20"/>
        </w:rPr>
      </w:pPr>
      <w:r w:rsidRPr="009F6B62">
        <w:rPr>
          <w:rFonts w:ascii="Arial" w:hAnsi="Arial" w:cs="Arial"/>
          <w:b/>
          <w:bCs/>
          <w:sz w:val="20"/>
          <w:szCs w:val="20"/>
        </w:rPr>
        <w:lastRenderedPageBreak/>
        <w:t>MNENJA</w:t>
      </w:r>
    </w:p>
    <w:p w14:paraId="36FF3C1A" w14:textId="77777777" w:rsidR="00C04814" w:rsidRPr="009F6B62" w:rsidRDefault="00C04814" w:rsidP="00C04814">
      <w:pPr>
        <w:ind w:left="360"/>
        <w:rPr>
          <w:rFonts w:ascii="Arial" w:hAnsi="Arial" w:cs="Arial"/>
          <w:b/>
          <w:bCs/>
          <w:sz w:val="20"/>
          <w:szCs w:val="20"/>
        </w:rPr>
      </w:pPr>
    </w:p>
    <w:p w14:paraId="5279B10F" w14:textId="77777777" w:rsidR="002A2CCA" w:rsidRPr="009F6B62" w:rsidRDefault="006560BF" w:rsidP="00C04814">
      <w:pPr>
        <w:rPr>
          <w:rFonts w:ascii="Arial" w:hAnsi="Arial" w:cs="Arial"/>
          <w:b/>
          <w:bCs/>
          <w:sz w:val="20"/>
          <w:szCs w:val="20"/>
        </w:rPr>
      </w:pPr>
      <w:r w:rsidRPr="009F6B62">
        <w:rPr>
          <w:rFonts w:ascii="Arial" w:hAnsi="Arial" w:cs="Arial"/>
          <w:b/>
          <w:bCs/>
          <w:sz w:val="20"/>
          <w:szCs w:val="20"/>
        </w:rPr>
        <w:t xml:space="preserve">  </w:t>
      </w:r>
    </w:p>
    <w:tbl>
      <w:tblPr>
        <w:tblW w:w="8846" w:type="dxa"/>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4"/>
        <w:gridCol w:w="5164"/>
        <w:gridCol w:w="3118"/>
      </w:tblGrid>
      <w:tr w:rsidR="002A2CCA" w:rsidRPr="009F6B62" w14:paraId="5600E917" w14:textId="77777777" w:rsidTr="002465CD">
        <w:tc>
          <w:tcPr>
            <w:tcW w:w="564" w:type="dxa"/>
            <w:shd w:val="clear" w:color="auto" w:fill="auto"/>
          </w:tcPr>
          <w:p w14:paraId="218A7D38" w14:textId="77777777" w:rsidR="002A2CCA" w:rsidRPr="009F6B62" w:rsidRDefault="002A2CCA" w:rsidP="002465CD">
            <w:pPr>
              <w:rPr>
                <w:rFonts w:ascii="Arial" w:hAnsi="Arial" w:cs="Arial"/>
                <w:b/>
                <w:bCs/>
                <w:sz w:val="20"/>
                <w:szCs w:val="20"/>
              </w:rPr>
            </w:pPr>
            <w:r w:rsidRPr="009F6B62">
              <w:rPr>
                <w:rFonts w:ascii="Arial" w:hAnsi="Arial" w:cs="Arial"/>
                <w:b/>
                <w:bCs/>
                <w:sz w:val="20"/>
                <w:szCs w:val="20"/>
              </w:rPr>
              <w:t>Št.</w:t>
            </w:r>
          </w:p>
        </w:tc>
        <w:tc>
          <w:tcPr>
            <w:tcW w:w="5164" w:type="dxa"/>
            <w:shd w:val="clear" w:color="auto" w:fill="auto"/>
          </w:tcPr>
          <w:p w14:paraId="58F28EFB" w14:textId="77777777" w:rsidR="002A2CCA" w:rsidRPr="009F6B62" w:rsidRDefault="002A2CCA" w:rsidP="002465CD">
            <w:pPr>
              <w:rPr>
                <w:rFonts w:ascii="Arial" w:hAnsi="Arial" w:cs="Arial"/>
                <w:b/>
                <w:bCs/>
                <w:sz w:val="20"/>
                <w:szCs w:val="20"/>
              </w:rPr>
            </w:pPr>
            <w:r w:rsidRPr="009F6B62">
              <w:rPr>
                <w:rFonts w:ascii="Arial" w:hAnsi="Arial" w:cs="Arial"/>
                <w:b/>
                <w:bCs/>
                <w:sz w:val="20"/>
                <w:szCs w:val="20"/>
              </w:rPr>
              <w:t>Nosilci urejanja prostora</w:t>
            </w:r>
          </w:p>
        </w:tc>
        <w:tc>
          <w:tcPr>
            <w:tcW w:w="3118" w:type="dxa"/>
            <w:shd w:val="clear" w:color="auto" w:fill="auto"/>
          </w:tcPr>
          <w:p w14:paraId="6C641184" w14:textId="77777777" w:rsidR="002A2CCA" w:rsidRPr="009F6B62" w:rsidRDefault="002A2CCA" w:rsidP="002465CD">
            <w:pPr>
              <w:rPr>
                <w:rFonts w:ascii="Arial" w:hAnsi="Arial" w:cs="Arial"/>
                <w:b/>
                <w:bCs/>
                <w:sz w:val="20"/>
                <w:szCs w:val="20"/>
              </w:rPr>
            </w:pPr>
            <w:r w:rsidRPr="009F6B62">
              <w:rPr>
                <w:rFonts w:ascii="Arial" w:hAnsi="Arial" w:cs="Arial"/>
                <w:b/>
                <w:bCs/>
                <w:sz w:val="20"/>
                <w:szCs w:val="20"/>
              </w:rPr>
              <w:t>Številka in datum izdaje</w:t>
            </w:r>
          </w:p>
        </w:tc>
      </w:tr>
      <w:tr w:rsidR="002A2CCA" w:rsidRPr="009F6B62" w14:paraId="5AF6B9C4" w14:textId="77777777" w:rsidTr="002465CD">
        <w:tc>
          <w:tcPr>
            <w:tcW w:w="564" w:type="dxa"/>
            <w:shd w:val="clear" w:color="auto" w:fill="auto"/>
          </w:tcPr>
          <w:p w14:paraId="7BFB062C" w14:textId="77777777" w:rsidR="002A2CCA" w:rsidRPr="009F6B62" w:rsidRDefault="002A2CCA" w:rsidP="002465CD">
            <w:pPr>
              <w:rPr>
                <w:rFonts w:ascii="Arial" w:hAnsi="Arial" w:cs="Arial"/>
                <w:sz w:val="20"/>
                <w:szCs w:val="20"/>
              </w:rPr>
            </w:pPr>
            <w:r w:rsidRPr="009F6B62">
              <w:rPr>
                <w:rFonts w:ascii="Arial" w:hAnsi="Arial" w:cs="Arial"/>
                <w:sz w:val="20"/>
                <w:szCs w:val="20"/>
              </w:rPr>
              <w:t>1.</w:t>
            </w:r>
          </w:p>
        </w:tc>
        <w:tc>
          <w:tcPr>
            <w:tcW w:w="5164" w:type="dxa"/>
            <w:shd w:val="clear" w:color="auto" w:fill="auto"/>
          </w:tcPr>
          <w:p w14:paraId="6828B89F" w14:textId="77777777" w:rsidR="002A2CCA" w:rsidRPr="009F6B62" w:rsidRDefault="002A2CCA" w:rsidP="002465CD">
            <w:pPr>
              <w:autoSpaceDE w:val="0"/>
              <w:autoSpaceDN w:val="0"/>
              <w:adjustRightInd w:val="0"/>
              <w:rPr>
                <w:rFonts w:ascii="Arial" w:hAnsi="Arial" w:cs="Arial"/>
                <w:sz w:val="20"/>
                <w:szCs w:val="20"/>
              </w:rPr>
            </w:pPr>
            <w:r w:rsidRPr="009F6B62">
              <w:rPr>
                <w:rFonts w:ascii="Arial" w:hAnsi="Arial" w:cs="Arial"/>
                <w:sz w:val="20"/>
                <w:szCs w:val="20"/>
              </w:rPr>
              <w:t>Ministrstvo za naravne vire in prostor, Direkcija RS za vode, Sektor območja Savinje, Mariborska 88, 3000 Celje</w:t>
            </w:r>
          </w:p>
        </w:tc>
        <w:tc>
          <w:tcPr>
            <w:tcW w:w="3118" w:type="dxa"/>
            <w:shd w:val="clear" w:color="auto" w:fill="auto"/>
          </w:tcPr>
          <w:p w14:paraId="115F87F1" w14:textId="77777777" w:rsidR="002A2CCA" w:rsidRPr="009F6B62" w:rsidRDefault="00BD2174" w:rsidP="002465CD">
            <w:pPr>
              <w:rPr>
                <w:rFonts w:ascii="Arial" w:hAnsi="Arial" w:cs="Arial"/>
                <w:sz w:val="20"/>
                <w:szCs w:val="20"/>
              </w:rPr>
            </w:pPr>
            <w:r w:rsidRPr="009F6B62">
              <w:rPr>
                <w:rFonts w:ascii="Arial" w:hAnsi="Arial" w:cs="Arial"/>
                <w:sz w:val="20"/>
                <w:szCs w:val="20"/>
              </w:rPr>
              <w:t>35024-9/2024-3</w:t>
            </w:r>
          </w:p>
          <w:p w14:paraId="0E367A19" w14:textId="65DA9299" w:rsidR="00BD2174" w:rsidRPr="009F6B62" w:rsidRDefault="00BD2174" w:rsidP="002465CD">
            <w:pPr>
              <w:rPr>
                <w:rFonts w:ascii="Arial" w:hAnsi="Arial" w:cs="Arial"/>
                <w:sz w:val="20"/>
                <w:szCs w:val="20"/>
              </w:rPr>
            </w:pPr>
            <w:r w:rsidRPr="009F6B62">
              <w:rPr>
                <w:rFonts w:ascii="Arial" w:hAnsi="Arial" w:cs="Arial"/>
                <w:sz w:val="20"/>
                <w:szCs w:val="20"/>
              </w:rPr>
              <w:t>12.4.2024</w:t>
            </w:r>
          </w:p>
        </w:tc>
      </w:tr>
      <w:tr w:rsidR="002A2CCA" w:rsidRPr="009F6B62" w14:paraId="643F53F7" w14:textId="77777777" w:rsidTr="002465CD">
        <w:tc>
          <w:tcPr>
            <w:tcW w:w="564" w:type="dxa"/>
            <w:shd w:val="clear" w:color="auto" w:fill="auto"/>
          </w:tcPr>
          <w:p w14:paraId="4641863E" w14:textId="77777777" w:rsidR="002A2CCA" w:rsidRPr="009F6B62" w:rsidRDefault="002A2CCA" w:rsidP="002465CD">
            <w:pPr>
              <w:rPr>
                <w:rFonts w:ascii="Arial" w:hAnsi="Arial" w:cs="Arial"/>
                <w:sz w:val="20"/>
                <w:szCs w:val="20"/>
              </w:rPr>
            </w:pPr>
            <w:r w:rsidRPr="009F6B62">
              <w:rPr>
                <w:rFonts w:ascii="Arial" w:hAnsi="Arial" w:cs="Arial"/>
                <w:sz w:val="20"/>
                <w:szCs w:val="20"/>
              </w:rPr>
              <w:t>2.</w:t>
            </w:r>
          </w:p>
        </w:tc>
        <w:tc>
          <w:tcPr>
            <w:tcW w:w="5164" w:type="dxa"/>
            <w:shd w:val="clear" w:color="auto" w:fill="auto"/>
          </w:tcPr>
          <w:p w14:paraId="5AC7E3E5" w14:textId="77777777" w:rsidR="002A2CCA" w:rsidRPr="009F6B62" w:rsidRDefault="002A2CCA" w:rsidP="002465CD">
            <w:pPr>
              <w:autoSpaceDE w:val="0"/>
              <w:autoSpaceDN w:val="0"/>
              <w:adjustRightInd w:val="0"/>
              <w:rPr>
                <w:rFonts w:ascii="Arial" w:hAnsi="Arial" w:cs="Arial"/>
                <w:sz w:val="20"/>
                <w:szCs w:val="20"/>
              </w:rPr>
            </w:pPr>
            <w:r w:rsidRPr="009F6B62">
              <w:rPr>
                <w:rFonts w:ascii="Arial" w:hAnsi="Arial" w:cs="Arial"/>
                <w:sz w:val="20"/>
                <w:szCs w:val="20"/>
              </w:rPr>
              <w:t>Ministrstvo za obrambo, Uprava Republike</w:t>
            </w:r>
          </w:p>
          <w:p w14:paraId="417EAD32" w14:textId="77777777" w:rsidR="002A2CCA" w:rsidRPr="009F6B62" w:rsidRDefault="002A2CCA" w:rsidP="002465CD">
            <w:pPr>
              <w:rPr>
                <w:rFonts w:ascii="Arial" w:hAnsi="Arial" w:cs="Arial"/>
                <w:sz w:val="20"/>
                <w:szCs w:val="20"/>
              </w:rPr>
            </w:pPr>
            <w:r w:rsidRPr="009F6B62">
              <w:rPr>
                <w:rFonts w:ascii="Arial" w:hAnsi="Arial" w:cs="Arial"/>
                <w:sz w:val="20"/>
                <w:szCs w:val="20"/>
              </w:rPr>
              <w:t>Slovenije za zaščito in reševanje, Vojkova ulica 61, 1000 Ljubljana</w:t>
            </w:r>
          </w:p>
        </w:tc>
        <w:tc>
          <w:tcPr>
            <w:tcW w:w="3118" w:type="dxa"/>
            <w:shd w:val="clear" w:color="auto" w:fill="auto"/>
          </w:tcPr>
          <w:p w14:paraId="0491FAF4" w14:textId="77777777" w:rsidR="002A2CCA" w:rsidRPr="009F6B62" w:rsidRDefault="00BD2174" w:rsidP="002465CD">
            <w:pPr>
              <w:rPr>
                <w:rFonts w:ascii="Arial" w:hAnsi="Arial" w:cs="Arial"/>
                <w:sz w:val="20"/>
                <w:szCs w:val="20"/>
              </w:rPr>
            </w:pPr>
            <w:r w:rsidRPr="009F6B62">
              <w:rPr>
                <w:rFonts w:ascii="Arial" w:hAnsi="Arial" w:cs="Arial"/>
                <w:sz w:val="20"/>
                <w:szCs w:val="20"/>
              </w:rPr>
              <w:t>350-80/2023-8-DGZR</w:t>
            </w:r>
          </w:p>
          <w:p w14:paraId="7AD54EDC" w14:textId="284745C3" w:rsidR="00BD2174" w:rsidRPr="009F6B62" w:rsidRDefault="00BD2174" w:rsidP="002465CD">
            <w:pPr>
              <w:rPr>
                <w:rFonts w:ascii="Arial" w:hAnsi="Arial" w:cs="Arial"/>
                <w:sz w:val="20"/>
                <w:szCs w:val="20"/>
              </w:rPr>
            </w:pPr>
            <w:r w:rsidRPr="009F6B62">
              <w:rPr>
                <w:rFonts w:ascii="Arial" w:hAnsi="Arial" w:cs="Arial"/>
                <w:sz w:val="20"/>
                <w:szCs w:val="20"/>
              </w:rPr>
              <w:t>6.2.2024</w:t>
            </w:r>
          </w:p>
        </w:tc>
      </w:tr>
      <w:tr w:rsidR="002A2CCA" w:rsidRPr="009F6B62" w14:paraId="78E002B3" w14:textId="77777777" w:rsidTr="002465CD">
        <w:tc>
          <w:tcPr>
            <w:tcW w:w="564" w:type="dxa"/>
            <w:shd w:val="clear" w:color="auto" w:fill="auto"/>
          </w:tcPr>
          <w:p w14:paraId="6C852948" w14:textId="77777777" w:rsidR="002A2CCA" w:rsidRPr="009F6B62" w:rsidRDefault="002A2CCA" w:rsidP="002465CD">
            <w:pPr>
              <w:rPr>
                <w:rFonts w:ascii="Arial" w:hAnsi="Arial" w:cs="Arial"/>
                <w:sz w:val="20"/>
                <w:szCs w:val="20"/>
              </w:rPr>
            </w:pPr>
            <w:r w:rsidRPr="009F6B62">
              <w:rPr>
                <w:rFonts w:ascii="Arial" w:hAnsi="Arial" w:cs="Arial"/>
                <w:sz w:val="20"/>
                <w:szCs w:val="20"/>
              </w:rPr>
              <w:t>3.</w:t>
            </w:r>
          </w:p>
        </w:tc>
        <w:tc>
          <w:tcPr>
            <w:tcW w:w="5164" w:type="dxa"/>
            <w:shd w:val="clear" w:color="auto" w:fill="auto"/>
          </w:tcPr>
          <w:p w14:paraId="4B8DA757" w14:textId="77777777" w:rsidR="002A2CCA" w:rsidRPr="009F6B62" w:rsidRDefault="002A2CCA" w:rsidP="002465CD">
            <w:pPr>
              <w:rPr>
                <w:rFonts w:ascii="Arial" w:hAnsi="Arial" w:cs="Arial"/>
                <w:sz w:val="20"/>
                <w:szCs w:val="20"/>
              </w:rPr>
            </w:pPr>
            <w:r w:rsidRPr="009F6B62">
              <w:rPr>
                <w:rFonts w:ascii="Arial" w:hAnsi="Arial" w:cs="Arial"/>
                <w:sz w:val="20"/>
                <w:szCs w:val="20"/>
              </w:rPr>
              <w:t>Elektro Celje d.d., Vrunčeva 2a, 3000 Celje</w:t>
            </w:r>
          </w:p>
        </w:tc>
        <w:tc>
          <w:tcPr>
            <w:tcW w:w="3118" w:type="dxa"/>
            <w:shd w:val="clear" w:color="auto" w:fill="auto"/>
          </w:tcPr>
          <w:p w14:paraId="018B0062" w14:textId="77777777" w:rsidR="002A2CCA" w:rsidRPr="009F6B62" w:rsidRDefault="00152D43" w:rsidP="002465CD">
            <w:pPr>
              <w:rPr>
                <w:rFonts w:ascii="Arial" w:hAnsi="Arial" w:cs="Arial"/>
                <w:sz w:val="20"/>
                <w:szCs w:val="20"/>
              </w:rPr>
            </w:pPr>
            <w:r w:rsidRPr="009F6B62">
              <w:rPr>
                <w:rFonts w:ascii="Arial" w:hAnsi="Arial" w:cs="Arial"/>
                <w:sz w:val="20"/>
                <w:szCs w:val="20"/>
              </w:rPr>
              <w:t>3840</w:t>
            </w:r>
          </w:p>
          <w:p w14:paraId="4CBFE5CF" w14:textId="0E47F606" w:rsidR="00152D43" w:rsidRPr="009F6B62" w:rsidRDefault="00152D43" w:rsidP="002465CD">
            <w:pPr>
              <w:rPr>
                <w:rFonts w:ascii="Arial" w:hAnsi="Arial" w:cs="Arial"/>
                <w:sz w:val="20"/>
                <w:szCs w:val="20"/>
              </w:rPr>
            </w:pPr>
            <w:r w:rsidRPr="009F6B62">
              <w:rPr>
                <w:rFonts w:ascii="Arial" w:hAnsi="Arial" w:cs="Arial"/>
                <w:sz w:val="20"/>
                <w:szCs w:val="20"/>
              </w:rPr>
              <w:t>20.3. 2024</w:t>
            </w:r>
          </w:p>
        </w:tc>
      </w:tr>
      <w:tr w:rsidR="002A2CCA" w:rsidRPr="009F6B62" w14:paraId="6A43A0EA" w14:textId="77777777" w:rsidTr="002465CD">
        <w:tc>
          <w:tcPr>
            <w:tcW w:w="564" w:type="dxa"/>
            <w:shd w:val="clear" w:color="auto" w:fill="auto"/>
          </w:tcPr>
          <w:p w14:paraId="44D47853" w14:textId="77777777" w:rsidR="002A2CCA" w:rsidRPr="009F6B62" w:rsidRDefault="002A2CCA" w:rsidP="002465CD">
            <w:pPr>
              <w:rPr>
                <w:rFonts w:ascii="Arial" w:hAnsi="Arial" w:cs="Arial"/>
                <w:sz w:val="20"/>
                <w:szCs w:val="20"/>
              </w:rPr>
            </w:pPr>
            <w:r w:rsidRPr="009F6B62">
              <w:rPr>
                <w:rFonts w:ascii="Arial" w:hAnsi="Arial" w:cs="Arial"/>
                <w:sz w:val="20"/>
                <w:szCs w:val="20"/>
              </w:rPr>
              <w:t>4.</w:t>
            </w:r>
          </w:p>
        </w:tc>
        <w:tc>
          <w:tcPr>
            <w:tcW w:w="5164" w:type="dxa"/>
            <w:shd w:val="clear" w:color="auto" w:fill="auto"/>
          </w:tcPr>
          <w:p w14:paraId="2618E630" w14:textId="77777777" w:rsidR="002A2CCA" w:rsidRPr="009F6B62" w:rsidRDefault="002A2CCA" w:rsidP="002465CD">
            <w:pPr>
              <w:rPr>
                <w:rFonts w:ascii="Arial" w:hAnsi="Arial" w:cs="Arial"/>
                <w:sz w:val="20"/>
                <w:szCs w:val="20"/>
              </w:rPr>
            </w:pPr>
            <w:r w:rsidRPr="009F6B62">
              <w:rPr>
                <w:rFonts w:ascii="Arial" w:hAnsi="Arial" w:cs="Arial"/>
                <w:sz w:val="20"/>
                <w:szCs w:val="20"/>
              </w:rPr>
              <w:t>Telekom Slovenije, Sektor za kabelska omrežja in zagotavljanje storitev, Titova cesta 38, 2000 Maribor</w:t>
            </w:r>
          </w:p>
        </w:tc>
        <w:tc>
          <w:tcPr>
            <w:tcW w:w="3118" w:type="dxa"/>
            <w:shd w:val="clear" w:color="auto" w:fill="auto"/>
          </w:tcPr>
          <w:p w14:paraId="493F83FC" w14:textId="77777777" w:rsidR="002A2CCA" w:rsidRPr="009F6B62" w:rsidRDefault="00152D43" w:rsidP="002465CD">
            <w:pPr>
              <w:rPr>
                <w:rFonts w:ascii="Arial" w:hAnsi="Arial" w:cs="Arial"/>
                <w:sz w:val="20"/>
                <w:szCs w:val="20"/>
              </w:rPr>
            </w:pPr>
            <w:r w:rsidRPr="009F6B62">
              <w:rPr>
                <w:rFonts w:ascii="Arial" w:hAnsi="Arial" w:cs="Arial"/>
                <w:sz w:val="20"/>
                <w:szCs w:val="20"/>
              </w:rPr>
              <w:t>128208-CE/70-PM</w:t>
            </w:r>
          </w:p>
          <w:p w14:paraId="501FAD2E" w14:textId="6C58BDE8" w:rsidR="00152D43" w:rsidRPr="009F6B62" w:rsidRDefault="00152D43" w:rsidP="002465CD">
            <w:pPr>
              <w:rPr>
                <w:rFonts w:ascii="Arial" w:hAnsi="Arial" w:cs="Arial"/>
                <w:sz w:val="20"/>
                <w:szCs w:val="20"/>
              </w:rPr>
            </w:pPr>
            <w:r w:rsidRPr="009F6B62">
              <w:rPr>
                <w:rFonts w:ascii="Arial" w:hAnsi="Arial" w:cs="Arial"/>
                <w:sz w:val="20"/>
                <w:szCs w:val="20"/>
              </w:rPr>
              <w:t>2.2.2024</w:t>
            </w:r>
          </w:p>
        </w:tc>
      </w:tr>
      <w:tr w:rsidR="002A2CCA" w:rsidRPr="009F6B62" w14:paraId="09FF79D9" w14:textId="77777777" w:rsidTr="002465CD">
        <w:tc>
          <w:tcPr>
            <w:tcW w:w="564" w:type="dxa"/>
            <w:shd w:val="clear" w:color="auto" w:fill="auto"/>
          </w:tcPr>
          <w:p w14:paraId="3F811DBB" w14:textId="77777777" w:rsidR="002A2CCA" w:rsidRPr="009F6B62" w:rsidRDefault="002A2CCA" w:rsidP="002465CD">
            <w:pPr>
              <w:rPr>
                <w:rFonts w:ascii="Arial" w:hAnsi="Arial" w:cs="Arial"/>
                <w:sz w:val="20"/>
                <w:szCs w:val="20"/>
              </w:rPr>
            </w:pPr>
            <w:r w:rsidRPr="009F6B62">
              <w:rPr>
                <w:rFonts w:ascii="Arial" w:hAnsi="Arial" w:cs="Arial"/>
                <w:sz w:val="20"/>
                <w:szCs w:val="20"/>
              </w:rPr>
              <w:t>5.</w:t>
            </w:r>
          </w:p>
        </w:tc>
        <w:tc>
          <w:tcPr>
            <w:tcW w:w="5164" w:type="dxa"/>
            <w:shd w:val="clear" w:color="auto" w:fill="auto"/>
          </w:tcPr>
          <w:p w14:paraId="575E57EA" w14:textId="77777777" w:rsidR="002A2CCA" w:rsidRPr="009F6B62" w:rsidRDefault="002A2CCA" w:rsidP="002465CD">
            <w:pPr>
              <w:rPr>
                <w:rFonts w:ascii="Arial" w:hAnsi="Arial" w:cs="Arial"/>
                <w:sz w:val="20"/>
                <w:szCs w:val="20"/>
              </w:rPr>
            </w:pPr>
            <w:r w:rsidRPr="009F6B62">
              <w:rPr>
                <w:rFonts w:ascii="Arial" w:hAnsi="Arial" w:cs="Arial"/>
                <w:sz w:val="20"/>
                <w:szCs w:val="20"/>
              </w:rPr>
              <w:t>Javno podjetje Komunala d.o.o. Mozirje, Praprotnikova ulica 36, 3330 Mozirje</w:t>
            </w:r>
          </w:p>
        </w:tc>
        <w:tc>
          <w:tcPr>
            <w:tcW w:w="3118" w:type="dxa"/>
            <w:shd w:val="clear" w:color="auto" w:fill="auto"/>
          </w:tcPr>
          <w:p w14:paraId="0F61A9DD" w14:textId="77777777" w:rsidR="002A2CCA" w:rsidRPr="009F6B62" w:rsidRDefault="00C95474" w:rsidP="002465CD">
            <w:pPr>
              <w:rPr>
                <w:rFonts w:ascii="Arial" w:hAnsi="Arial" w:cs="Arial"/>
                <w:sz w:val="20"/>
                <w:szCs w:val="20"/>
              </w:rPr>
            </w:pPr>
            <w:r w:rsidRPr="009F6B62">
              <w:rPr>
                <w:rFonts w:ascii="Arial" w:hAnsi="Arial" w:cs="Arial"/>
                <w:sz w:val="20"/>
                <w:szCs w:val="20"/>
              </w:rPr>
              <w:t>12/2024-1-M</w:t>
            </w:r>
          </w:p>
          <w:p w14:paraId="340D5A99" w14:textId="77777777" w:rsidR="00C95474" w:rsidRPr="009F6B62" w:rsidRDefault="00C95474" w:rsidP="002465CD">
            <w:pPr>
              <w:rPr>
                <w:rFonts w:ascii="Arial" w:hAnsi="Arial" w:cs="Arial"/>
                <w:sz w:val="20"/>
                <w:szCs w:val="20"/>
              </w:rPr>
            </w:pPr>
            <w:r w:rsidRPr="009F6B62">
              <w:rPr>
                <w:rFonts w:ascii="Arial" w:hAnsi="Arial" w:cs="Arial"/>
                <w:sz w:val="20"/>
                <w:szCs w:val="20"/>
              </w:rPr>
              <w:t>22.4.2024</w:t>
            </w:r>
          </w:p>
          <w:p w14:paraId="02783C9B" w14:textId="77777777" w:rsidR="0043475C" w:rsidRPr="009F6B62" w:rsidRDefault="0043475C" w:rsidP="0043475C">
            <w:pPr>
              <w:rPr>
                <w:rFonts w:ascii="Arial" w:hAnsi="Arial" w:cs="Arial"/>
                <w:sz w:val="20"/>
                <w:szCs w:val="20"/>
              </w:rPr>
            </w:pPr>
            <w:r w:rsidRPr="009F6B62">
              <w:rPr>
                <w:rFonts w:ascii="Arial" w:hAnsi="Arial" w:cs="Arial"/>
                <w:sz w:val="20"/>
                <w:szCs w:val="20"/>
              </w:rPr>
              <w:t>12/2024-1-M</w:t>
            </w:r>
          </w:p>
          <w:p w14:paraId="4025ECF0" w14:textId="784CA175" w:rsidR="0043475C" w:rsidRPr="009F6B62" w:rsidRDefault="0043475C" w:rsidP="0043475C">
            <w:pPr>
              <w:rPr>
                <w:rFonts w:ascii="Arial" w:hAnsi="Arial" w:cs="Arial"/>
                <w:sz w:val="20"/>
                <w:szCs w:val="20"/>
              </w:rPr>
            </w:pPr>
            <w:r w:rsidRPr="009F6B62">
              <w:rPr>
                <w:rFonts w:ascii="Arial" w:hAnsi="Arial" w:cs="Arial"/>
                <w:sz w:val="20"/>
                <w:szCs w:val="20"/>
              </w:rPr>
              <w:t>14.10. 2024</w:t>
            </w:r>
          </w:p>
        </w:tc>
      </w:tr>
      <w:tr w:rsidR="002A2CCA" w:rsidRPr="009F6B62" w14:paraId="0601C084" w14:textId="77777777" w:rsidTr="002465CD">
        <w:tc>
          <w:tcPr>
            <w:tcW w:w="564" w:type="dxa"/>
            <w:shd w:val="clear" w:color="auto" w:fill="auto"/>
          </w:tcPr>
          <w:p w14:paraId="28F23853" w14:textId="77777777" w:rsidR="002A2CCA" w:rsidRPr="009F6B62" w:rsidRDefault="002A2CCA" w:rsidP="002465CD">
            <w:pPr>
              <w:rPr>
                <w:rFonts w:ascii="Arial" w:hAnsi="Arial" w:cs="Arial"/>
                <w:sz w:val="20"/>
                <w:szCs w:val="20"/>
              </w:rPr>
            </w:pPr>
            <w:r w:rsidRPr="009F6B62">
              <w:rPr>
                <w:rFonts w:ascii="Arial" w:hAnsi="Arial" w:cs="Arial"/>
                <w:sz w:val="20"/>
                <w:szCs w:val="20"/>
              </w:rPr>
              <w:t>6.</w:t>
            </w:r>
          </w:p>
        </w:tc>
        <w:tc>
          <w:tcPr>
            <w:tcW w:w="5164" w:type="dxa"/>
            <w:shd w:val="clear" w:color="auto" w:fill="auto"/>
          </w:tcPr>
          <w:p w14:paraId="6F678E5C" w14:textId="77777777" w:rsidR="002A2CCA" w:rsidRPr="009F6B62" w:rsidRDefault="002A2CCA" w:rsidP="002465CD">
            <w:pPr>
              <w:rPr>
                <w:rFonts w:ascii="Arial" w:hAnsi="Arial" w:cs="Arial"/>
                <w:sz w:val="20"/>
                <w:szCs w:val="20"/>
              </w:rPr>
            </w:pPr>
            <w:r w:rsidRPr="009F6B62">
              <w:rPr>
                <w:rFonts w:ascii="Arial" w:hAnsi="Arial" w:cs="Arial"/>
                <w:sz w:val="20"/>
                <w:szCs w:val="20"/>
              </w:rPr>
              <w:t>Občina Nazarje, Savinjska cesta 4, 3331 Nazarje</w:t>
            </w:r>
          </w:p>
        </w:tc>
        <w:tc>
          <w:tcPr>
            <w:tcW w:w="3118" w:type="dxa"/>
            <w:shd w:val="clear" w:color="auto" w:fill="auto"/>
          </w:tcPr>
          <w:p w14:paraId="26CC4546" w14:textId="77777777" w:rsidR="002A2CCA" w:rsidRPr="009F6B62" w:rsidRDefault="00152D43" w:rsidP="002465CD">
            <w:pPr>
              <w:rPr>
                <w:rFonts w:ascii="Arial" w:hAnsi="Arial" w:cs="Arial"/>
                <w:sz w:val="20"/>
                <w:szCs w:val="20"/>
              </w:rPr>
            </w:pPr>
            <w:r w:rsidRPr="009F6B62">
              <w:rPr>
                <w:rFonts w:ascii="Arial" w:hAnsi="Arial" w:cs="Arial"/>
                <w:sz w:val="20"/>
                <w:szCs w:val="20"/>
              </w:rPr>
              <w:t>3503-0005/2023-16</w:t>
            </w:r>
          </w:p>
          <w:p w14:paraId="473CE3F3" w14:textId="4BCCFE00" w:rsidR="00152D43" w:rsidRPr="009F6B62" w:rsidRDefault="00152D43" w:rsidP="002465CD">
            <w:pPr>
              <w:rPr>
                <w:rFonts w:ascii="Arial" w:hAnsi="Arial" w:cs="Arial"/>
                <w:sz w:val="20"/>
                <w:szCs w:val="20"/>
              </w:rPr>
            </w:pPr>
            <w:r w:rsidRPr="009F6B62">
              <w:rPr>
                <w:rFonts w:ascii="Arial" w:hAnsi="Arial" w:cs="Arial"/>
                <w:sz w:val="20"/>
                <w:szCs w:val="20"/>
              </w:rPr>
              <w:t>1.2. 2024</w:t>
            </w:r>
          </w:p>
        </w:tc>
      </w:tr>
      <w:tr w:rsidR="002A2CCA" w:rsidRPr="009F6B62" w14:paraId="5B87090A" w14:textId="77777777" w:rsidTr="002465CD">
        <w:tc>
          <w:tcPr>
            <w:tcW w:w="564" w:type="dxa"/>
            <w:shd w:val="clear" w:color="auto" w:fill="auto"/>
          </w:tcPr>
          <w:p w14:paraId="0C433643" w14:textId="77777777" w:rsidR="002A2CCA" w:rsidRPr="009F6B62" w:rsidRDefault="002A2CCA" w:rsidP="002465CD">
            <w:pPr>
              <w:rPr>
                <w:rFonts w:ascii="Arial" w:hAnsi="Arial" w:cs="Arial"/>
                <w:sz w:val="20"/>
                <w:szCs w:val="20"/>
              </w:rPr>
            </w:pPr>
            <w:r w:rsidRPr="009F6B62">
              <w:rPr>
                <w:rFonts w:ascii="Arial" w:hAnsi="Arial" w:cs="Arial"/>
                <w:sz w:val="20"/>
                <w:szCs w:val="20"/>
              </w:rPr>
              <w:t xml:space="preserve">7. </w:t>
            </w:r>
          </w:p>
        </w:tc>
        <w:tc>
          <w:tcPr>
            <w:tcW w:w="5164" w:type="dxa"/>
            <w:shd w:val="clear" w:color="auto" w:fill="auto"/>
          </w:tcPr>
          <w:p w14:paraId="0985658F" w14:textId="77777777" w:rsidR="002A2CCA" w:rsidRPr="009F6B62" w:rsidRDefault="002A2CCA" w:rsidP="002465CD">
            <w:pPr>
              <w:rPr>
                <w:rFonts w:ascii="Arial" w:hAnsi="Arial" w:cs="Arial"/>
                <w:sz w:val="20"/>
                <w:szCs w:val="20"/>
              </w:rPr>
            </w:pPr>
            <w:r w:rsidRPr="009F6B62">
              <w:rPr>
                <w:rFonts w:ascii="Arial" w:hAnsi="Arial" w:cs="Arial"/>
                <w:sz w:val="20"/>
                <w:szCs w:val="20"/>
              </w:rPr>
              <w:t>Ministrstvo za naravne vire in prostor, Direktorat za prostor, graditev in stanovanja, Dunajska cesta 48, 1000 Ljubljana</w:t>
            </w:r>
          </w:p>
        </w:tc>
        <w:tc>
          <w:tcPr>
            <w:tcW w:w="3118" w:type="dxa"/>
            <w:shd w:val="clear" w:color="auto" w:fill="auto"/>
          </w:tcPr>
          <w:p w14:paraId="25C9B07A" w14:textId="77777777" w:rsidR="002A2CCA" w:rsidRPr="009F6B62" w:rsidRDefault="00152D43" w:rsidP="002465CD">
            <w:pPr>
              <w:rPr>
                <w:rFonts w:ascii="Arial" w:hAnsi="Arial" w:cs="Arial"/>
                <w:sz w:val="20"/>
                <w:szCs w:val="20"/>
              </w:rPr>
            </w:pPr>
            <w:r w:rsidRPr="009F6B62">
              <w:rPr>
                <w:rFonts w:ascii="Arial" w:hAnsi="Arial" w:cs="Arial"/>
                <w:sz w:val="20"/>
                <w:szCs w:val="20"/>
              </w:rPr>
              <w:t>35034-61/2023-2550-5</w:t>
            </w:r>
          </w:p>
          <w:p w14:paraId="5A03B6C2" w14:textId="243F4A04" w:rsidR="00152D43" w:rsidRPr="009F6B62" w:rsidRDefault="00152D43" w:rsidP="002465CD">
            <w:pPr>
              <w:rPr>
                <w:rFonts w:ascii="Arial" w:hAnsi="Arial" w:cs="Arial"/>
                <w:sz w:val="20"/>
                <w:szCs w:val="20"/>
              </w:rPr>
            </w:pPr>
            <w:r w:rsidRPr="009F6B62">
              <w:rPr>
                <w:rFonts w:ascii="Arial" w:hAnsi="Arial" w:cs="Arial"/>
                <w:sz w:val="20"/>
                <w:szCs w:val="20"/>
              </w:rPr>
              <w:t>2.4.2024</w:t>
            </w:r>
          </w:p>
        </w:tc>
      </w:tr>
      <w:tr w:rsidR="002A2CCA" w:rsidRPr="009F6B62" w14:paraId="48AC048E" w14:textId="77777777" w:rsidTr="002465CD">
        <w:tc>
          <w:tcPr>
            <w:tcW w:w="564" w:type="dxa"/>
            <w:shd w:val="clear" w:color="auto" w:fill="auto"/>
          </w:tcPr>
          <w:p w14:paraId="6672B94B" w14:textId="77777777" w:rsidR="002A2CCA" w:rsidRPr="009F6B62" w:rsidRDefault="002A2CCA" w:rsidP="002465CD">
            <w:pPr>
              <w:rPr>
                <w:rFonts w:ascii="Arial" w:hAnsi="Arial" w:cs="Arial"/>
                <w:sz w:val="20"/>
                <w:szCs w:val="20"/>
              </w:rPr>
            </w:pPr>
            <w:r w:rsidRPr="009F6B62">
              <w:rPr>
                <w:rFonts w:ascii="Arial" w:hAnsi="Arial" w:cs="Arial"/>
                <w:sz w:val="20"/>
                <w:szCs w:val="20"/>
              </w:rPr>
              <w:t>8.</w:t>
            </w:r>
          </w:p>
        </w:tc>
        <w:tc>
          <w:tcPr>
            <w:tcW w:w="5164" w:type="dxa"/>
            <w:shd w:val="clear" w:color="auto" w:fill="auto"/>
          </w:tcPr>
          <w:p w14:paraId="5A3B6B54" w14:textId="77777777" w:rsidR="002A2CCA" w:rsidRPr="009F6B62" w:rsidRDefault="002A2CCA" w:rsidP="002465CD">
            <w:pPr>
              <w:rPr>
                <w:rFonts w:ascii="Arial" w:hAnsi="Arial" w:cs="Arial"/>
                <w:sz w:val="20"/>
                <w:szCs w:val="20"/>
              </w:rPr>
            </w:pPr>
            <w:r w:rsidRPr="009F6B62">
              <w:rPr>
                <w:rFonts w:ascii="Arial" w:hAnsi="Arial" w:cs="Arial"/>
                <w:sz w:val="20"/>
                <w:szCs w:val="20"/>
              </w:rPr>
              <w:t>Energetika Nazarje d.o.o., Lesarska cesta 10, 3331 Nazarje</w:t>
            </w:r>
          </w:p>
        </w:tc>
        <w:tc>
          <w:tcPr>
            <w:tcW w:w="3118" w:type="dxa"/>
            <w:shd w:val="clear" w:color="auto" w:fill="auto"/>
          </w:tcPr>
          <w:p w14:paraId="349163BC" w14:textId="0CF8DF7B" w:rsidR="00152D43" w:rsidRPr="009F6B62" w:rsidRDefault="002E2502" w:rsidP="002465CD">
            <w:pPr>
              <w:rPr>
                <w:rFonts w:ascii="Arial" w:hAnsi="Arial" w:cs="Arial"/>
                <w:sz w:val="20"/>
                <w:szCs w:val="20"/>
              </w:rPr>
            </w:pPr>
            <w:r w:rsidRPr="009F6B62">
              <w:rPr>
                <w:rFonts w:ascii="Arial" w:hAnsi="Arial" w:cs="Arial"/>
                <w:sz w:val="20"/>
                <w:szCs w:val="20"/>
              </w:rPr>
              <w:t>22.4.2024</w:t>
            </w:r>
          </w:p>
        </w:tc>
      </w:tr>
      <w:tr w:rsidR="002A2CCA" w:rsidRPr="009F6B62" w14:paraId="62D0E225" w14:textId="77777777" w:rsidTr="002465CD">
        <w:tc>
          <w:tcPr>
            <w:tcW w:w="564" w:type="dxa"/>
            <w:shd w:val="clear" w:color="auto" w:fill="auto"/>
          </w:tcPr>
          <w:p w14:paraId="0A378C96" w14:textId="77777777" w:rsidR="002A2CCA" w:rsidRPr="009F6B62" w:rsidRDefault="002A2CCA" w:rsidP="002465CD">
            <w:pPr>
              <w:rPr>
                <w:rFonts w:ascii="Arial" w:hAnsi="Arial" w:cs="Arial"/>
                <w:sz w:val="20"/>
                <w:szCs w:val="20"/>
              </w:rPr>
            </w:pPr>
            <w:r w:rsidRPr="009F6B62">
              <w:rPr>
                <w:rFonts w:ascii="Arial" w:hAnsi="Arial" w:cs="Arial"/>
                <w:sz w:val="20"/>
                <w:szCs w:val="20"/>
              </w:rPr>
              <w:t>9.</w:t>
            </w:r>
          </w:p>
        </w:tc>
        <w:tc>
          <w:tcPr>
            <w:tcW w:w="5164" w:type="dxa"/>
            <w:shd w:val="clear" w:color="auto" w:fill="auto"/>
          </w:tcPr>
          <w:p w14:paraId="10191788" w14:textId="77777777" w:rsidR="002A2CCA" w:rsidRPr="009F6B62" w:rsidRDefault="002A2CCA" w:rsidP="002465CD">
            <w:pPr>
              <w:rPr>
                <w:rFonts w:ascii="Arial" w:hAnsi="Arial" w:cs="Arial"/>
                <w:sz w:val="20"/>
                <w:szCs w:val="20"/>
              </w:rPr>
            </w:pPr>
            <w:r w:rsidRPr="009F6B62">
              <w:rPr>
                <w:rFonts w:ascii="Arial" w:hAnsi="Arial" w:cs="Arial"/>
                <w:sz w:val="20"/>
                <w:szCs w:val="20"/>
              </w:rPr>
              <w:t>Ministrstvo za infrastrukturo, Langusova ulica 4, 1000 Ljubljana</w:t>
            </w:r>
          </w:p>
        </w:tc>
        <w:tc>
          <w:tcPr>
            <w:tcW w:w="3118" w:type="dxa"/>
            <w:shd w:val="clear" w:color="auto" w:fill="auto"/>
          </w:tcPr>
          <w:p w14:paraId="20A45434" w14:textId="77777777" w:rsidR="00152D43" w:rsidRPr="009F6B62" w:rsidRDefault="00152D43" w:rsidP="00152D43">
            <w:pPr>
              <w:rPr>
                <w:rFonts w:ascii="Arial" w:hAnsi="Arial" w:cs="Arial"/>
                <w:sz w:val="20"/>
                <w:szCs w:val="20"/>
              </w:rPr>
            </w:pPr>
            <w:r w:rsidRPr="009F6B62">
              <w:rPr>
                <w:rFonts w:ascii="Arial" w:hAnsi="Arial" w:cs="Arial"/>
                <w:sz w:val="20"/>
                <w:szCs w:val="20"/>
              </w:rPr>
              <w:t>350-24/2024/9-02422045</w:t>
            </w:r>
          </w:p>
          <w:p w14:paraId="249075D4" w14:textId="77777777" w:rsidR="002A2CCA" w:rsidRPr="009F6B62" w:rsidRDefault="00152D43" w:rsidP="00152D43">
            <w:pPr>
              <w:rPr>
                <w:rFonts w:ascii="Arial" w:hAnsi="Arial" w:cs="Arial"/>
                <w:sz w:val="20"/>
                <w:szCs w:val="20"/>
              </w:rPr>
            </w:pPr>
            <w:r w:rsidRPr="009F6B62">
              <w:rPr>
                <w:rFonts w:ascii="Arial" w:hAnsi="Arial" w:cs="Arial"/>
                <w:sz w:val="20"/>
                <w:szCs w:val="20"/>
              </w:rPr>
              <w:t>4.3.2024</w:t>
            </w:r>
          </w:p>
          <w:p w14:paraId="03243602" w14:textId="77777777" w:rsidR="0043475C" w:rsidRPr="009F6B62" w:rsidRDefault="0043475C" w:rsidP="00152D43">
            <w:pPr>
              <w:rPr>
                <w:rFonts w:ascii="Arial" w:hAnsi="Arial" w:cs="Arial"/>
                <w:sz w:val="20"/>
                <w:szCs w:val="20"/>
              </w:rPr>
            </w:pPr>
            <w:r w:rsidRPr="009F6B62">
              <w:rPr>
                <w:rFonts w:ascii="Arial" w:hAnsi="Arial" w:cs="Arial"/>
                <w:sz w:val="20"/>
                <w:szCs w:val="20"/>
              </w:rPr>
              <w:t>350-247/2024/7-02411764</w:t>
            </w:r>
          </w:p>
          <w:p w14:paraId="4431DCF0" w14:textId="77777777" w:rsidR="0043475C" w:rsidRPr="009F6B62" w:rsidRDefault="0043475C" w:rsidP="00152D43">
            <w:pPr>
              <w:rPr>
                <w:rFonts w:ascii="Arial" w:hAnsi="Arial" w:cs="Arial"/>
                <w:sz w:val="20"/>
                <w:szCs w:val="20"/>
              </w:rPr>
            </w:pPr>
            <w:r w:rsidRPr="009F6B62">
              <w:rPr>
                <w:rFonts w:ascii="Arial" w:hAnsi="Arial" w:cs="Arial"/>
                <w:sz w:val="20"/>
                <w:szCs w:val="20"/>
              </w:rPr>
              <w:t>2.9.2024</w:t>
            </w:r>
          </w:p>
          <w:p w14:paraId="47F5B156" w14:textId="77777777" w:rsidR="0043475C" w:rsidRPr="009F6B62" w:rsidRDefault="0043475C" w:rsidP="0043475C">
            <w:pPr>
              <w:rPr>
                <w:rFonts w:ascii="Arial" w:hAnsi="Arial" w:cs="Arial"/>
                <w:sz w:val="20"/>
                <w:szCs w:val="20"/>
              </w:rPr>
            </w:pPr>
            <w:r w:rsidRPr="009F6B62">
              <w:rPr>
                <w:rFonts w:ascii="Arial" w:hAnsi="Arial" w:cs="Arial"/>
                <w:sz w:val="20"/>
                <w:szCs w:val="20"/>
              </w:rPr>
              <w:t>350-247/2024/7-02411764</w:t>
            </w:r>
          </w:p>
          <w:p w14:paraId="35AA56CE" w14:textId="722CAD42" w:rsidR="0043475C" w:rsidRPr="009F6B62" w:rsidRDefault="0043475C" w:rsidP="00152D43">
            <w:pPr>
              <w:rPr>
                <w:rFonts w:ascii="Arial" w:hAnsi="Arial" w:cs="Arial"/>
                <w:sz w:val="20"/>
                <w:szCs w:val="20"/>
              </w:rPr>
            </w:pPr>
            <w:r w:rsidRPr="009F6B62">
              <w:rPr>
                <w:rFonts w:ascii="Arial" w:hAnsi="Arial" w:cs="Arial"/>
                <w:sz w:val="20"/>
                <w:szCs w:val="20"/>
              </w:rPr>
              <w:t>25.9.2024</w:t>
            </w:r>
          </w:p>
        </w:tc>
      </w:tr>
    </w:tbl>
    <w:p w14:paraId="623DD8CF" w14:textId="522AE400" w:rsidR="00834C69" w:rsidRPr="009F6B62" w:rsidRDefault="00834C69" w:rsidP="00C04814">
      <w:pPr>
        <w:rPr>
          <w:rFonts w:ascii="Arial" w:hAnsi="Arial" w:cs="Arial"/>
          <w:b/>
          <w:bCs/>
          <w:sz w:val="20"/>
          <w:szCs w:val="20"/>
        </w:rPr>
      </w:pPr>
    </w:p>
    <w:p w14:paraId="5CA912E9" w14:textId="1BE2AE1A" w:rsidR="00154AD2" w:rsidRPr="009F6B62" w:rsidRDefault="00154AD2" w:rsidP="00C04814">
      <w:pPr>
        <w:rPr>
          <w:rFonts w:ascii="Arial" w:hAnsi="Arial" w:cs="Arial"/>
          <w:b/>
          <w:bCs/>
          <w:sz w:val="20"/>
          <w:szCs w:val="20"/>
        </w:rPr>
      </w:pPr>
    </w:p>
    <w:p w14:paraId="15A1887A" w14:textId="7EBABB1C" w:rsidR="006560BF" w:rsidRPr="009F6B62" w:rsidRDefault="006560BF" w:rsidP="00C04814">
      <w:pPr>
        <w:rPr>
          <w:rFonts w:ascii="Arial" w:hAnsi="Arial" w:cs="Arial"/>
          <w:b/>
          <w:bCs/>
          <w:sz w:val="20"/>
          <w:szCs w:val="20"/>
        </w:rPr>
      </w:pPr>
    </w:p>
    <w:p w14:paraId="24A2A27E" w14:textId="77777777" w:rsidR="00B536CA" w:rsidRPr="009F6B62" w:rsidRDefault="00B536CA">
      <w:pPr>
        <w:rPr>
          <w:rFonts w:ascii="Arial" w:hAnsi="Arial" w:cs="Arial"/>
          <w:b/>
          <w:bCs/>
          <w:sz w:val="20"/>
          <w:szCs w:val="20"/>
        </w:rPr>
      </w:pPr>
      <w:r w:rsidRPr="009F6B62">
        <w:rPr>
          <w:rFonts w:ascii="Arial" w:hAnsi="Arial" w:cs="Arial"/>
          <w:b/>
          <w:bCs/>
          <w:sz w:val="20"/>
          <w:szCs w:val="20"/>
        </w:rPr>
        <w:br w:type="page"/>
      </w:r>
    </w:p>
    <w:p w14:paraId="58745A60" w14:textId="227977D4" w:rsidR="00B536CA" w:rsidRPr="009F6B62" w:rsidRDefault="00B536CA" w:rsidP="00B536CA">
      <w:pPr>
        <w:jc w:val="both"/>
        <w:rPr>
          <w:rFonts w:ascii="Arial" w:hAnsi="Arial" w:cs="Arial"/>
          <w:b/>
          <w:bCs/>
          <w:sz w:val="20"/>
          <w:szCs w:val="20"/>
        </w:rPr>
      </w:pPr>
      <w:r w:rsidRPr="009F6B62">
        <w:rPr>
          <w:rFonts w:ascii="Arial" w:hAnsi="Arial" w:cs="Arial"/>
          <w:b/>
          <w:bCs/>
          <w:sz w:val="20"/>
          <w:szCs w:val="20"/>
        </w:rPr>
        <w:lastRenderedPageBreak/>
        <w:t>OKOLJSKE PRESOJE</w:t>
      </w:r>
    </w:p>
    <w:p w14:paraId="28F6BDAF" w14:textId="1CD7A8DC" w:rsidR="00B536CA" w:rsidRPr="009F6B62" w:rsidRDefault="00B536CA" w:rsidP="00B536CA">
      <w:pPr>
        <w:jc w:val="both"/>
        <w:rPr>
          <w:rFonts w:ascii="Arial" w:hAnsi="Arial" w:cs="Arial"/>
          <w:b/>
          <w:bCs/>
          <w:sz w:val="20"/>
          <w:szCs w:val="20"/>
        </w:rPr>
      </w:pPr>
    </w:p>
    <w:p w14:paraId="36FF6132" w14:textId="77777777" w:rsidR="00B536CA" w:rsidRPr="009F6B62" w:rsidRDefault="00B536CA" w:rsidP="00B536CA">
      <w:pPr>
        <w:jc w:val="both"/>
        <w:rPr>
          <w:rFonts w:ascii="Arial" w:hAnsi="Arial" w:cs="Arial"/>
          <w:sz w:val="20"/>
          <w:szCs w:val="20"/>
        </w:rPr>
      </w:pPr>
      <w:r w:rsidRPr="009F6B62">
        <w:rPr>
          <w:rFonts w:ascii="Arial" w:hAnsi="Arial" w:cs="Arial"/>
          <w:sz w:val="20"/>
          <w:szCs w:val="20"/>
        </w:rPr>
        <w:t xml:space="preserve">Za OPPN izvedba celovite presoje vplivov na okolje skladno z 128. členom ZUreP-3 ni potrebna, kar se izkazuje na naslednji način: </w:t>
      </w:r>
    </w:p>
    <w:p w14:paraId="6C58BB39" w14:textId="0DC84A5E" w:rsidR="00B536CA" w:rsidRPr="009F6B62" w:rsidRDefault="00B536CA" w:rsidP="00B536CA">
      <w:pPr>
        <w:jc w:val="both"/>
        <w:rPr>
          <w:rFonts w:ascii="Arial" w:hAnsi="Arial" w:cs="Arial"/>
          <w:sz w:val="20"/>
          <w:szCs w:val="20"/>
        </w:rPr>
      </w:pPr>
      <w:r w:rsidRPr="009F6B62">
        <w:rPr>
          <w:rFonts w:ascii="Arial" w:hAnsi="Arial" w:cs="Arial"/>
          <w:sz w:val="20"/>
          <w:szCs w:val="20"/>
        </w:rPr>
        <w:t xml:space="preserve">- pridobljeno je mnenje pristojnega Zavoda RS za varstvo narave, št. </w:t>
      </w:r>
      <w:r w:rsidR="005928DF" w:rsidRPr="009F6B62">
        <w:rPr>
          <w:rFonts w:ascii="Arial" w:hAnsi="Arial" w:cs="Arial"/>
          <w:sz w:val="20"/>
          <w:szCs w:val="20"/>
        </w:rPr>
        <w:t>3563-0</w:t>
      </w:r>
      <w:r w:rsidR="002A2CCA" w:rsidRPr="009F6B62">
        <w:rPr>
          <w:rFonts w:ascii="Arial" w:hAnsi="Arial" w:cs="Arial"/>
          <w:sz w:val="20"/>
          <w:szCs w:val="20"/>
        </w:rPr>
        <w:t>151</w:t>
      </w:r>
      <w:r w:rsidR="005928DF" w:rsidRPr="009F6B62">
        <w:rPr>
          <w:rFonts w:ascii="Arial" w:hAnsi="Arial" w:cs="Arial"/>
          <w:sz w:val="20"/>
          <w:szCs w:val="20"/>
        </w:rPr>
        <w:t xml:space="preserve">/2023-2 z dne </w:t>
      </w:r>
      <w:r w:rsidR="002A2CCA" w:rsidRPr="009F6B62">
        <w:rPr>
          <w:rFonts w:ascii="Arial" w:hAnsi="Arial" w:cs="Arial"/>
          <w:sz w:val="20"/>
          <w:szCs w:val="20"/>
        </w:rPr>
        <w:t>5.4</w:t>
      </w:r>
      <w:r w:rsidR="005928DF" w:rsidRPr="009F6B62">
        <w:rPr>
          <w:rFonts w:ascii="Arial" w:hAnsi="Arial" w:cs="Arial"/>
          <w:sz w:val="20"/>
          <w:szCs w:val="20"/>
        </w:rPr>
        <w:t>. 2023</w:t>
      </w:r>
      <w:r w:rsidRPr="009F6B62">
        <w:rPr>
          <w:rFonts w:ascii="Arial" w:hAnsi="Arial" w:cs="Arial"/>
          <w:sz w:val="20"/>
          <w:szCs w:val="20"/>
        </w:rPr>
        <w:t>, da OPPN verjetno ne bo pomembno vplival na varovana območja, zato presoje sprejemljivosti vplivov izvedbe plana v naravo na varovana območja ni potrebno izvesti</w:t>
      </w:r>
      <w:r w:rsidR="00BC472D" w:rsidRPr="009F6B62">
        <w:rPr>
          <w:rFonts w:ascii="Arial" w:hAnsi="Arial" w:cs="Arial"/>
          <w:sz w:val="20"/>
          <w:szCs w:val="20"/>
        </w:rPr>
        <w:t>,</w:t>
      </w:r>
    </w:p>
    <w:p w14:paraId="6B14D2CD" w14:textId="4474DA95" w:rsidR="00B536CA" w:rsidRPr="009F6B62" w:rsidRDefault="00BC472D" w:rsidP="00B536CA">
      <w:pPr>
        <w:jc w:val="both"/>
        <w:rPr>
          <w:rFonts w:ascii="Arial" w:hAnsi="Arial" w:cs="Arial"/>
          <w:sz w:val="20"/>
          <w:szCs w:val="20"/>
        </w:rPr>
      </w:pPr>
      <w:r w:rsidRPr="009F6B62">
        <w:rPr>
          <w:rFonts w:ascii="Arial" w:hAnsi="Arial" w:cs="Arial"/>
          <w:sz w:val="20"/>
          <w:szCs w:val="20"/>
        </w:rPr>
        <w:t>- o</w:t>
      </w:r>
      <w:r w:rsidR="00B536CA" w:rsidRPr="009F6B62">
        <w:rPr>
          <w:rFonts w:ascii="Arial" w:hAnsi="Arial" w:cs="Arial"/>
          <w:sz w:val="20"/>
          <w:szCs w:val="20"/>
        </w:rPr>
        <w:t>bčina ocenjuje, da se z OPPN ne načrtujejo ureditve, ki bi bile poseg</w:t>
      </w:r>
      <w:r w:rsidRPr="009F6B62">
        <w:rPr>
          <w:rFonts w:ascii="Arial" w:hAnsi="Arial" w:cs="Arial"/>
          <w:sz w:val="20"/>
          <w:szCs w:val="20"/>
        </w:rPr>
        <w:t xml:space="preserve"> </w:t>
      </w:r>
      <w:r w:rsidR="00B536CA" w:rsidRPr="009F6B62">
        <w:rPr>
          <w:rFonts w:ascii="Arial" w:hAnsi="Arial" w:cs="Arial"/>
          <w:sz w:val="20"/>
          <w:szCs w:val="20"/>
        </w:rPr>
        <w:t>v okolje, za katerega je potrebno izvesti presojo vplivov na okolje,</w:t>
      </w:r>
      <w:r w:rsidRPr="009F6B62">
        <w:rPr>
          <w:rFonts w:ascii="Arial" w:hAnsi="Arial" w:cs="Arial"/>
          <w:sz w:val="20"/>
          <w:szCs w:val="20"/>
        </w:rPr>
        <w:t xml:space="preserve"> </w:t>
      </w:r>
      <w:r w:rsidR="00B536CA" w:rsidRPr="009F6B62">
        <w:rPr>
          <w:rFonts w:ascii="Arial" w:hAnsi="Arial" w:cs="Arial"/>
          <w:sz w:val="20"/>
          <w:szCs w:val="20"/>
        </w:rPr>
        <w:t>ali poseg, za katerega je zahtevana presoja sprejemljivosti na varovana</w:t>
      </w:r>
    </w:p>
    <w:p w14:paraId="1875C1F0" w14:textId="18E7E528" w:rsidR="00B536CA" w:rsidRPr="009F6B62" w:rsidRDefault="00B536CA" w:rsidP="00B536CA">
      <w:pPr>
        <w:jc w:val="both"/>
        <w:rPr>
          <w:rFonts w:ascii="Arial" w:hAnsi="Arial" w:cs="Arial"/>
          <w:sz w:val="20"/>
          <w:szCs w:val="20"/>
        </w:rPr>
      </w:pPr>
      <w:r w:rsidRPr="009F6B62">
        <w:rPr>
          <w:rFonts w:ascii="Arial" w:hAnsi="Arial" w:cs="Arial"/>
          <w:sz w:val="20"/>
          <w:szCs w:val="20"/>
        </w:rPr>
        <w:t>območja ali poseg, ki bi lahko pomembneje vplival na okolje.</w:t>
      </w:r>
    </w:p>
    <w:p w14:paraId="08BA55D7" w14:textId="44756EE3" w:rsidR="006560BF" w:rsidRPr="009F6B62" w:rsidRDefault="006560BF" w:rsidP="00EB5E5A">
      <w:pPr>
        <w:jc w:val="both"/>
        <w:rPr>
          <w:rFonts w:ascii="Arial" w:hAnsi="Arial" w:cs="Arial"/>
          <w:sz w:val="20"/>
          <w:szCs w:val="20"/>
        </w:rPr>
      </w:pPr>
      <w:r w:rsidRPr="009F6B62">
        <w:rPr>
          <w:rFonts w:ascii="Arial" w:hAnsi="Arial" w:cs="Arial"/>
          <w:sz w:val="20"/>
          <w:szCs w:val="20"/>
        </w:rPr>
        <w:br w:type="page"/>
      </w:r>
      <w:r w:rsidRPr="009F6B62">
        <w:rPr>
          <w:rFonts w:ascii="Arial" w:hAnsi="Arial" w:cs="Arial"/>
          <w:b/>
          <w:bCs/>
          <w:sz w:val="20"/>
          <w:szCs w:val="20"/>
        </w:rPr>
        <w:lastRenderedPageBreak/>
        <w:t>OBRAZLOŽITEV IN UTEMELJITEV OPPN</w:t>
      </w:r>
    </w:p>
    <w:p w14:paraId="348B9348" w14:textId="699E0839" w:rsidR="00834241" w:rsidRPr="009F6B62" w:rsidRDefault="00834241" w:rsidP="00834241">
      <w:pPr>
        <w:rPr>
          <w:rFonts w:ascii="Arial" w:hAnsi="Arial" w:cs="Arial"/>
          <w:b/>
          <w:bCs/>
          <w:sz w:val="20"/>
          <w:szCs w:val="20"/>
        </w:rPr>
      </w:pPr>
    </w:p>
    <w:p w14:paraId="1B9BECD0" w14:textId="77777777" w:rsidR="003B565E" w:rsidRPr="009F6B62" w:rsidRDefault="003B565E" w:rsidP="00834241">
      <w:pPr>
        <w:rPr>
          <w:rFonts w:ascii="Arial" w:hAnsi="Arial" w:cs="Arial"/>
          <w:b/>
          <w:bCs/>
          <w:sz w:val="20"/>
          <w:szCs w:val="20"/>
        </w:rPr>
      </w:pPr>
    </w:p>
    <w:p w14:paraId="498EB654" w14:textId="77777777" w:rsidR="00E201AD" w:rsidRPr="009F6B62" w:rsidRDefault="00E201AD" w:rsidP="00E201AD">
      <w:pPr>
        <w:adjustRightInd w:val="0"/>
        <w:jc w:val="both"/>
        <w:rPr>
          <w:rFonts w:ascii="Arial" w:hAnsi="Arial" w:cs="Arial"/>
          <w:b/>
          <w:bCs/>
          <w:sz w:val="20"/>
          <w:szCs w:val="20"/>
        </w:rPr>
      </w:pPr>
      <w:r w:rsidRPr="009F6B62">
        <w:rPr>
          <w:rFonts w:ascii="Arial" w:hAnsi="Arial" w:cs="Arial"/>
          <w:b/>
          <w:bCs/>
          <w:sz w:val="20"/>
          <w:szCs w:val="20"/>
        </w:rPr>
        <w:t>Izhodišče</w:t>
      </w:r>
    </w:p>
    <w:p w14:paraId="02F59B9F" w14:textId="77777777" w:rsidR="00E201AD" w:rsidRPr="009F6B62" w:rsidRDefault="00E201AD" w:rsidP="00E201AD">
      <w:pPr>
        <w:adjustRightInd w:val="0"/>
        <w:jc w:val="both"/>
        <w:rPr>
          <w:rFonts w:ascii="Arial" w:hAnsi="Arial" w:cs="Arial"/>
          <w:sz w:val="20"/>
          <w:szCs w:val="20"/>
        </w:rPr>
      </w:pPr>
    </w:p>
    <w:p w14:paraId="0A461D15" w14:textId="078AC36F" w:rsidR="009D4C7B" w:rsidRPr="009F6B62" w:rsidRDefault="009D4C7B" w:rsidP="009D4C7B">
      <w:pPr>
        <w:jc w:val="both"/>
        <w:rPr>
          <w:rFonts w:ascii="Arial" w:hAnsi="Arial" w:cs="Arial"/>
          <w:sz w:val="20"/>
          <w:szCs w:val="20"/>
        </w:rPr>
      </w:pPr>
      <w:r w:rsidRPr="009F6B62">
        <w:rPr>
          <w:rFonts w:ascii="Arial" w:hAnsi="Arial" w:cs="Arial"/>
          <w:sz w:val="20"/>
          <w:szCs w:val="20"/>
        </w:rPr>
        <w:t xml:space="preserve">Občina </w:t>
      </w:r>
      <w:r w:rsidR="002465CD" w:rsidRPr="009F6B62">
        <w:rPr>
          <w:rFonts w:ascii="Arial" w:hAnsi="Arial" w:cs="Arial"/>
          <w:sz w:val="20"/>
          <w:szCs w:val="20"/>
        </w:rPr>
        <w:t>Nazarje</w:t>
      </w:r>
      <w:r w:rsidRPr="009F6B62">
        <w:rPr>
          <w:rFonts w:ascii="Arial" w:hAnsi="Arial" w:cs="Arial"/>
          <w:sz w:val="20"/>
          <w:szCs w:val="20"/>
        </w:rPr>
        <w:t xml:space="preserve"> vodi postopek priprave prostorskega akta</w:t>
      </w:r>
      <w:r w:rsidR="00037989" w:rsidRPr="009F6B62">
        <w:rPr>
          <w:rFonts w:ascii="Arial" w:hAnsi="Arial" w:cs="Arial"/>
          <w:sz w:val="20"/>
          <w:szCs w:val="20"/>
        </w:rPr>
        <w:t xml:space="preserve"> (v nadaljevanju SD ZN)</w:t>
      </w:r>
      <w:r w:rsidRPr="009F6B62">
        <w:rPr>
          <w:rFonts w:ascii="Arial" w:hAnsi="Arial" w:cs="Arial"/>
          <w:sz w:val="20"/>
          <w:szCs w:val="20"/>
        </w:rPr>
        <w:t xml:space="preserve">, ki je podlaga za umestitev </w:t>
      </w:r>
      <w:r w:rsidR="002465CD" w:rsidRPr="009F6B62">
        <w:rPr>
          <w:rFonts w:ascii="Arial" w:hAnsi="Arial" w:cs="Arial"/>
          <w:sz w:val="20"/>
          <w:szCs w:val="20"/>
        </w:rPr>
        <w:t>treh dozidav k že obstoječimi stavbami</w:t>
      </w:r>
      <w:r w:rsidRPr="009F6B62">
        <w:rPr>
          <w:rFonts w:ascii="Arial" w:hAnsi="Arial" w:cs="Arial"/>
          <w:sz w:val="20"/>
          <w:szCs w:val="20"/>
        </w:rPr>
        <w:t xml:space="preserve">. </w:t>
      </w:r>
      <w:r w:rsidR="00037989" w:rsidRPr="009F6B62">
        <w:rPr>
          <w:rFonts w:ascii="Arial" w:hAnsi="Arial" w:cs="Arial"/>
          <w:sz w:val="20"/>
          <w:szCs w:val="20"/>
        </w:rPr>
        <w:t>Na obravnavanem območju je v veljavi Odlok o spremembah in dopolnitvah odloka o zazidalnem načrtu industrijsko- obrtne cone Prihova – Nazarje (OPPN Prihova) (Uradno glasilo slovenskih občin, št. 39/2023 - uradno prečiščeno besedilo).</w:t>
      </w:r>
    </w:p>
    <w:p w14:paraId="41BDB4A3" w14:textId="1F85104A" w:rsidR="009D4C7B" w:rsidRPr="009F6B62" w:rsidRDefault="009D4C7B" w:rsidP="009D4C7B">
      <w:pPr>
        <w:jc w:val="both"/>
        <w:rPr>
          <w:rFonts w:ascii="Arial" w:hAnsi="Arial" w:cs="Arial"/>
          <w:sz w:val="20"/>
          <w:szCs w:val="20"/>
        </w:rPr>
      </w:pPr>
    </w:p>
    <w:p w14:paraId="6701AD39" w14:textId="77777777" w:rsidR="00037989" w:rsidRPr="009F6B62" w:rsidRDefault="00037989" w:rsidP="00037989">
      <w:pPr>
        <w:jc w:val="both"/>
        <w:rPr>
          <w:rFonts w:ascii="Arial" w:hAnsi="Arial" w:cs="Arial"/>
          <w:sz w:val="20"/>
          <w:szCs w:val="20"/>
        </w:rPr>
      </w:pPr>
      <w:r w:rsidRPr="009F6B62">
        <w:rPr>
          <w:rFonts w:ascii="Arial" w:hAnsi="Arial" w:cs="Arial"/>
          <w:sz w:val="20"/>
          <w:szCs w:val="20"/>
        </w:rPr>
        <w:t>Območje sprememb in dopolnitev odloka zajema območje z oznako PD1 (območje Elkroj) in je veliko cca 3,0 ha.</w:t>
      </w:r>
    </w:p>
    <w:p w14:paraId="4ECE9A48" w14:textId="77777777" w:rsidR="00037989" w:rsidRPr="009F6B62" w:rsidRDefault="00037989" w:rsidP="009D4C7B">
      <w:pPr>
        <w:jc w:val="both"/>
        <w:rPr>
          <w:rFonts w:ascii="Arial" w:hAnsi="Arial" w:cs="Arial"/>
          <w:sz w:val="20"/>
          <w:szCs w:val="20"/>
        </w:rPr>
      </w:pPr>
    </w:p>
    <w:p w14:paraId="1ECF839B" w14:textId="77777777" w:rsidR="00E201AD" w:rsidRPr="009F6B62" w:rsidRDefault="00E201AD" w:rsidP="00E201AD">
      <w:pPr>
        <w:adjustRightInd w:val="0"/>
        <w:jc w:val="both"/>
        <w:rPr>
          <w:rFonts w:ascii="Arial" w:hAnsi="Arial" w:cs="Arial"/>
          <w:b/>
          <w:bCs/>
          <w:sz w:val="20"/>
          <w:szCs w:val="20"/>
        </w:rPr>
      </w:pPr>
      <w:r w:rsidRPr="009F6B62">
        <w:rPr>
          <w:rFonts w:ascii="Arial" w:hAnsi="Arial" w:cs="Arial"/>
          <w:b/>
          <w:bCs/>
          <w:sz w:val="20"/>
          <w:szCs w:val="20"/>
        </w:rPr>
        <w:t>Upoštevanje temeljnih pravil urejanja prostora</w:t>
      </w:r>
    </w:p>
    <w:p w14:paraId="19F88F5A" w14:textId="77777777" w:rsidR="00E201AD" w:rsidRPr="009F6B62" w:rsidRDefault="00E201AD" w:rsidP="00E201AD">
      <w:pPr>
        <w:adjustRightInd w:val="0"/>
        <w:jc w:val="both"/>
        <w:rPr>
          <w:rFonts w:ascii="Arial" w:hAnsi="Arial" w:cs="Arial"/>
          <w:b/>
          <w:bCs/>
          <w:sz w:val="20"/>
          <w:szCs w:val="20"/>
        </w:rPr>
      </w:pPr>
    </w:p>
    <w:p w14:paraId="5A9699C9" w14:textId="4CBC893E" w:rsidR="00A442B2" w:rsidRPr="009F6B62" w:rsidRDefault="00E201AD" w:rsidP="00695ABF">
      <w:pPr>
        <w:autoSpaceDE w:val="0"/>
        <w:autoSpaceDN w:val="0"/>
        <w:adjustRightInd w:val="0"/>
        <w:jc w:val="both"/>
        <w:rPr>
          <w:rFonts w:ascii="Arial" w:hAnsi="Arial" w:cs="Arial"/>
          <w:sz w:val="20"/>
          <w:szCs w:val="20"/>
        </w:rPr>
      </w:pPr>
      <w:r w:rsidRPr="009F6B62">
        <w:rPr>
          <w:rFonts w:ascii="Arial" w:hAnsi="Arial" w:cs="Arial"/>
          <w:sz w:val="20"/>
          <w:szCs w:val="20"/>
        </w:rPr>
        <w:t xml:space="preserve">Pri pripravi </w:t>
      </w:r>
      <w:r w:rsidR="00037989" w:rsidRPr="009F6B62">
        <w:rPr>
          <w:rFonts w:ascii="Arial" w:hAnsi="Arial" w:cs="Arial"/>
          <w:sz w:val="20"/>
          <w:szCs w:val="20"/>
        </w:rPr>
        <w:t>SD ZN</w:t>
      </w:r>
      <w:r w:rsidRPr="009F6B62">
        <w:rPr>
          <w:rFonts w:ascii="Arial" w:hAnsi="Arial" w:cs="Arial"/>
          <w:sz w:val="20"/>
          <w:szCs w:val="20"/>
        </w:rPr>
        <w:t xml:space="preserve"> so bila smiselno upoštevana temeljna pravila urejanja prostora na podlagi ZUreP-</w:t>
      </w:r>
      <w:r w:rsidR="00107A21" w:rsidRPr="009F6B62">
        <w:rPr>
          <w:rFonts w:ascii="Arial" w:hAnsi="Arial" w:cs="Arial"/>
          <w:sz w:val="20"/>
          <w:szCs w:val="20"/>
        </w:rPr>
        <w:t xml:space="preserve">3, </w:t>
      </w:r>
      <w:r w:rsidR="00A442B2" w:rsidRPr="009F6B62">
        <w:rPr>
          <w:rFonts w:ascii="Arial" w:hAnsi="Arial" w:cs="Arial"/>
          <w:sz w:val="20"/>
          <w:szCs w:val="20"/>
        </w:rPr>
        <w:t xml:space="preserve">kot </w:t>
      </w:r>
      <w:r w:rsidR="00107A21" w:rsidRPr="009F6B62">
        <w:rPr>
          <w:rFonts w:ascii="Arial" w:hAnsi="Arial" w:cs="Arial"/>
          <w:sz w:val="20"/>
          <w:szCs w:val="20"/>
        </w:rPr>
        <w:t xml:space="preserve"> jih določa v II. delu: DRŽAVNI PROSTORSKI RED v 2. poglavju: TEMELJNA PRAVILA UREJANJA PROSTORA. </w:t>
      </w:r>
    </w:p>
    <w:p w14:paraId="514E5CC6" w14:textId="77777777" w:rsidR="00A442B2" w:rsidRPr="009F6B62" w:rsidRDefault="00A442B2" w:rsidP="00695ABF">
      <w:pPr>
        <w:autoSpaceDE w:val="0"/>
        <w:autoSpaceDN w:val="0"/>
        <w:adjustRightInd w:val="0"/>
        <w:jc w:val="both"/>
        <w:rPr>
          <w:rFonts w:ascii="Arial" w:hAnsi="Arial" w:cs="Arial"/>
          <w:sz w:val="20"/>
          <w:szCs w:val="20"/>
        </w:rPr>
      </w:pPr>
    </w:p>
    <w:p w14:paraId="261A7B76" w14:textId="75E7D4AC" w:rsidR="00B84858" w:rsidRPr="009F6B62" w:rsidRDefault="00E201AD" w:rsidP="00695ABF">
      <w:pPr>
        <w:autoSpaceDE w:val="0"/>
        <w:autoSpaceDN w:val="0"/>
        <w:adjustRightInd w:val="0"/>
        <w:jc w:val="both"/>
        <w:rPr>
          <w:rFonts w:ascii="Arial" w:hAnsi="Arial" w:cs="Arial"/>
          <w:sz w:val="20"/>
          <w:szCs w:val="20"/>
        </w:rPr>
      </w:pPr>
      <w:r w:rsidRPr="009F6B62">
        <w:rPr>
          <w:rFonts w:ascii="Arial" w:hAnsi="Arial" w:cs="Arial"/>
          <w:sz w:val="20"/>
          <w:szCs w:val="20"/>
        </w:rPr>
        <w:t>Pri prostorskem načrtovanju dela obravnavanega naselja, ki je predmet OPPN</w:t>
      </w:r>
      <w:r w:rsidR="00B84858" w:rsidRPr="009F6B62">
        <w:rPr>
          <w:rFonts w:ascii="Arial" w:hAnsi="Arial" w:cs="Arial"/>
          <w:sz w:val="20"/>
          <w:szCs w:val="20"/>
        </w:rPr>
        <w:t>,</w:t>
      </w:r>
      <w:r w:rsidRPr="009F6B62">
        <w:rPr>
          <w:rFonts w:ascii="Arial" w:hAnsi="Arial" w:cs="Arial"/>
          <w:sz w:val="20"/>
          <w:szCs w:val="20"/>
        </w:rPr>
        <w:t xml:space="preserve"> se v skladu z 21. členom ZUreP-</w:t>
      </w:r>
      <w:r w:rsidR="00107A21" w:rsidRPr="009F6B62">
        <w:rPr>
          <w:rFonts w:ascii="Arial" w:hAnsi="Arial" w:cs="Arial"/>
          <w:sz w:val="20"/>
          <w:szCs w:val="20"/>
        </w:rPr>
        <w:t xml:space="preserve">3 predvidi racionalna raba prostora, in sicer se predvidi gradnja na </w:t>
      </w:r>
      <w:r w:rsidR="00037989" w:rsidRPr="009F6B62">
        <w:rPr>
          <w:rFonts w:ascii="Arial" w:hAnsi="Arial" w:cs="Arial"/>
          <w:sz w:val="20"/>
          <w:szCs w:val="20"/>
        </w:rPr>
        <w:t xml:space="preserve">še </w:t>
      </w:r>
      <w:r w:rsidR="00107A21" w:rsidRPr="009F6B62">
        <w:rPr>
          <w:rFonts w:ascii="Arial" w:hAnsi="Arial" w:cs="Arial"/>
          <w:sz w:val="20"/>
          <w:szCs w:val="20"/>
        </w:rPr>
        <w:t xml:space="preserve">nezazidanih stavbnih zemljiščih v okviru </w:t>
      </w:r>
      <w:r w:rsidR="00037989" w:rsidRPr="009F6B62">
        <w:rPr>
          <w:rFonts w:ascii="Arial" w:hAnsi="Arial" w:cs="Arial"/>
          <w:sz w:val="20"/>
          <w:szCs w:val="20"/>
        </w:rPr>
        <w:t>obstoječe industrijsko obrtne cone</w:t>
      </w:r>
      <w:r w:rsidR="00107A21" w:rsidRPr="009F6B62">
        <w:rPr>
          <w:rFonts w:ascii="Arial" w:hAnsi="Arial" w:cs="Arial"/>
          <w:sz w:val="20"/>
          <w:szCs w:val="20"/>
        </w:rPr>
        <w:t xml:space="preserve">, ki je </w:t>
      </w:r>
      <w:r w:rsidR="00037989" w:rsidRPr="009F6B62">
        <w:rPr>
          <w:rFonts w:ascii="Arial" w:hAnsi="Arial" w:cs="Arial"/>
          <w:sz w:val="20"/>
          <w:szCs w:val="20"/>
        </w:rPr>
        <w:t>v pretežni meri že pozidana</w:t>
      </w:r>
      <w:r w:rsidR="00107A21" w:rsidRPr="009F6B62">
        <w:rPr>
          <w:rFonts w:ascii="Arial" w:hAnsi="Arial" w:cs="Arial"/>
          <w:sz w:val="20"/>
          <w:szCs w:val="20"/>
        </w:rPr>
        <w:t xml:space="preserve">. </w:t>
      </w:r>
      <w:r w:rsidR="0051599B" w:rsidRPr="009F6B62">
        <w:rPr>
          <w:rFonts w:ascii="Arial" w:hAnsi="Arial" w:cs="Arial"/>
          <w:sz w:val="20"/>
          <w:szCs w:val="20"/>
        </w:rPr>
        <w:t>Umešča</w:t>
      </w:r>
      <w:r w:rsidR="00037989" w:rsidRPr="009F6B62">
        <w:rPr>
          <w:rFonts w:ascii="Arial" w:hAnsi="Arial" w:cs="Arial"/>
          <w:sz w:val="20"/>
          <w:szCs w:val="20"/>
        </w:rPr>
        <w:t>jo</w:t>
      </w:r>
      <w:r w:rsidR="0051599B" w:rsidRPr="009F6B62">
        <w:rPr>
          <w:rFonts w:ascii="Arial" w:hAnsi="Arial" w:cs="Arial"/>
          <w:sz w:val="20"/>
          <w:szCs w:val="20"/>
        </w:rPr>
        <w:t xml:space="preserve"> se </w:t>
      </w:r>
      <w:r w:rsidR="00037989" w:rsidRPr="009F6B62">
        <w:rPr>
          <w:rFonts w:ascii="Arial" w:hAnsi="Arial" w:cs="Arial"/>
          <w:sz w:val="20"/>
          <w:szCs w:val="20"/>
        </w:rPr>
        <w:t>dozidave že zgrajenih stavb</w:t>
      </w:r>
      <w:r w:rsidR="0051599B" w:rsidRPr="009F6B62">
        <w:rPr>
          <w:rFonts w:ascii="Arial" w:hAnsi="Arial" w:cs="Arial"/>
          <w:sz w:val="20"/>
          <w:szCs w:val="20"/>
        </w:rPr>
        <w:t>. Dostopnost se zagotavlja preko obstoječe prometne infrastrukture</w:t>
      </w:r>
      <w:r w:rsidR="00EB5E5A" w:rsidRPr="009F6B62">
        <w:rPr>
          <w:rFonts w:ascii="Arial" w:hAnsi="Arial" w:cs="Arial"/>
          <w:bCs/>
          <w:sz w:val="20"/>
          <w:szCs w:val="20"/>
        </w:rPr>
        <w:t xml:space="preserve">. </w:t>
      </w:r>
      <w:r w:rsidR="0051599B" w:rsidRPr="009F6B62">
        <w:rPr>
          <w:rFonts w:ascii="Arial" w:hAnsi="Arial" w:cs="Arial"/>
          <w:sz w:val="20"/>
          <w:szCs w:val="20"/>
        </w:rPr>
        <w:t xml:space="preserve"> Širše območje je </w:t>
      </w:r>
      <w:r w:rsidR="00EB5E5A" w:rsidRPr="009F6B62">
        <w:rPr>
          <w:rFonts w:ascii="Arial" w:hAnsi="Arial" w:cs="Arial"/>
          <w:sz w:val="20"/>
          <w:szCs w:val="20"/>
        </w:rPr>
        <w:t>urbanega</w:t>
      </w:r>
      <w:r w:rsidR="0051599B" w:rsidRPr="009F6B62">
        <w:rPr>
          <w:rFonts w:ascii="Arial" w:hAnsi="Arial" w:cs="Arial"/>
          <w:sz w:val="20"/>
          <w:szCs w:val="20"/>
        </w:rPr>
        <w:t xml:space="preserve"> značaja</w:t>
      </w:r>
      <w:r w:rsidR="00037989" w:rsidRPr="009F6B62">
        <w:rPr>
          <w:rFonts w:ascii="Arial" w:hAnsi="Arial" w:cs="Arial"/>
          <w:sz w:val="20"/>
          <w:szCs w:val="20"/>
        </w:rPr>
        <w:t xml:space="preserve"> in je v celoti že pozidano</w:t>
      </w:r>
      <w:r w:rsidR="00EB5E5A" w:rsidRPr="009F6B62">
        <w:rPr>
          <w:rFonts w:ascii="Arial" w:hAnsi="Arial" w:cs="Arial"/>
          <w:sz w:val="20"/>
          <w:szCs w:val="20"/>
        </w:rPr>
        <w:t xml:space="preserve">. </w:t>
      </w:r>
    </w:p>
    <w:p w14:paraId="355A425B" w14:textId="77777777" w:rsidR="00B84858" w:rsidRPr="009F6B62" w:rsidRDefault="00B84858" w:rsidP="00695ABF">
      <w:pPr>
        <w:autoSpaceDE w:val="0"/>
        <w:autoSpaceDN w:val="0"/>
        <w:adjustRightInd w:val="0"/>
        <w:jc w:val="both"/>
        <w:rPr>
          <w:rFonts w:ascii="Arial" w:hAnsi="Arial" w:cs="Arial"/>
          <w:sz w:val="20"/>
          <w:szCs w:val="20"/>
        </w:rPr>
      </w:pPr>
    </w:p>
    <w:p w14:paraId="283EC3F7" w14:textId="673E8B27" w:rsidR="009F2BDB" w:rsidRPr="009F6B62" w:rsidRDefault="009F2BDB" w:rsidP="009F2BDB">
      <w:pPr>
        <w:jc w:val="both"/>
        <w:rPr>
          <w:rFonts w:ascii="Arial" w:hAnsi="Arial" w:cs="Arial"/>
          <w:bCs/>
          <w:sz w:val="20"/>
          <w:szCs w:val="20"/>
        </w:rPr>
      </w:pPr>
      <w:r w:rsidRPr="009F6B62">
        <w:rPr>
          <w:rFonts w:ascii="Arial" w:hAnsi="Arial" w:cs="Arial"/>
          <w:sz w:val="20"/>
          <w:szCs w:val="20"/>
        </w:rPr>
        <w:t xml:space="preserve">Območje </w:t>
      </w:r>
      <w:r w:rsidR="00037989" w:rsidRPr="009F6B62">
        <w:rPr>
          <w:rFonts w:ascii="Arial" w:hAnsi="Arial" w:cs="Arial"/>
          <w:sz w:val="20"/>
          <w:szCs w:val="20"/>
        </w:rPr>
        <w:t>SD ZN</w:t>
      </w:r>
      <w:r w:rsidRPr="009F6B62">
        <w:rPr>
          <w:rFonts w:ascii="Arial" w:hAnsi="Arial" w:cs="Arial"/>
          <w:sz w:val="20"/>
          <w:szCs w:val="20"/>
        </w:rPr>
        <w:t xml:space="preserve"> se </w:t>
      </w:r>
      <w:r w:rsidR="00037989" w:rsidRPr="009F6B62">
        <w:rPr>
          <w:rFonts w:ascii="Arial" w:hAnsi="Arial" w:cs="Arial"/>
          <w:sz w:val="20"/>
          <w:szCs w:val="20"/>
        </w:rPr>
        <w:t>naveže</w:t>
      </w:r>
      <w:r w:rsidRPr="009F6B62">
        <w:rPr>
          <w:rFonts w:ascii="Arial" w:hAnsi="Arial" w:cs="Arial"/>
          <w:sz w:val="20"/>
          <w:szCs w:val="20"/>
        </w:rPr>
        <w:t xml:space="preserve"> </w:t>
      </w:r>
      <w:r w:rsidR="00037989" w:rsidRPr="009F6B62">
        <w:rPr>
          <w:rFonts w:ascii="Arial" w:hAnsi="Arial" w:cs="Arial"/>
          <w:sz w:val="20"/>
          <w:szCs w:val="20"/>
        </w:rPr>
        <w:t>na</w:t>
      </w:r>
      <w:r w:rsidRPr="009F6B62">
        <w:rPr>
          <w:rFonts w:ascii="Arial" w:hAnsi="Arial" w:cs="Arial"/>
          <w:sz w:val="20"/>
          <w:szCs w:val="20"/>
        </w:rPr>
        <w:t xml:space="preserve"> obstoječo GJI,</w:t>
      </w:r>
      <w:r w:rsidR="00037989" w:rsidRPr="009F6B62">
        <w:rPr>
          <w:rFonts w:ascii="Arial" w:hAnsi="Arial" w:cs="Arial"/>
          <w:sz w:val="20"/>
          <w:szCs w:val="20"/>
        </w:rPr>
        <w:t xml:space="preserve"> zaradi gradenj je predvidena zgolj delna prestavitev komunalnih vodov</w:t>
      </w:r>
      <w:r w:rsidRPr="009F6B62">
        <w:rPr>
          <w:rFonts w:ascii="Arial" w:hAnsi="Arial" w:cs="Arial"/>
          <w:sz w:val="20"/>
          <w:szCs w:val="20"/>
        </w:rPr>
        <w:t xml:space="preserve">. Začasna raba ni predvidena. </w:t>
      </w:r>
    </w:p>
    <w:p w14:paraId="0AF0B433" w14:textId="77777777" w:rsidR="009F2BDB" w:rsidRPr="009F6B62" w:rsidRDefault="009F2BDB" w:rsidP="009F2BDB">
      <w:pPr>
        <w:autoSpaceDE w:val="0"/>
        <w:autoSpaceDN w:val="0"/>
        <w:adjustRightInd w:val="0"/>
        <w:jc w:val="both"/>
        <w:rPr>
          <w:rFonts w:ascii="Arial" w:hAnsi="Arial" w:cs="Arial"/>
          <w:sz w:val="20"/>
          <w:szCs w:val="20"/>
        </w:rPr>
      </w:pPr>
    </w:p>
    <w:p w14:paraId="1717A3CC" w14:textId="4AEF5CA8" w:rsidR="003728CD" w:rsidRPr="009F6B62" w:rsidRDefault="009F2BDB" w:rsidP="003728CD">
      <w:pPr>
        <w:jc w:val="both"/>
        <w:rPr>
          <w:rFonts w:ascii="Arial" w:hAnsi="Arial" w:cs="Arial"/>
          <w:sz w:val="20"/>
          <w:szCs w:val="20"/>
        </w:rPr>
      </w:pPr>
      <w:r w:rsidRPr="009F6B62">
        <w:rPr>
          <w:rFonts w:ascii="Arial" w:hAnsi="Arial" w:cs="Arial"/>
          <w:sz w:val="20"/>
          <w:szCs w:val="20"/>
        </w:rPr>
        <w:t xml:space="preserve">Nadalje se pri prostorskem načrtovanju na območju OPPN v skladu z 22. členom ZUreP-3 varuje kakovostne grajene in naravne prvine in sicer tako, da se merilo gradnje prilagodi obstoječemu gabaritu </w:t>
      </w:r>
      <w:r w:rsidR="00037989" w:rsidRPr="009F6B62">
        <w:rPr>
          <w:rFonts w:ascii="Arial" w:hAnsi="Arial" w:cs="Arial"/>
          <w:sz w:val="20"/>
          <w:szCs w:val="20"/>
        </w:rPr>
        <w:t>industrijsko obrtne cone.</w:t>
      </w:r>
      <w:r w:rsidRPr="009F6B62">
        <w:rPr>
          <w:rFonts w:ascii="Arial" w:hAnsi="Arial" w:cs="Arial"/>
          <w:sz w:val="20"/>
          <w:szCs w:val="20"/>
        </w:rPr>
        <w:t xml:space="preserve"> V naravne prvine območje OPPN ne posega, saj se nahaja na območju nezazidanih stavbnih zemljišče, od vodotoka se zagotovijo ustrezni odmiki skladno z zakonodajo. </w:t>
      </w:r>
      <w:r w:rsidR="003728CD" w:rsidRPr="009F6B62">
        <w:rPr>
          <w:rFonts w:ascii="Arial" w:hAnsi="Arial" w:cs="Arial"/>
          <w:sz w:val="20"/>
          <w:szCs w:val="20"/>
        </w:rPr>
        <w:t>Območje OPPN posega na poplavno ogroženo območje</w:t>
      </w:r>
      <w:r w:rsidR="00037989" w:rsidRPr="009F6B62">
        <w:rPr>
          <w:rFonts w:ascii="Arial" w:hAnsi="Arial" w:cs="Arial"/>
          <w:sz w:val="20"/>
          <w:szCs w:val="20"/>
        </w:rPr>
        <w:t>, s tem namenom je bila izdelana Hidrološko hidravlična študija za spremembe in dopolnitve odloka o zazidalnem načrtu industrijsko – obrtne cone Prihova – Nazarje (</w:t>
      </w:r>
      <w:proofErr w:type="spellStart"/>
      <w:r w:rsidR="00037989" w:rsidRPr="009F6B62">
        <w:rPr>
          <w:rFonts w:ascii="Arial" w:hAnsi="Arial" w:cs="Arial"/>
          <w:sz w:val="20"/>
          <w:szCs w:val="20"/>
        </w:rPr>
        <w:t>Provog</w:t>
      </w:r>
      <w:proofErr w:type="spellEnd"/>
      <w:r w:rsidR="00037989" w:rsidRPr="009F6B62">
        <w:rPr>
          <w:rFonts w:ascii="Arial" w:hAnsi="Arial" w:cs="Arial"/>
          <w:sz w:val="20"/>
          <w:szCs w:val="20"/>
        </w:rPr>
        <w:t xml:space="preserve"> d.o.o., št. proj. EL 23/29, julij 2023)</w:t>
      </w:r>
      <w:r w:rsidR="003728CD" w:rsidRPr="009F6B62">
        <w:rPr>
          <w:rFonts w:ascii="Arial" w:hAnsi="Arial" w:cs="Arial"/>
          <w:sz w:val="20"/>
          <w:szCs w:val="20"/>
        </w:rPr>
        <w:t>. Območje OPPN ne posega v varstvene režime kulturne dediščine. Območje OPPN ne posega v območja ohranjanja narave in na vodovarstvena območja.</w:t>
      </w:r>
    </w:p>
    <w:p w14:paraId="0DB00C0F" w14:textId="77777777" w:rsidR="009F2BDB" w:rsidRPr="009F6B62" w:rsidRDefault="009F2BDB" w:rsidP="009F2BDB">
      <w:pPr>
        <w:autoSpaceDE w:val="0"/>
        <w:autoSpaceDN w:val="0"/>
        <w:adjustRightInd w:val="0"/>
        <w:jc w:val="both"/>
        <w:rPr>
          <w:rFonts w:ascii="Arial" w:hAnsi="Arial" w:cs="Arial"/>
          <w:sz w:val="20"/>
          <w:szCs w:val="20"/>
        </w:rPr>
      </w:pPr>
    </w:p>
    <w:p w14:paraId="75D2326C" w14:textId="18FE08E3" w:rsidR="000E4FD8" w:rsidRPr="009F6B62" w:rsidRDefault="00466722" w:rsidP="000E4FD8">
      <w:pPr>
        <w:autoSpaceDE w:val="0"/>
        <w:autoSpaceDN w:val="0"/>
        <w:adjustRightInd w:val="0"/>
        <w:jc w:val="both"/>
        <w:rPr>
          <w:rFonts w:ascii="Arial" w:hAnsi="Arial" w:cs="Arial"/>
          <w:sz w:val="20"/>
          <w:szCs w:val="20"/>
        </w:rPr>
      </w:pPr>
      <w:r w:rsidRPr="009F6B62">
        <w:rPr>
          <w:rFonts w:ascii="Arial" w:hAnsi="Arial" w:cs="Arial"/>
          <w:sz w:val="20"/>
          <w:szCs w:val="20"/>
        </w:rPr>
        <w:t xml:space="preserve">Pri prostorskem načrtovanju na območju OPPN se skladno z 23. členom ZUreP-3 upoštevajo načela za urejanje prostora na območjih z omejitvami. </w:t>
      </w:r>
      <w:r w:rsidR="000E4FD8" w:rsidRPr="009F6B62">
        <w:rPr>
          <w:rFonts w:ascii="Arial" w:hAnsi="Arial" w:cs="Arial"/>
          <w:sz w:val="20"/>
          <w:szCs w:val="20"/>
        </w:rPr>
        <w:t>Na območju OPPN se nahaja</w:t>
      </w:r>
      <w:r w:rsidR="00EE6895" w:rsidRPr="009F6B62">
        <w:rPr>
          <w:rFonts w:ascii="Arial" w:hAnsi="Arial" w:cs="Arial"/>
          <w:sz w:val="20"/>
          <w:szCs w:val="20"/>
        </w:rPr>
        <w:t>jo</w:t>
      </w:r>
      <w:r w:rsidR="000E4FD8" w:rsidRPr="009F6B62">
        <w:rPr>
          <w:rFonts w:ascii="Arial" w:hAnsi="Arial" w:cs="Arial"/>
          <w:sz w:val="20"/>
          <w:szCs w:val="20"/>
        </w:rPr>
        <w:t xml:space="preserve"> </w:t>
      </w:r>
      <w:r w:rsidR="00EE6895" w:rsidRPr="009F6B62">
        <w:rPr>
          <w:rFonts w:ascii="Arial" w:hAnsi="Arial" w:cs="Arial"/>
          <w:sz w:val="20"/>
          <w:szCs w:val="20"/>
        </w:rPr>
        <w:t>območja z omejitvami oz. naslednja</w:t>
      </w:r>
      <w:r w:rsidR="000E4FD8" w:rsidRPr="009F6B62">
        <w:rPr>
          <w:rFonts w:ascii="Arial" w:hAnsi="Arial" w:cs="Arial"/>
          <w:sz w:val="20"/>
          <w:szCs w:val="20"/>
        </w:rPr>
        <w:t xml:space="preserve"> raba in pravni režimi (vse vir: </w:t>
      </w:r>
      <w:proofErr w:type="spellStart"/>
      <w:r w:rsidR="000E4FD8" w:rsidRPr="009F6B62">
        <w:rPr>
          <w:rFonts w:ascii="Arial" w:hAnsi="Arial" w:cs="Arial"/>
          <w:sz w:val="20"/>
          <w:szCs w:val="20"/>
        </w:rPr>
        <w:t>iObčina</w:t>
      </w:r>
      <w:proofErr w:type="spellEnd"/>
      <w:r w:rsidR="000E4FD8" w:rsidRPr="009F6B62">
        <w:rPr>
          <w:rFonts w:ascii="Arial" w:hAnsi="Arial" w:cs="Arial"/>
          <w:sz w:val="20"/>
          <w:szCs w:val="20"/>
        </w:rPr>
        <w:t>, razen če ni drugače navedeno)</w:t>
      </w:r>
      <w:r w:rsidR="00EE6895" w:rsidRPr="009F6B62">
        <w:rPr>
          <w:rFonts w:ascii="Arial" w:hAnsi="Arial" w:cs="Arial"/>
          <w:sz w:val="20"/>
          <w:szCs w:val="20"/>
        </w:rPr>
        <w:t>, ki so upoštevani na naslednji način</w:t>
      </w:r>
      <w:r w:rsidR="000E4FD8" w:rsidRPr="009F6B62">
        <w:rPr>
          <w:rFonts w:ascii="Arial" w:hAnsi="Arial" w:cs="Arial"/>
          <w:sz w:val="20"/>
          <w:szCs w:val="20"/>
        </w:rPr>
        <w:t>:</w:t>
      </w:r>
    </w:p>
    <w:p w14:paraId="1BE55000" w14:textId="72F4430F" w:rsidR="000E4FD8" w:rsidRPr="009F6B62" w:rsidRDefault="000E4FD8" w:rsidP="000E4FD8">
      <w:pPr>
        <w:pStyle w:val="Odstavekseznama"/>
        <w:numPr>
          <w:ilvl w:val="0"/>
          <w:numId w:val="12"/>
        </w:numPr>
        <w:adjustRightInd w:val="0"/>
        <w:jc w:val="both"/>
        <w:rPr>
          <w:rFonts w:ascii="Arial" w:hAnsi="Arial" w:cs="Arial"/>
          <w:i/>
          <w:iCs/>
          <w:sz w:val="20"/>
          <w:szCs w:val="20"/>
        </w:rPr>
      </w:pPr>
      <w:r w:rsidRPr="009F6B62">
        <w:rPr>
          <w:rFonts w:ascii="Arial" w:hAnsi="Arial" w:cs="Arial"/>
          <w:i/>
          <w:iCs/>
          <w:sz w:val="20"/>
          <w:szCs w:val="20"/>
        </w:rPr>
        <w:t xml:space="preserve">Območje </w:t>
      </w:r>
      <w:r w:rsidR="007D59C6" w:rsidRPr="009F6B62">
        <w:rPr>
          <w:rFonts w:ascii="Arial" w:hAnsi="Arial" w:cs="Arial"/>
          <w:sz w:val="20"/>
          <w:szCs w:val="20"/>
        </w:rPr>
        <w:t>SD ZN</w:t>
      </w:r>
      <w:r w:rsidRPr="009F6B62">
        <w:rPr>
          <w:rFonts w:ascii="Arial" w:hAnsi="Arial" w:cs="Arial"/>
          <w:i/>
          <w:iCs/>
          <w:sz w:val="20"/>
          <w:szCs w:val="20"/>
        </w:rPr>
        <w:t xml:space="preserve"> se nahaja na </w:t>
      </w:r>
      <w:r w:rsidR="005A65C2" w:rsidRPr="009F6B62">
        <w:rPr>
          <w:rFonts w:ascii="Arial" w:hAnsi="Arial" w:cs="Arial"/>
          <w:i/>
          <w:iCs/>
          <w:sz w:val="20"/>
          <w:szCs w:val="20"/>
        </w:rPr>
        <w:t>CD</w:t>
      </w:r>
      <w:r w:rsidRPr="009F6B62">
        <w:rPr>
          <w:rFonts w:ascii="Arial" w:hAnsi="Arial" w:cs="Arial"/>
          <w:i/>
          <w:iCs/>
          <w:sz w:val="20"/>
          <w:szCs w:val="20"/>
        </w:rPr>
        <w:t xml:space="preserve"> - </w:t>
      </w:r>
      <w:r w:rsidR="005A65C2" w:rsidRPr="009F6B62">
        <w:rPr>
          <w:rFonts w:ascii="Arial" w:hAnsi="Arial" w:cs="Arial"/>
          <w:i/>
          <w:iCs/>
          <w:sz w:val="20"/>
          <w:szCs w:val="20"/>
        </w:rPr>
        <w:t>Druga</w:t>
      </w:r>
      <w:r w:rsidRPr="009F6B62">
        <w:rPr>
          <w:rFonts w:ascii="Arial" w:hAnsi="Arial" w:cs="Arial"/>
          <w:i/>
          <w:iCs/>
          <w:sz w:val="20"/>
          <w:szCs w:val="20"/>
        </w:rPr>
        <w:t xml:space="preserve"> območja centralnih dejavnosti.</w:t>
      </w:r>
    </w:p>
    <w:p w14:paraId="070C1013" w14:textId="349F8B33" w:rsidR="00EE6895" w:rsidRPr="009F6B62" w:rsidRDefault="00EE6895" w:rsidP="00EE6895">
      <w:pPr>
        <w:adjustRightInd w:val="0"/>
        <w:ind w:left="360"/>
        <w:jc w:val="both"/>
        <w:rPr>
          <w:rFonts w:ascii="Arial" w:hAnsi="Arial" w:cs="Arial"/>
          <w:sz w:val="20"/>
          <w:szCs w:val="20"/>
        </w:rPr>
      </w:pPr>
      <w:r w:rsidRPr="009F6B62">
        <w:rPr>
          <w:rFonts w:ascii="Arial" w:hAnsi="Arial" w:cs="Arial"/>
          <w:sz w:val="20"/>
          <w:szCs w:val="20"/>
        </w:rPr>
        <w:t xml:space="preserve">NR je upoštevana kot meja območja OPPN in pri pripravi PIP na območju OPPN skladno z določili OPN kot je opisano v nadaljevanju. </w:t>
      </w:r>
    </w:p>
    <w:p w14:paraId="473ABFBB" w14:textId="443E5963" w:rsidR="000E4FD8" w:rsidRPr="009F6B62" w:rsidRDefault="000E4FD8" w:rsidP="000E4FD8">
      <w:pPr>
        <w:pStyle w:val="Odstavekseznama"/>
        <w:numPr>
          <w:ilvl w:val="0"/>
          <w:numId w:val="12"/>
        </w:numPr>
        <w:adjustRightInd w:val="0"/>
        <w:jc w:val="both"/>
        <w:rPr>
          <w:rFonts w:ascii="Arial" w:hAnsi="Arial" w:cs="Arial"/>
          <w:i/>
          <w:iCs/>
          <w:sz w:val="20"/>
          <w:szCs w:val="20"/>
        </w:rPr>
      </w:pPr>
      <w:r w:rsidRPr="009F6B62">
        <w:rPr>
          <w:rFonts w:ascii="Arial" w:hAnsi="Arial" w:cs="Arial"/>
          <w:i/>
          <w:iCs/>
          <w:sz w:val="20"/>
          <w:szCs w:val="20"/>
        </w:rPr>
        <w:t xml:space="preserve">Območje </w:t>
      </w:r>
      <w:r w:rsidR="007D59C6" w:rsidRPr="009F6B62">
        <w:rPr>
          <w:rFonts w:ascii="Arial" w:hAnsi="Arial" w:cs="Arial"/>
          <w:sz w:val="20"/>
          <w:szCs w:val="20"/>
        </w:rPr>
        <w:t>SD ZN</w:t>
      </w:r>
      <w:r w:rsidRPr="009F6B62">
        <w:rPr>
          <w:rFonts w:ascii="Arial" w:hAnsi="Arial" w:cs="Arial"/>
          <w:i/>
          <w:iCs/>
          <w:sz w:val="20"/>
          <w:szCs w:val="20"/>
        </w:rPr>
        <w:t xml:space="preserve"> se nahaja na dejanski rabi »Pozidano in sorodno zemljišče«, (vir: </w:t>
      </w:r>
      <w:proofErr w:type="spellStart"/>
      <w:r w:rsidRPr="009F6B62">
        <w:rPr>
          <w:rFonts w:ascii="Arial" w:hAnsi="Arial" w:cs="Arial"/>
          <w:i/>
          <w:iCs/>
          <w:sz w:val="20"/>
          <w:szCs w:val="20"/>
        </w:rPr>
        <w:t>iObčina</w:t>
      </w:r>
      <w:proofErr w:type="spellEnd"/>
      <w:r w:rsidRPr="009F6B62">
        <w:rPr>
          <w:rFonts w:ascii="Arial" w:hAnsi="Arial" w:cs="Arial"/>
          <w:i/>
          <w:iCs/>
          <w:sz w:val="20"/>
          <w:szCs w:val="20"/>
        </w:rPr>
        <w:t>, povzeto po Grafičnih podatkih MKGP).</w:t>
      </w:r>
    </w:p>
    <w:p w14:paraId="604BAEFA" w14:textId="679E0740" w:rsidR="00EE6895" w:rsidRPr="009F6B62" w:rsidRDefault="00EE6895" w:rsidP="00EE6895">
      <w:pPr>
        <w:pStyle w:val="Odstavekseznama"/>
        <w:numPr>
          <w:ilvl w:val="0"/>
          <w:numId w:val="12"/>
        </w:numPr>
        <w:adjustRightInd w:val="0"/>
        <w:jc w:val="both"/>
        <w:rPr>
          <w:rFonts w:ascii="Arial" w:hAnsi="Arial" w:cs="Arial"/>
          <w:sz w:val="20"/>
          <w:szCs w:val="20"/>
        </w:rPr>
      </w:pPr>
      <w:r w:rsidRPr="009F6B62">
        <w:rPr>
          <w:rFonts w:ascii="Arial" w:hAnsi="Arial" w:cs="Arial"/>
          <w:sz w:val="20"/>
          <w:szCs w:val="20"/>
        </w:rPr>
        <w:t>Dejanska raba je upoštevana na območju OPPN kot gostitev gradnje na nezazidanih stavbnih zemljiščih.</w:t>
      </w:r>
    </w:p>
    <w:p w14:paraId="558E6B21" w14:textId="146FBDEA" w:rsidR="000E4FD8" w:rsidRPr="009F6B62" w:rsidRDefault="000E4FD8" w:rsidP="000E4FD8">
      <w:pPr>
        <w:pStyle w:val="Odstavekseznama"/>
        <w:numPr>
          <w:ilvl w:val="0"/>
          <w:numId w:val="12"/>
        </w:numPr>
        <w:adjustRightInd w:val="0"/>
        <w:jc w:val="both"/>
        <w:rPr>
          <w:rFonts w:ascii="Arial" w:hAnsi="Arial" w:cs="Arial"/>
          <w:i/>
          <w:iCs/>
          <w:sz w:val="20"/>
          <w:szCs w:val="20"/>
        </w:rPr>
      </w:pPr>
      <w:r w:rsidRPr="009F6B62">
        <w:rPr>
          <w:rFonts w:ascii="Arial" w:hAnsi="Arial" w:cs="Arial"/>
          <w:i/>
          <w:iCs/>
          <w:sz w:val="20"/>
          <w:szCs w:val="20"/>
        </w:rPr>
        <w:t xml:space="preserve">Območje </w:t>
      </w:r>
      <w:r w:rsidR="007D59C6" w:rsidRPr="009F6B62">
        <w:rPr>
          <w:rFonts w:ascii="Arial" w:hAnsi="Arial" w:cs="Arial"/>
          <w:sz w:val="20"/>
          <w:szCs w:val="20"/>
        </w:rPr>
        <w:t>SD ZN</w:t>
      </w:r>
      <w:r w:rsidRPr="009F6B62">
        <w:rPr>
          <w:rFonts w:ascii="Arial" w:hAnsi="Arial" w:cs="Arial"/>
          <w:i/>
          <w:iCs/>
          <w:sz w:val="20"/>
          <w:szCs w:val="20"/>
        </w:rPr>
        <w:t xml:space="preserve"> se nahaja tik ob vodotoku </w:t>
      </w:r>
      <w:r w:rsidR="007D59C6" w:rsidRPr="009F6B62">
        <w:rPr>
          <w:rFonts w:ascii="Arial" w:hAnsi="Arial" w:cs="Arial"/>
          <w:i/>
          <w:iCs/>
          <w:sz w:val="20"/>
          <w:szCs w:val="20"/>
        </w:rPr>
        <w:t>Savinje</w:t>
      </w:r>
      <w:r w:rsidRPr="009F6B62">
        <w:rPr>
          <w:rFonts w:ascii="Arial" w:hAnsi="Arial" w:cs="Arial"/>
          <w:i/>
          <w:iCs/>
          <w:sz w:val="20"/>
          <w:szCs w:val="20"/>
        </w:rPr>
        <w:t xml:space="preserve">, na njegovem </w:t>
      </w:r>
      <w:r w:rsidR="007D59C6" w:rsidRPr="009F6B62">
        <w:rPr>
          <w:rFonts w:ascii="Arial" w:hAnsi="Arial" w:cs="Arial"/>
          <w:i/>
          <w:iCs/>
          <w:sz w:val="20"/>
          <w:szCs w:val="20"/>
        </w:rPr>
        <w:t>levem</w:t>
      </w:r>
      <w:r w:rsidRPr="009F6B62">
        <w:rPr>
          <w:rFonts w:ascii="Arial" w:hAnsi="Arial" w:cs="Arial"/>
          <w:i/>
          <w:iCs/>
          <w:sz w:val="20"/>
          <w:szCs w:val="20"/>
        </w:rPr>
        <w:t xml:space="preserve"> bregu in</w:t>
      </w:r>
      <w:r w:rsidRPr="009F6B62">
        <w:rPr>
          <w:rFonts w:ascii="Arial" w:hAnsi="Arial" w:cs="Arial"/>
          <w:b/>
          <w:bCs/>
          <w:i/>
          <w:iCs/>
          <w:sz w:val="20"/>
          <w:szCs w:val="20"/>
        </w:rPr>
        <w:t xml:space="preserve"> </w:t>
      </w:r>
      <w:r w:rsidRPr="009F6B62">
        <w:rPr>
          <w:rFonts w:ascii="Arial" w:hAnsi="Arial" w:cs="Arial"/>
          <w:i/>
          <w:iCs/>
          <w:sz w:val="20"/>
          <w:szCs w:val="20"/>
        </w:rPr>
        <w:t>posega v vodno zemljišče celinskih voda.</w:t>
      </w:r>
    </w:p>
    <w:p w14:paraId="26121359" w14:textId="22C43DF7" w:rsidR="00EE6895" w:rsidRPr="009F6B62" w:rsidRDefault="007D59C6" w:rsidP="00EE6895">
      <w:pPr>
        <w:pStyle w:val="Odstavekseznama"/>
        <w:adjustRightInd w:val="0"/>
        <w:ind w:left="360"/>
        <w:jc w:val="both"/>
        <w:rPr>
          <w:rFonts w:ascii="Arial" w:hAnsi="Arial" w:cs="Arial"/>
          <w:sz w:val="20"/>
          <w:szCs w:val="20"/>
        </w:rPr>
      </w:pPr>
      <w:r w:rsidRPr="009F6B62">
        <w:rPr>
          <w:rFonts w:ascii="Arial" w:hAnsi="Arial" w:cs="Arial"/>
          <w:sz w:val="20"/>
          <w:szCs w:val="20"/>
        </w:rPr>
        <w:t>SD ZN</w:t>
      </w:r>
      <w:r w:rsidR="00EE6895" w:rsidRPr="009F6B62">
        <w:rPr>
          <w:rFonts w:ascii="Arial" w:hAnsi="Arial" w:cs="Arial"/>
          <w:sz w:val="20"/>
          <w:szCs w:val="20"/>
        </w:rPr>
        <w:t xml:space="preserve"> vsebuje določila glede omejitve pri posegih na vodna zemljišča in sicer skladno z zakonodajo in smernicami pristojnih NUP.</w:t>
      </w:r>
    </w:p>
    <w:p w14:paraId="3B5B9C0E" w14:textId="12E303F2" w:rsidR="00EE6895" w:rsidRPr="009F6B62" w:rsidRDefault="000E4FD8" w:rsidP="000E4FD8">
      <w:pPr>
        <w:pStyle w:val="Odstavekseznama"/>
        <w:numPr>
          <w:ilvl w:val="0"/>
          <w:numId w:val="12"/>
        </w:numPr>
        <w:adjustRightInd w:val="0"/>
        <w:jc w:val="both"/>
        <w:rPr>
          <w:rFonts w:ascii="Arial" w:hAnsi="Arial" w:cs="Arial"/>
          <w:i/>
          <w:iCs/>
          <w:sz w:val="20"/>
          <w:szCs w:val="20"/>
        </w:rPr>
      </w:pPr>
      <w:r w:rsidRPr="009F6B62">
        <w:rPr>
          <w:rFonts w:ascii="Arial" w:hAnsi="Arial" w:cs="Arial"/>
          <w:i/>
          <w:iCs/>
          <w:sz w:val="20"/>
          <w:szCs w:val="20"/>
        </w:rPr>
        <w:t xml:space="preserve">Območje </w:t>
      </w:r>
      <w:r w:rsidR="007D59C6" w:rsidRPr="009F6B62">
        <w:rPr>
          <w:rFonts w:ascii="Arial" w:hAnsi="Arial" w:cs="Arial"/>
          <w:sz w:val="20"/>
          <w:szCs w:val="20"/>
        </w:rPr>
        <w:t>SD ZN</w:t>
      </w:r>
      <w:r w:rsidRPr="009F6B62">
        <w:rPr>
          <w:rFonts w:ascii="Arial" w:hAnsi="Arial" w:cs="Arial"/>
          <w:i/>
          <w:iCs/>
          <w:sz w:val="20"/>
          <w:szCs w:val="20"/>
        </w:rPr>
        <w:t xml:space="preserve"> posega</w:t>
      </w:r>
      <w:r w:rsidRPr="009F6B62">
        <w:rPr>
          <w:rFonts w:ascii="Arial" w:hAnsi="Arial" w:cs="Arial"/>
          <w:b/>
          <w:bCs/>
          <w:i/>
          <w:iCs/>
          <w:sz w:val="20"/>
          <w:szCs w:val="20"/>
        </w:rPr>
        <w:t xml:space="preserve"> </w:t>
      </w:r>
      <w:r w:rsidRPr="009F6B62">
        <w:rPr>
          <w:rFonts w:ascii="Arial" w:hAnsi="Arial" w:cs="Arial"/>
          <w:i/>
          <w:iCs/>
          <w:sz w:val="20"/>
          <w:szCs w:val="20"/>
        </w:rPr>
        <w:t>na poplavno ogroženo območje.</w:t>
      </w:r>
      <w:r w:rsidRPr="009F6B62">
        <w:rPr>
          <w:rFonts w:ascii="Arial" w:hAnsi="Arial" w:cs="Arial"/>
          <w:b/>
          <w:bCs/>
          <w:i/>
          <w:iCs/>
          <w:sz w:val="20"/>
          <w:szCs w:val="20"/>
        </w:rPr>
        <w:t xml:space="preserve"> </w:t>
      </w:r>
    </w:p>
    <w:p w14:paraId="6534A90B" w14:textId="3199E113" w:rsidR="007D59C6" w:rsidRPr="009F6B62" w:rsidRDefault="007D59C6" w:rsidP="007D59C6">
      <w:pPr>
        <w:pStyle w:val="Odstavekseznama"/>
        <w:adjustRightInd w:val="0"/>
        <w:ind w:left="360"/>
        <w:jc w:val="both"/>
        <w:rPr>
          <w:rFonts w:ascii="Arial" w:hAnsi="Arial" w:cs="Arial"/>
          <w:i/>
          <w:iCs/>
          <w:sz w:val="20"/>
          <w:szCs w:val="20"/>
        </w:rPr>
      </w:pPr>
      <w:r w:rsidRPr="009F6B62">
        <w:rPr>
          <w:rFonts w:ascii="Arial" w:hAnsi="Arial" w:cs="Arial"/>
          <w:sz w:val="20"/>
          <w:szCs w:val="20"/>
        </w:rPr>
        <w:lastRenderedPageBreak/>
        <w:t>Izdelana je bila Hidrološko hidravlična študija za spremembe in dopolnitve odloka o zazidalnem načrtu industrijsko – obrtne cone Prihova – Nazarje (</w:t>
      </w:r>
      <w:proofErr w:type="spellStart"/>
      <w:r w:rsidRPr="009F6B62">
        <w:rPr>
          <w:rFonts w:ascii="Arial" w:hAnsi="Arial" w:cs="Arial"/>
          <w:sz w:val="20"/>
          <w:szCs w:val="20"/>
        </w:rPr>
        <w:t>Provog</w:t>
      </w:r>
      <w:proofErr w:type="spellEnd"/>
      <w:r w:rsidRPr="009F6B62">
        <w:rPr>
          <w:rFonts w:ascii="Arial" w:hAnsi="Arial" w:cs="Arial"/>
          <w:sz w:val="20"/>
          <w:szCs w:val="20"/>
        </w:rPr>
        <w:t xml:space="preserve"> d.o.o., št. proj. EL 23/29, julij 2023). Z izvedeno hidravlično analizo je izkazano, da bo dograditev neškodljiva za vodni režim in poplavne razmere, hkrati pa bodo objekti poplavno varni do Q100.</w:t>
      </w:r>
    </w:p>
    <w:p w14:paraId="3CC9EADA" w14:textId="6EE39761" w:rsidR="000E4FD8" w:rsidRPr="009F6B62" w:rsidRDefault="000E4FD8" w:rsidP="000E4FD8">
      <w:pPr>
        <w:pStyle w:val="Odstavekseznama"/>
        <w:numPr>
          <w:ilvl w:val="0"/>
          <w:numId w:val="12"/>
        </w:numPr>
        <w:adjustRightInd w:val="0"/>
        <w:jc w:val="both"/>
        <w:rPr>
          <w:rFonts w:ascii="Arial" w:hAnsi="Arial" w:cs="Arial"/>
          <w:i/>
          <w:iCs/>
          <w:sz w:val="20"/>
          <w:szCs w:val="20"/>
        </w:rPr>
      </w:pPr>
      <w:r w:rsidRPr="009F6B62">
        <w:rPr>
          <w:rFonts w:ascii="Arial" w:hAnsi="Arial" w:cs="Arial"/>
          <w:i/>
          <w:iCs/>
          <w:sz w:val="20"/>
          <w:szCs w:val="20"/>
        </w:rPr>
        <w:t xml:space="preserve">Območje </w:t>
      </w:r>
      <w:r w:rsidR="007D59C6" w:rsidRPr="009F6B62">
        <w:rPr>
          <w:rFonts w:ascii="Arial" w:hAnsi="Arial" w:cs="Arial"/>
          <w:sz w:val="20"/>
          <w:szCs w:val="20"/>
        </w:rPr>
        <w:t>SD ZN</w:t>
      </w:r>
      <w:r w:rsidRPr="009F6B62">
        <w:rPr>
          <w:rFonts w:ascii="Arial" w:hAnsi="Arial" w:cs="Arial"/>
          <w:i/>
          <w:iCs/>
          <w:sz w:val="20"/>
          <w:szCs w:val="20"/>
        </w:rPr>
        <w:t xml:space="preserve"> posega v več varovalnih pasov GJI in sicer: ceste, vodovod, kanalizacija, </w:t>
      </w:r>
      <w:r w:rsidR="007D59C6" w:rsidRPr="009F6B62">
        <w:rPr>
          <w:rFonts w:ascii="Arial" w:hAnsi="Arial" w:cs="Arial"/>
          <w:i/>
          <w:iCs/>
          <w:sz w:val="20"/>
          <w:szCs w:val="20"/>
        </w:rPr>
        <w:t>energetika</w:t>
      </w:r>
      <w:r w:rsidRPr="009F6B62">
        <w:rPr>
          <w:rFonts w:ascii="Arial" w:hAnsi="Arial" w:cs="Arial"/>
          <w:i/>
          <w:iCs/>
          <w:sz w:val="20"/>
          <w:szCs w:val="20"/>
        </w:rPr>
        <w:t xml:space="preserve">. </w:t>
      </w:r>
      <w:r w:rsidR="007D59C6" w:rsidRPr="009F6B62">
        <w:rPr>
          <w:rFonts w:ascii="Arial" w:hAnsi="Arial" w:cs="Arial"/>
          <w:i/>
          <w:iCs/>
          <w:sz w:val="20"/>
          <w:szCs w:val="20"/>
        </w:rPr>
        <w:t xml:space="preserve"> </w:t>
      </w:r>
    </w:p>
    <w:p w14:paraId="3048B895" w14:textId="4A36B9A8" w:rsidR="001C5CF8" w:rsidRPr="009F6B62" w:rsidRDefault="007D59C6" w:rsidP="001C5CF8">
      <w:pPr>
        <w:pStyle w:val="Odstavekseznama"/>
        <w:adjustRightInd w:val="0"/>
        <w:ind w:left="360"/>
        <w:jc w:val="both"/>
        <w:rPr>
          <w:rFonts w:ascii="Arial" w:hAnsi="Arial" w:cs="Arial"/>
          <w:sz w:val="20"/>
          <w:szCs w:val="20"/>
        </w:rPr>
      </w:pPr>
      <w:r w:rsidRPr="009F6B62">
        <w:rPr>
          <w:rFonts w:ascii="Arial" w:hAnsi="Arial" w:cs="Arial"/>
          <w:sz w:val="20"/>
          <w:szCs w:val="20"/>
        </w:rPr>
        <w:t>SD ZN</w:t>
      </w:r>
      <w:r w:rsidR="001C5CF8" w:rsidRPr="009F6B62">
        <w:rPr>
          <w:rFonts w:ascii="Arial" w:hAnsi="Arial" w:cs="Arial"/>
          <w:sz w:val="20"/>
          <w:szCs w:val="20"/>
        </w:rPr>
        <w:t xml:space="preserve"> vsebuje določila glede omejitev pri posegih v varovane pasove GJI skladno s smerni</w:t>
      </w:r>
      <w:r w:rsidR="000116DA" w:rsidRPr="009F6B62">
        <w:rPr>
          <w:rFonts w:ascii="Arial" w:hAnsi="Arial" w:cs="Arial"/>
          <w:sz w:val="20"/>
          <w:szCs w:val="20"/>
        </w:rPr>
        <w:t>c</w:t>
      </w:r>
      <w:r w:rsidR="001C5CF8" w:rsidRPr="009F6B62">
        <w:rPr>
          <w:rFonts w:ascii="Arial" w:hAnsi="Arial" w:cs="Arial"/>
          <w:sz w:val="20"/>
          <w:szCs w:val="20"/>
        </w:rPr>
        <w:t xml:space="preserve">ami pristojnih upravljavcev GJI. </w:t>
      </w:r>
      <w:r w:rsidR="00CE70B6" w:rsidRPr="009F6B62">
        <w:rPr>
          <w:rFonts w:ascii="Arial" w:hAnsi="Arial" w:cs="Arial"/>
          <w:sz w:val="20"/>
          <w:szCs w:val="20"/>
        </w:rPr>
        <w:t xml:space="preserve">Kjer upoštevanje omejitev ni možno, se predvidi prestavitev voda GJI (npr. </w:t>
      </w:r>
      <w:r w:rsidRPr="009F6B62">
        <w:rPr>
          <w:rFonts w:ascii="Arial" w:hAnsi="Arial" w:cs="Arial"/>
          <w:sz w:val="20"/>
          <w:szCs w:val="20"/>
        </w:rPr>
        <w:t>meteorne in fekalne kanalizacije, vodovoda</w:t>
      </w:r>
      <w:r w:rsidR="00CE70B6" w:rsidRPr="009F6B62">
        <w:rPr>
          <w:rFonts w:ascii="Arial" w:hAnsi="Arial" w:cs="Arial"/>
          <w:sz w:val="20"/>
          <w:szCs w:val="20"/>
        </w:rPr>
        <w:t xml:space="preserve">). </w:t>
      </w:r>
    </w:p>
    <w:p w14:paraId="4E264E33" w14:textId="226110A4" w:rsidR="00801C01" w:rsidRPr="009F6B62" w:rsidRDefault="000E4FD8" w:rsidP="00CE3B7C">
      <w:pPr>
        <w:pStyle w:val="Odstavekseznama"/>
        <w:numPr>
          <w:ilvl w:val="0"/>
          <w:numId w:val="12"/>
        </w:numPr>
        <w:adjustRightInd w:val="0"/>
        <w:jc w:val="both"/>
        <w:rPr>
          <w:rFonts w:ascii="Arial" w:hAnsi="Arial" w:cs="Arial"/>
          <w:i/>
          <w:iCs/>
          <w:sz w:val="20"/>
          <w:szCs w:val="20"/>
        </w:rPr>
      </w:pPr>
      <w:r w:rsidRPr="009F6B62">
        <w:rPr>
          <w:rFonts w:ascii="Arial" w:hAnsi="Arial" w:cs="Arial"/>
          <w:i/>
          <w:iCs/>
          <w:sz w:val="20"/>
          <w:szCs w:val="20"/>
        </w:rPr>
        <w:t xml:space="preserve">Območje </w:t>
      </w:r>
      <w:r w:rsidR="007D59C6" w:rsidRPr="009F6B62">
        <w:rPr>
          <w:rFonts w:ascii="Arial" w:hAnsi="Arial" w:cs="Arial"/>
          <w:sz w:val="20"/>
          <w:szCs w:val="20"/>
        </w:rPr>
        <w:t>SD ZN</w:t>
      </w:r>
      <w:r w:rsidRPr="009F6B62">
        <w:rPr>
          <w:rFonts w:ascii="Arial" w:hAnsi="Arial" w:cs="Arial"/>
          <w:i/>
          <w:iCs/>
          <w:sz w:val="20"/>
          <w:szCs w:val="20"/>
        </w:rPr>
        <w:t xml:space="preserve"> </w:t>
      </w:r>
      <w:r w:rsidR="007D59C6" w:rsidRPr="009F6B62">
        <w:rPr>
          <w:rFonts w:ascii="Arial" w:hAnsi="Arial" w:cs="Arial"/>
          <w:i/>
          <w:iCs/>
          <w:sz w:val="20"/>
          <w:szCs w:val="20"/>
        </w:rPr>
        <w:t xml:space="preserve">ne </w:t>
      </w:r>
      <w:r w:rsidRPr="009F6B62">
        <w:rPr>
          <w:rFonts w:ascii="Arial" w:hAnsi="Arial" w:cs="Arial"/>
          <w:i/>
          <w:iCs/>
          <w:sz w:val="20"/>
          <w:szCs w:val="20"/>
        </w:rPr>
        <w:t>posega v erozijsko območje</w:t>
      </w:r>
      <w:r w:rsidR="007D59C6" w:rsidRPr="009F6B62">
        <w:rPr>
          <w:rFonts w:ascii="Arial" w:hAnsi="Arial" w:cs="Arial"/>
          <w:i/>
          <w:iCs/>
          <w:sz w:val="20"/>
          <w:szCs w:val="20"/>
        </w:rPr>
        <w:t xml:space="preserve">. </w:t>
      </w:r>
      <w:r w:rsidR="007D59C6" w:rsidRPr="009F6B62">
        <w:rPr>
          <w:rFonts w:ascii="Arial" w:hAnsi="Arial" w:cs="Arial"/>
          <w:sz w:val="20"/>
          <w:szCs w:val="20"/>
        </w:rPr>
        <w:t>SD ZN</w:t>
      </w:r>
      <w:r w:rsidR="009673D5" w:rsidRPr="009F6B62">
        <w:rPr>
          <w:rFonts w:ascii="Arial" w:hAnsi="Arial" w:cs="Arial"/>
          <w:sz w:val="20"/>
          <w:szCs w:val="20"/>
        </w:rPr>
        <w:t xml:space="preserve"> vsebuje določila glede obveznosti upoštevanja pogojev, ki izhajajo iz geološko-geomehanskih poročil.</w:t>
      </w:r>
    </w:p>
    <w:p w14:paraId="1BB7B770" w14:textId="482B1E57" w:rsidR="000E4FD8" w:rsidRPr="009F6B62" w:rsidRDefault="000E4FD8" w:rsidP="000E4FD8">
      <w:pPr>
        <w:pStyle w:val="Odstavekseznama"/>
        <w:numPr>
          <w:ilvl w:val="0"/>
          <w:numId w:val="12"/>
        </w:numPr>
        <w:adjustRightInd w:val="0"/>
        <w:jc w:val="both"/>
        <w:rPr>
          <w:rFonts w:ascii="Arial" w:hAnsi="Arial" w:cs="Arial"/>
          <w:i/>
          <w:iCs/>
          <w:sz w:val="20"/>
          <w:szCs w:val="20"/>
        </w:rPr>
      </w:pPr>
      <w:r w:rsidRPr="009F6B62">
        <w:rPr>
          <w:rFonts w:ascii="Arial" w:hAnsi="Arial" w:cs="Arial"/>
          <w:i/>
          <w:iCs/>
          <w:sz w:val="20"/>
          <w:szCs w:val="20"/>
        </w:rPr>
        <w:t xml:space="preserve">Po podatkih Karte potresne nevarnosti se območje </w:t>
      </w:r>
      <w:r w:rsidR="007D59C6" w:rsidRPr="009F6B62">
        <w:rPr>
          <w:rFonts w:ascii="Arial" w:hAnsi="Arial" w:cs="Arial"/>
          <w:sz w:val="20"/>
          <w:szCs w:val="20"/>
        </w:rPr>
        <w:t>SD ZN</w:t>
      </w:r>
      <w:r w:rsidRPr="009F6B62">
        <w:rPr>
          <w:rFonts w:ascii="Arial" w:hAnsi="Arial" w:cs="Arial"/>
          <w:i/>
          <w:iCs/>
          <w:sz w:val="20"/>
          <w:szCs w:val="20"/>
        </w:rPr>
        <w:t xml:space="preserve"> nahaja na območju projektnega pospeška tal 0,125 (g) (vir: </w:t>
      </w:r>
      <w:proofErr w:type="spellStart"/>
      <w:r w:rsidRPr="009F6B62">
        <w:rPr>
          <w:rFonts w:ascii="Arial" w:hAnsi="Arial" w:cs="Arial"/>
          <w:i/>
          <w:iCs/>
          <w:sz w:val="20"/>
          <w:szCs w:val="20"/>
        </w:rPr>
        <w:t>iObčina</w:t>
      </w:r>
      <w:proofErr w:type="spellEnd"/>
      <w:r w:rsidRPr="009F6B62">
        <w:rPr>
          <w:rFonts w:ascii="Arial" w:hAnsi="Arial" w:cs="Arial"/>
          <w:i/>
          <w:iCs/>
          <w:sz w:val="20"/>
          <w:szCs w:val="20"/>
        </w:rPr>
        <w:t xml:space="preserve">, povzeto po Grafični podatki ARSO, dat. podatkov 17. 01. 2023). Glede na podatek karte »Potresna nevarnost Slovenije – projektni pospešek tal (vir: </w:t>
      </w:r>
      <w:hyperlink r:id="rId36" w:history="1">
        <w:r w:rsidRPr="009F6B62">
          <w:rPr>
            <w:rStyle w:val="Hiperpovezava"/>
            <w:rFonts w:ascii="Arial" w:hAnsi="Arial" w:cs="Arial"/>
            <w:i/>
            <w:iCs/>
            <w:sz w:val="20"/>
            <w:szCs w:val="20"/>
          </w:rPr>
          <w:t>https://potresi.arso.gov.si/doc/dokumenti/potresna_nevarnost/Karta_potresne_nevarnosti_2021.jpg</w:t>
        </w:r>
      </w:hyperlink>
      <w:r w:rsidRPr="009F6B62">
        <w:rPr>
          <w:rFonts w:ascii="Arial" w:hAnsi="Arial" w:cs="Arial"/>
          <w:i/>
          <w:iCs/>
          <w:sz w:val="20"/>
          <w:szCs w:val="20"/>
        </w:rPr>
        <w:t xml:space="preserve">) pa le-ta na območju </w:t>
      </w:r>
      <w:r w:rsidR="007D59C6" w:rsidRPr="009F6B62">
        <w:rPr>
          <w:rFonts w:ascii="Arial" w:hAnsi="Arial" w:cs="Arial"/>
          <w:sz w:val="20"/>
          <w:szCs w:val="20"/>
        </w:rPr>
        <w:t>SD ZN</w:t>
      </w:r>
      <w:r w:rsidRPr="009F6B62">
        <w:rPr>
          <w:rFonts w:ascii="Arial" w:hAnsi="Arial" w:cs="Arial"/>
          <w:i/>
          <w:iCs/>
          <w:sz w:val="20"/>
          <w:szCs w:val="20"/>
        </w:rPr>
        <w:t xml:space="preserve"> znaša 0,</w:t>
      </w:r>
      <w:r w:rsidR="007D59C6" w:rsidRPr="009F6B62">
        <w:rPr>
          <w:rFonts w:ascii="Arial" w:hAnsi="Arial" w:cs="Arial"/>
          <w:i/>
          <w:iCs/>
          <w:sz w:val="20"/>
          <w:szCs w:val="20"/>
        </w:rPr>
        <w:t>2</w:t>
      </w:r>
      <w:r w:rsidRPr="009F6B62">
        <w:rPr>
          <w:rFonts w:ascii="Arial" w:hAnsi="Arial" w:cs="Arial"/>
          <w:i/>
          <w:iCs/>
          <w:sz w:val="20"/>
          <w:szCs w:val="20"/>
        </w:rPr>
        <w:t xml:space="preserve"> (g). </w:t>
      </w:r>
    </w:p>
    <w:p w14:paraId="3503A684" w14:textId="2EEE1CE4" w:rsidR="009673D5" w:rsidRPr="009F6B62" w:rsidRDefault="007D59C6" w:rsidP="009673D5">
      <w:pPr>
        <w:pStyle w:val="Odstavekseznama"/>
        <w:adjustRightInd w:val="0"/>
        <w:ind w:left="360"/>
        <w:jc w:val="both"/>
        <w:rPr>
          <w:rFonts w:ascii="Arial" w:hAnsi="Arial" w:cs="Arial"/>
          <w:sz w:val="20"/>
          <w:szCs w:val="20"/>
        </w:rPr>
      </w:pPr>
      <w:r w:rsidRPr="009F6B62">
        <w:rPr>
          <w:rFonts w:ascii="Arial" w:hAnsi="Arial" w:cs="Arial"/>
          <w:sz w:val="20"/>
          <w:szCs w:val="20"/>
        </w:rPr>
        <w:t>SD ZN</w:t>
      </w:r>
      <w:r w:rsidR="009673D5" w:rsidRPr="009F6B62">
        <w:rPr>
          <w:rFonts w:ascii="Arial" w:hAnsi="Arial" w:cs="Arial"/>
          <w:sz w:val="20"/>
          <w:szCs w:val="20"/>
        </w:rPr>
        <w:t xml:space="preserve"> vsebuje določila glede obveznosti upoštevanja cone potresne ogroženosti. </w:t>
      </w:r>
    </w:p>
    <w:p w14:paraId="72051641" w14:textId="7B35B535" w:rsidR="000E4FD8" w:rsidRPr="009F6B62" w:rsidRDefault="000E4FD8" w:rsidP="009673D5">
      <w:pPr>
        <w:pStyle w:val="Odstavekseznama"/>
        <w:numPr>
          <w:ilvl w:val="0"/>
          <w:numId w:val="12"/>
        </w:numPr>
        <w:adjustRightInd w:val="0"/>
        <w:jc w:val="both"/>
        <w:rPr>
          <w:rFonts w:ascii="Arial" w:hAnsi="Arial" w:cs="Arial"/>
          <w:sz w:val="20"/>
          <w:szCs w:val="20"/>
        </w:rPr>
      </w:pPr>
      <w:r w:rsidRPr="009F6B62">
        <w:rPr>
          <w:rFonts w:ascii="Arial" w:hAnsi="Arial" w:cs="Arial"/>
          <w:i/>
          <w:iCs/>
          <w:sz w:val="20"/>
          <w:szCs w:val="20"/>
        </w:rPr>
        <w:t xml:space="preserve">Območje </w:t>
      </w:r>
      <w:r w:rsidR="007D59C6" w:rsidRPr="009F6B62">
        <w:rPr>
          <w:rFonts w:ascii="Arial" w:hAnsi="Arial" w:cs="Arial"/>
          <w:sz w:val="20"/>
          <w:szCs w:val="20"/>
        </w:rPr>
        <w:t>SD ZN</w:t>
      </w:r>
      <w:r w:rsidRPr="009F6B62">
        <w:rPr>
          <w:rFonts w:ascii="Arial" w:hAnsi="Arial" w:cs="Arial"/>
          <w:i/>
          <w:iCs/>
          <w:sz w:val="20"/>
          <w:szCs w:val="20"/>
        </w:rPr>
        <w:t xml:space="preserve"> ne posega v varstvene režime kulturne dediščine. </w:t>
      </w:r>
      <w:r w:rsidR="009673D5" w:rsidRPr="009F6B62">
        <w:rPr>
          <w:rFonts w:ascii="Arial" w:hAnsi="Arial" w:cs="Arial"/>
          <w:i/>
          <w:iCs/>
          <w:sz w:val="20"/>
          <w:szCs w:val="20"/>
        </w:rPr>
        <w:t>Območje OPPN ne posega v območja ohranjanja narave, v državne prostorske akte (DPA), DPA v pripravi, začasne ukrepe, vodovarstvena območja</w:t>
      </w:r>
      <w:r w:rsidR="009673D5" w:rsidRPr="009F6B62">
        <w:rPr>
          <w:rFonts w:ascii="Arial" w:hAnsi="Arial" w:cs="Arial"/>
          <w:sz w:val="20"/>
          <w:szCs w:val="20"/>
        </w:rPr>
        <w:t>.</w:t>
      </w:r>
      <w:r w:rsidR="007D59C6" w:rsidRPr="009F6B62">
        <w:rPr>
          <w:rFonts w:ascii="Arial" w:hAnsi="Arial" w:cs="Arial"/>
          <w:sz w:val="20"/>
          <w:szCs w:val="20"/>
        </w:rPr>
        <w:t xml:space="preserve"> </w:t>
      </w:r>
    </w:p>
    <w:p w14:paraId="7793D944" w14:textId="311BABC1" w:rsidR="009673D5" w:rsidRPr="009F6B62" w:rsidRDefault="009673D5" w:rsidP="009673D5">
      <w:pPr>
        <w:pStyle w:val="Odstavekseznama"/>
        <w:adjustRightInd w:val="0"/>
        <w:ind w:left="360"/>
        <w:jc w:val="both"/>
        <w:rPr>
          <w:rFonts w:ascii="Arial" w:hAnsi="Arial" w:cs="Arial"/>
          <w:sz w:val="20"/>
          <w:szCs w:val="20"/>
        </w:rPr>
      </w:pPr>
      <w:r w:rsidRPr="009F6B62">
        <w:rPr>
          <w:rFonts w:ascii="Arial" w:hAnsi="Arial" w:cs="Arial"/>
          <w:sz w:val="20"/>
          <w:szCs w:val="20"/>
        </w:rPr>
        <w:t xml:space="preserve">Ker navedenih pravnih režimov na območju </w:t>
      </w:r>
      <w:r w:rsidR="00B62AF7" w:rsidRPr="009F6B62">
        <w:rPr>
          <w:rFonts w:ascii="Arial" w:hAnsi="Arial" w:cs="Arial"/>
          <w:sz w:val="20"/>
          <w:szCs w:val="20"/>
        </w:rPr>
        <w:t>SD ZN</w:t>
      </w:r>
      <w:r w:rsidRPr="009F6B62">
        <w:rPr>
          <w:rFonts w:ascii="Arial" w:hAnsi="Arial" w:cs="Arial"/>
          <w:sz w:val="20"/>
          <w:szCs w:val="20"/>
        </w:rPr>
        <w:t xml:space="preserve"> ni, posebne določbe v </w:t>
      </w:r>
      <w:r w:rsidR="00B62AF7" w:rsidRPr="009F6B62">
        <w:rPr>
          <w:rFonts w:ascii="Arial" w:hAnsi="Arial" w:cs="Arial"/>
          <w:sz w:val="20"/>
          <w:szCs w:val="20"/>
        </w:rPr>
        <w:t>SD ZN</w:t>
      </w:r>
      <w:r w:rsidRPr="009F6B62">
        <w:rPr>
          <w:rFonts w:ascii="Arial" w:hAnsi="Arial" w:cs="Arial"/>
          <w:sz w:val="20"/>
          <w:szCs w:val="20"/>
        </w:rPr>
        <w:t xml:space="preserve"> niso predvidene. </w:t>
      </w:r>
    </w:p>
    <w:p w14:paraId="303B2C9B" w14:textId="77777777" w:rsidR="00466722" w:rsidRPr="009F6B62" w:rsidRDefault="00466722" w:rsidP="009F2BDB">
      <w:pPr>
        <w:autoSpaceDE w:val="0"/>
        <w:autoSpaceDN w:val="0"/>
        <w:adjustRightInd w:val="0"/>
        <w:jc w:val="both"/>
        <w:rPr>
          <w:rFonts w:ascii="Arial" w:hAnsi="Arial" w:cs="Arial"/>
          <w:sz w:val="20"/>
          <w:szCs w:val="20"/>
        </w:rPr>
      </w:pPr>
    </w:p>
    <w:p w14:paraId="35CB4170" w14:textId="59D634A0" w:rsidR="009F2BDB" w:rsidRPr="009F6B62" w:rsidRDefault="009F2BDB" w:rsidP="009F2BDB">
      <w:pPr>
        <w:autoSpaceDE w:val="0"/>
        <w:autoSpaceDN w:val="0"/>
        <w:adjustRightInd w:val="0"/>
        <w:jc w:val="both"/>
        <w:rPr>
          <w:rFonts w:ascii="Arial" w:hAnsi="Arial" w:cs="Arial"/>
          <w:sz w:val="20"/>
          <w:szCs w:val="20"/>
        </w:rPr>
      </w:pPr>
      <w:r w:rsidRPr="009F6B62">
        <w:rPr>
          <w:rFonts w:ascii="Arial" w:hAnsi="Arial" w:cs="Arial"/>
          <w:sz w:val="20"/>
          <w:szCs w:val="20"/>
        </w:rPr>
        <w:t xml:space="preserve">Pri prostorskem načrtovanju na območju </w:t>
      </w:r>
      <w:r w:rsidR="00B62AF7" w:rsidRPr="009F6B62">
        <w:rPr>
          <w:rFonts w:ascii="Arial" w:hAnsi="Arial" w:cs="Arial"/>
          <w:sz w:val="20"/>
          <w:szCs w:val="20"/>
        </w:rPr>
        <w:t>SD ZN</w:t>
      </w:r>
      <w:r w:rsidRPr="009F6B62">
        <w:rPr>
          <w:rFonts w:ascii="Arial" w:hAnsi="Arial" w:cs="Arial"/>
          <w:sz w:val="20"/>
          <w:szCs w:val="20"/>
        </w:rPr>
        <w:t xml:space="preserve"> se skladno z 25. členom ZUreP-3 upošteva načelo razvoja poselitve, saj je gradnja predvidena v območju obstoječega poselitvenega območja na nezadostno izkoriščenem območju nezazidanih stavbnih zemljišč. Kot taka predstavlja zgoščevanje naselja in racionalno rabo komunalne infrastrukture. Pri tem je upoštevana tipologija in morfologija </w:t>
      </w:r>
      <w:r w:rsidR="009F54BA" w:rsidRPr="009F6B62">
        <w:rPr>
          <w:rFonts w:ascii="Arial" w:hAnsi="Arial" w:cs="Arial"/>
          <w:sz w:val="20"/>
          <w:szCs w:val="20"/>
        </w:rPr>
        <w:t>obstoječe</w:t>
      </w:r>
      <w:r w:rsidR="003728CD" w:rsidRPr="009F6B62">
        <w:rPr>
          <w:rFonts w:ascii="Arial" w:hAnsi="Arial" w:cs="Arial"/>
          <w:sz w:val="20"/>
          <w:szCs w:val="20"/>
        </w:rPr>
        <w:t xml:space="preserve"> </w:t>
      </w:r>
      <w:r w:rsidRPr="009F6B62">
        <w:rPr>
          <w:rFonts w:ascii="Arial" w:hAnsi="Arial" w:cs="Arial"/>
          <w:sz w:val="20"/>
          <w:szCs w:val="20"/>
        </w:rPr>
        <w:t>gradnje</w:t>
      </w:r>
      <w:r w:rsidR="009F54BA" w:rsidRPr="009F6B62">
        <w:rPr>
          <w:rFonts w:ascii="Arial" w:hAnsi="Arial" w:cs="Arial"/>
          <w:sz w:val="20"/>
          <w:szCs w:val="20"/>
        </w:rPr>
        <w:t xml:space="preserve">. </w:t>
      </w:r>
    </w:p>
    <w:p w14:paraId="519A430C" w14:textId="34D15741" w:rsidR="009F2BDB" w:rsidRPr="009F6B62" w:rsidRDefault="009F54BA" w:rsidP="009F2BDB">
      <w:pPr>
        <w:autoSpaceDE w:val="0"/>
        <w:autoSpaceDN w:val="0"/>
        <w:adjustRightInd w:val="0"/>
        <w:jc w:val="both"/>
        <w:rPr>
          <w:rFonts w:ascii="Arial" w:hAnsi="Arial" w:cs="Arial"/>
          <w:sz w:val="20"/>
          <w:szCs w:val="20"/>
        </w:rPr>
      </w:pPr>
      <w:r w:rsidRPr="009F6B62">
        <w:rPr>
          <w:rFonts w:ascii="Arial" w:hAnsi="Arial" w:cs="Arial"/>
          <w:sz w:val="20"/>
          <w:szCs w:val="20"/>
        </w:rPr>
        <w:t xml:space="preserve"> </w:t>
      </w:r>
    </w:p>
    <w:p w14:paraId="260B09A3" w14:textId="2B2B39BD" w:rsidR="009F2BDB" w:rsidRPr="009F6B62" w:rsidRDefault="009F2BDB" w:rsidP="009F2BDB">
      <w:pPr>
        <w:autoSpaceDE w:val="0"/>
        <w:autoSpaceDN w:val="0"/>
        <w:adjustRightInd w:val="0"/>
        <w:jc w:val="both"/>
        <w:rPr>
          <w:rFonts w:ascii="Arial" w:hAnsi="Arial" w:cs="Arial"/>
          <w:sz w:val="20"/>
          <w:szCs w:val="20"/>
        </w:rPr>
      </w:pPr>
      <w:r w:rsidRPr="009F6B62">
        <w:rPr>
          <w:rFonts w:ascii="Arial" w:hAnsi="Arial" w:cs="Arial"/>
          <w:sz w:val="20"/>
          <w:szCs w:val="20"/>
        </w:rPr>
        <w:t xml:space="preserve">Pri načrtovanju </w:t>
      </w:r>
      <w:r w:rsidR="009F54BA" w:rsidRPr="009F6B62">
        <w:rPr>
          <w:rFonts w:ascii="Arial" w:hAnsi="Arial" w:cs="Arial"/>
          <w:sz w:val="20"/>
          <w:szCs w:val="20"/>
        </w:rPr>
        <w:t>SD ZN</w:t>
      </w:r>
      <w:r w:rsidRPr="009F6B62">
        <w:rPr>
          <w:rFonts w:ascii="Arial" w:hAnsi="Arial" w:cs="Arial"/>
          <w:sz w:val="20"/>
          <w:szCs w:val="20"/>
        </w:rPr>
        <w:t xml:space="preserve"> se nadalje upošteva 27. člen ZUreP-3 oz. temeljno pravilo notranjega razvoja naselja. Z gradnjo se namreč izkoristi obstoječa nezazidana stavbna zemljišča in zgošča ekstenzivno izrabljena zemljišča do dopustne stopnje izkoriščenosti zemljišč. Zagotovi se primerna izkoriščenost praznih zemljišč v obstoječem ureditvenem območju </w:t>
      </w:r>
      <w:r w:rsidR="009F54BA" w:rsidRPr="009F6B62">
        <w:rPr>
          <w:rFonts w:ascii="Arial" w:hAnsi="Arial" w:cs="Arial"/>
          <w:sz w:val="20"/>
          <w:szCs w:val="20"/>
        </w:rPr>
        <w:t>industrijsko obrtne cone</w:t>
      </w:r>
      <w:r w:rsidRPr="009F6B62">
        <w:rPr>
          <w:rFonts w:ascii="Arial" w:hAnsi="Arial" w:cs="Arial"/>
          <w:sz w:val="20"/>
          <w:szCs w:val="20"/>
        </w:rPr>
        <w:t xml:space="preserve">. Dostopnost se zagotavlja preko obstoječih sistemov infrastrukture, območje </w:t>
      </w:r>
      <w:r w:rsidR="009F54BA" w:rsidRPr="009F6B62">
        <w:rPr>
          <w:rFonts w:ascii="Arial" w:hAnsi="Arial" w:cs="Arial"/>
          <w:sz w:val="20"/>
          <w:szCs w:val="20"/>
        </w:rPr>
        <w:t>SD ZN</w:t>
      </w:r>
      <w:r w:rsidRPr="009F6B62">
        <w:rPr>
          <w:rFonts w:ascii="Arial" w:hAnsi="Arial" w:cs="Arial"/>
          <w:sz w:val="20"/>
          <w:szCs w:val="20"/>
        </w:rPr>
        <w:t xml:space="preserve"> </w:t>
      </w:r>
      <w:r w:rsidR="009F54BA" w:rsidRPr="009F6B62">
        <w:rPr>
          <w:rFonts w:ascii="Arial" w:hAnsi="Arial" w:cs="Arial"/>
          <w:sz w:val="20"/>
          <w:szCs w:val="20"/>
        </w:rPr>
        <w:t>j</w:t>
      </w:r>
      <w:r w:rsidRPr="009F6B62">
        <w:rPr>
          <w:rFonts w:ascii="Arial" w:hAnsi="Arial" w:cs="Arial"/>
          <w:sz w:val="20"/>
          <w:szCs w:val="20"/>
        </w:rPr>
        <w:t>e v celoti oprem</w:t>
      </w:r>
      <w:r w:rsidR="009F54BA" w:rsidRPr="009F6B62">
        <w:rPr>
          <w:rFonts w:ascii="Arial" w:hAnsi="Arial" w:cs="Arial"/>
          <w:sz w:val="20"/>
          <w:szCs w:val="20"/>
        </w:rPr>
        <w:t>ljeno</w:t>
      </w:r>
      <w:r w:rsidRPr="009F6B62">
        <w:rPr>
          <w:rFonts w:ascii="Arial" w:hAnsi="Arial" w:cs="Arial"/>
          <w:sz w:val="20"/>
          <w:szCs w:val="20"/>
        </w:rPr>
        <w:t xml:space="preserve"> z GJI. Hkrati z načrtovanjem stavb na območju </w:t>
      </w:r>
      <w:r w:rsidR="006D0D25" w:rsidRPr="009F6B62">
        <w:rPr>
          <w:rFonts w:ascii="Arial" w:hAnsi="Arial" w:cs="Arial"/>
          <w:sz w:val="20"/>
          <w:szCs w:val="20"/>
        </w:rPr>
        <w:t>SD ZN</w:t>
      </w:r>
      <w:r w:rsidRPr="009F6B62">
        <w:rPr>
          <w:rFonts w:ascii="Arial" w:hAnsi="Arial" w:cs="Arial"/>
          <w:sz w:val="20"/>
          <w:szCs w:val="20"/>
        </w:rPr>
        <w:t xml:space="preserve"> se skladno z 34. členom ZUreP-3 načrtuje tudi potrebna GJI in sicer tako, da se racionalno izkoristi že obstoječa GJI. </w:t>
      </w:r>
    </w:p>
    <w:p w14:paraId="107D89BC" w14:textId="77777777" w:rsidR="009F2BDB" w:rsidRPr="009F6B62" w:rsidRDefault="009F2BDB" w:rsidP="009F2BDB">
      <w:pPr>
        <w:autoSpaceDE w:val="0"/>
        <w:autoSpaceDN w:val="0"/>
        <w:adjustRightInd w:val="0"/>
        <w:jc w:val="both"/>
        <w:rPr>
          <w:rFonts w:ascii="Arial" w:hAnsi="Arial" w:cs="Arial"/>
          <w:sz w:val="20"/>
          <w:szCs w:val="20"/>
        </w:rPr>
      </w:pPr>
    </w:p>
    <w:p w14:paraId="2F867707" w14:textId="059A5A95" w:rsidR="00027C30" w:rsidRPr="009F6B62" w:rsidRDefault="006E3501" w:rsidP="009F2BDB">
      <w:pPr>
        <w:autoSpaceDE w:val="0"/>
        <w:autoSpaceDN w:val="0"/>
        <w:adjustRightInd w:val="0"/>
        <w:jc w:val="both"/>
        <w:rPr>
          <w:rFonts w:ascii="Arial" w:hAnsi="Arial" w:cs="Arial"/>
          <w:sz w:val="20"/>
          <w:szCs w:val="20"/>
        </w:rPr>
      </w:pPr>
      <w:r w:rsidRPr="009F6B62">
        <w:rPr>
          <w:rFonts w:ascii="Arial" w:hAnsi="Arial" w:cs="Arial"/>
          <w:sz w:val="20"/>
          <w:szCs w:val="20"/>
        </w:rPr>
        <w:t xml:space="preserve">Pri prostorskem načrtovanju na območju </w:t>
      </w:r>
      <w:r w:rsidR="006D0D25" w:rsidRPr="009F6B62">
        <w:rPr>
          <w:rFonts w:ascii="Arial" w:hAnsi="Arial" w:cs="Arial"/>
          <w:sz w:val="20"/>
          <w:szCs w:val="20"/>
        </w:rPr>
        <w:t>SD ZN</w:t>
      </w:r>
      <w:r w:rsidRPr="009F6B62">
        <w:rPr>
          <w:rFonts w:ascii="Arial" w:hAnsi="Arial" w:cs="Arial"/>
          <w:sz w:val="20"/>
          <w:szCs w:val="20"/>
        </w:rPr>
        <w:t xml:space="preserve"> se skladno z 30. členom ZUreP-3 upošteva načelo glede zagotavljanja javnih površin </w:t>
      </w:r>
      <w:r w:rsidR="009E59F1" w:rsidRPr="009F6B62">
        <w:rPr>
          <w:rFonts w:ascii="Arial" w:hAnsi="Arial" w:cs="Arial"/>
          <w:sz w:val="20"/>
          <w:szCs w:val="20"/>
        </w:rPr>
        <w:t xml:space="preserve">v naseljih. </w:t>
      </w:r>
      <w:r w:rsidR="009F54BA" w:rsidRPr="009F6B62">
        <w:rPr>
          <w:rFonts w:ascii="Arial" w:hAnsi="Arial" w:cs="Arial"/>
          <w:sz w:val="20"/>
          <w:szCs w:val="20"/>
        </w:rPr>
        <w:t xml:space="preserve">Zagotovljena je </w:t>
      </w:r>
      <w:r w:rsidR="006D0D25" w:rsidRPr="009F6B62">
        <w:rPr>
          <w:rFonts w:ascii="Arial" w:hAnsi="Arial" w:cs="Arial"/>
          <w:sz w:val="20"/>
          <w:szCs w:val="20"/>
        </w:rPr>
        <w:t xml:space="preserve">enakovredna dostopnost za vse prebivalce, saj območje ni ograjeno, znotraj območja so tudi že obstoječa parkirišča za invalide. </w:t>
      </w:r>
    </w:p>
    <w:p w14:paraId="2882E7BA" w14:textId="77777777" w:rsidR="006512E9" w:rsidRPr="009F6B62" w:rsidRDefault="006512E9" w:rsidP="009F2BDB">
      <w:pPr>
        <w:autoSpaceDE w:val="0"/>
        <w:autoSpaceDN w:val="0"/>
        <w:adjustRightInd w:val="0"/>
        <w:jc w:val="both"/>
        <w:rPr>
          <w:rFonts w:ascii="Arial" w:hAnsi="Arial" w:cs="Arial"/>
          <w:sz w:val="20"/>
          <w:szCs w:val="20"/>
        </w:rPr>
      </w:pPr>
    </w:p>
    <w:p w14:paraId="4FAD6D74" w14:textId="006C6094" w:rsidR="006512E9" w:rsidRPr="009F6B62" w:rsidRDefault="006512E9" w:rsidP="009F2BDB">
      <w:pPr>
        <w:autoSpaceDE w:val="0"/>
        <w:autoSpaceDN w:val="0"/>
        <w:adjustRightInd w:val="0"/>
        <w:jc w:val="both"/>
        <w:rPr>
          <w:rFonts w:ascii="Arial" w:hAnsi="Arial" w:cs="Arial"/>
          <w:sz w:val="20"/>
          <w:szCs w:val="20"/>
        </w:rPr>
      </w:pPr>
      <w:r w:rsidRPr="009F6B62">
        <w:rPr>
          <w:rFonts w:ascii="Arial" w:hAnsi="Arial" w:cs="Arial"/>
          <w:sz w:val="20"/>
          <w:szCs w:val="20"/>
        </w:rPr>
        <w:t xml:space="preserve">Investicija skladno z 31. členom ZUreP-3 in temeljnim pravilom načrtovanja družbene infrastrukture </w:t>
      </w:r>
      <w:r w:rsidR="006D0D25" w:rsidRPr="009F6B62">
        <w:rPr>
          <w:rFonts w:ascii="Arial" w:hAnsi="Arial" w:cs="Arial"/>
          <w:sz w:val="20"/>
          <w:szCs w:val="20"/>
        </w:rPr>
        <w:t xml:space="preserve">med drugim </w:t>
      </w:r>
      <w:r w:rsidRPr="009F6B62">
        <w:rPr>
          <w:rFonts w:ascii="Arial" w:hAnsi="Arial" w:cs="Arial"/>
          <w:sz w:val="20"/>
          <w:szCs w:val="20"/>
        </w:rPr>
        <w:t xml:space="preserve">predstavlja </w:t>
      </w:r>
      <w:r w:rsidR="006D0D25" w:rsidRPr="009F6B62">
        <w:rPr>
          <w:rFonts w:ascii="Arial" w:hAnsi="Arial" w:cs="Arial"/>
          <w:sz w:val="20"/>
          <w:szCs w:val="20"/>
        </w:rPr>
        <w:t xml:space="preserve">dozidavo že obstoječim trgovskim stavbam. </w:t>
      </w:r>
    </w:p>
    <w:p w14:paraId="4B6A6BD3" w14:textId="77777777" w:rsidR="00CE70B6" w:rsidRPr="009F6B62" w:rsidRDefault="00CE70B6" w:rsidP="009F2BDB">
      <w:pPr>
        <w:autoSpaceDE w:val="0"/>
        <w:autoSpaceDN w:val="0"/>
        <w:adjustRightInd w:val="0"/>
        <w:jc w:val="both"/>
        <w:rPr>
          <w:rFonts w:ascii="Arial" w:hAnsi="Arial" w:cs="Arial"/>
          <w:sz w:val="20"/>
          <w:szCs w:val="20"/>
        </w:rPr>
      </w:pPr>
    </w:p>
    <w:p w14:paraId="2EE3E29F" w14:textId="54DCE4A0" w:rsidR="00CE70B6" w:rsidRPr="009F6B62" w:rsidRDefault="00CE70B6" w:rsidP="009F2BDB">
      <w:pPr>
        <w:autoSpaceDE w:val="0"/>
        <w:autoSpaceDN w:val="0"/>
        <w:adjustRightInd w:val="0"/>
        <w:jc w:val="both"/>
        <w:rPr>
          <w:rFonts w:ascii="Arial" w:hAnsi="Arial" w:cs="Arial"/>
          <w:sz w:val="20"/>
          <w:szCs w:val="20"/>
        </w:rPr>
      </w:pPr>
      <w:r w:rsidRPr="009F6B62">
        <w:rPr>
          <w:rFonts w:ascii="Arial" w:hAnsi="Arial" w:cs="Arial"/>
          <w:sz w:val="20"/>
          <w:szCs w:val="20"/>
        </w:rPr>
        <w:t xml:space="preserve">Pri prostorskem načrtovanju na območju </w:t>
      </w:r>
      <w:r w:rsidR="006D0D25" w:rsidRPr="009F6B62">
        <w:rPr>
          <w:rFonts w:ascii="Arial" w:hAnsi="Arial" w:cs="Arial"/>
          <w:sz w:val="20"/>
          <w:szCs w:val="20"/>
        </w:rPr>
        <w:t>SD ZN</w:t>
      </w:r>
      <w:r w:rsidRPr="009F6B62">
        <w:rPr>
          <w:rFonts w:ascii="Arial" w:hAnsi="Arial" w:cs="Arial"/>
          <w:sz w:val="20"/>
          <w:szCs w:val="20"/>
        </w:rPr>
        <w:t xml:space="preserve"> se skladno z 34. členom ZUreP-3 upoštevajo pravila  za načrtovanje gospodarske javne infrastrukture (GJI). Za potrebe gradnje na območju GJI se izkoristi že obstoječa infrastruktura vključno s prometnicami in dostopi, </w:t>
      </w:r>
      <w:r w:rsidR="006D0D25" w:rsidRPr="009F6B62">
        <w:rPr>
          <w:rFonts w:ascii="Arial" w:hAnsi="Arial" w:cs="Arial"/>
          <w:sz w:val="20"/>
          <w:szCs w:val="20"/>
        </w:rPr>
        <w:t>predvidena je zgolj prestavitev</w:t>
      </w:r>
      <w:r w:rsidRPr="009F6B62">
        <w:rPr>
          <w:rFonts w:ascii="Arial" w:hAnsi="Arial" w:cs="Arial"/>
          <w:sz w:val="20"/>
          <w:szCs w:val="20"/>
        </w:rPr>
        <w:t xml:space="preserve"> GJI znotraj območja </w:t>
      </w:r>
      <w:r w:rsidR="006D0D25" w:rsidRPr="009F6B62">
        <w:rPr>
          <w:rFonts w:ascii="Arial" w:hAnsi="Arial" w:cs="Arial"/>
          <w:sz w:val="20"/>
          <w:szCs w:val="20"/>
        </w:rPr>
        <w:t>SD ZN</w:t>
      </w:r>
      <w:r w:rsidRPr="009F6B62">
        <w:rPr>
          <w:rFonts w:ascii="Arial" w:hAnsi="Arial" w:cs="Arial"/>
          <w:sz w:val="20"/>
          <w:szCs w:val="20"/>
        </w:rPr>
        <w:t>. Z navezavo na obstoječo GJI se zagotavlja racionalna raba</w:t>
      </w:r>
      <w:r w:rsidR="006D0D25" w:rsidRPr="009F6B62">
        <w:rPr>
          <w:rFonts w:ascii="Arial" w:hAnsi="Arial" w:cs="Arial"/>
          <w:sz w:val="20"/>
          <w:szCs w:val="20"/>
        </w:rPr>
        <w:t>.</w:t>
      </w:r>
    </w:p>
    <w:p w14:paraId="5B874321" w14:textId="77777777" w:rsidR="00027C30" w:rsidRPr="009F6B62" w:rsidRDefault="00027C30" w:rsidP="009F2BDB">
      <w:pPr>
        <w:autoSpaceDE w:val="0"/>
        <w:autoSpaceDN w:val="0"/>
        <w:adjustRightInd w:val="0"/>
        <w:jc w:val="both"/>
        <w:rPr>
          <w:rFonts w:ascii="Arial" w:hAnsi="Arial" w:cs="Arial"/>
          <w:sz w:val="20"/>
          <w:szCs w:val="20"/>
        </w:rPr>
      </w:pPr>
    </w:p>
    <w:p w14:paraId="3B19AAC4" w14:textId="0B28FCBF" w:rsidR="009F2BDB" w:rsidRPr="009F6B62" w:rsidRDefault="009F2BDB" w:rsidP="009F2BDB">
      <w:pPr>
        <w:autoSpaceDE w:val="0"/>
        <w:autoSpaceDN w:val="0"/>
        <w:adjustRightInd w:val="0"/>
        <w:jc w:val="both"/>
        <w:rPr>
          <w:rFonts w:ascii="Arial" w:hAnsi="Arial" w:cs="Arial"/>
          <w:sz w:val="20"/>
          <w:szCs w:val="20"/>
        </w:rPr>
      </w:pPr>
      <w:r w:rsidRPr="009F6B62">
        <w:rPr>
          <w:rFonts w:ascii="Arial" w:hAnsi="Arial" w:cs="Arial"/>
          <w:sz w:val="20"/>
          <w:szCs w:val="20"/>
        </w:rPr>
        <w:t xml:space="preserve">V skladu s 38. členom ZUreP-3 so za območje </w:t>
      </w:r>
      <w:r w:rsidR="006D0D25" w:rsidRPr="009F6B62">
        <w:rPr>
          <w:rFonts w:ascii="Arial" w:hAnsi="Arial" w:cs="Arial"/>
          <w:sz w:val="20"/>
          <w:szCs w:val="20"/>
        </w:rPr>
        <w:t>SD ZN</w:t>
      </w:r>
      <w:r w:rsidRPr="009F6B62">
        <w:rPr>
          <w:rFonts w:ascii="Arial" w:hAnsi="Arial" w:cs="Arial"/>
          <w:sz w:val="20"/>
          <w:szCs w:val="20"/>
        </w:rPr>
        <w:t xml:space="preserve"> zasnovani prostorski izvedbeni pogoji (PIP), s katerimi se določa namembnost posegov v prostor, njihovo lego, velikost in oblikovanje, velikost gradbenih parcel, gradnja gospodarske javne infrastrukture ter drugi pogoji za izvajanje akta. PIP so oblikovani na podlagi usmeritev </w:t>
      </w:r>
      <w:r w:rsidR="007D18D3" w:rsidRPr="009F6B62">
        <w:rPr>
          <w:rFonts w:ascii="Arial" w:hAnsi="Arial" w:cs="Arial"/>
          <w:sz w:val="20"/>
          <w:szCs w:val="20"/>
        </w:rPr>
        <w:t>SD ZN</w:t>
      </w:r>
      <w:r w:rsidRPr="009F6B62">
        <w:rPr>
          <w:rFonts w:ascii="Arial" w:hAnsi="Arial" w:cs="Arial"/>
          <w:sz w:val="20"/>
          <w:szCs w:val="20"/>
        </w:rPr>
        <w:t xml:space="preserve">, kot je opisano v nadaljevanju. </w:t>
      </w:r>
      <w:r w:rsidR="006D0D25" w:rsidRPr="009F6B62">
        <w:rPr>
          <w:rFonts w:ascii="Arial" w:hAnsi="Arial" w:cs="Arial"/>
          <w:sz w:val="20"/>
          <w:szCs w:val="20"/>
        </w:rPr>
        <w:t xml:space="preserve"> </w:t>
      </w:r>
      <w:r w:rsidR="007D18D3" w:rsidRPr="009F6B62">
        <w:rPr>
          <w:rFonts w:ascii="Arial" w:hAnsi="Arial" w:cs="Arial"/>
          <w:sz w:val="20"/>
          <w:szCs w:val="20"/>
        </w:rPr>
        <w:t xml:space="preserve"> </w:t>
      </w:r>
    </w:p>
    <w:p w14:paraId="62B90741" w14:textId="77777777" w:rsidR="009F2BDB" w:rsidRPr="009F6B62" w:rsidRDefault="009F2BDB" w:rsidP="009F2BDB">
      <w:pPr>
        <w:autoSpaceDE w:val="0"/>
        <w:autoSpaceDN w:val="0"/>
        <w:adjustRightInd w:val="0"/>
        <w:jc w:val="both"/>
        <w:rPr>
          <w:rFonts w:ascii="Arial" w:hAnsi="Arial" w:cs="Arial"/>
          <w:sz w:val="20"/>
          <w:szCs w:val="20"/>
        </w:rPr>
      </w:pPr>
    </w:p>
    <w:p w14:paraId="4F92CBDE" w14:textId="77777777" w:rsidR="009F2BDB" w:rsidRPr="009F6B62" w:rsidRDefault="009F2BDB" w:rsidP="009F2BDB">
      <w:pPr>
        <w:adjustRightInd w:val="0"/>
        <w:jc w:val="both"/>
        <w:rPr>
          <w:rFonts w:ascii="Arial" w:hAnsi="Arial" w:cs="Arial"/>
          <w:b/>
          <w:bCs/>
          <w:sz w:val="20"/>
          <w:szCs w:val="20"/>
        </w:rPr>
      </w:pPr>
      <w:r w:rsidRPr="009F6B62">
        <w:rPr>
          <w:rFonts w:ascii="Arial" w:hAnsi="Arial" w:cs="Arial"/>
          <w:b/>
          <w:bCs/>
          <w:sz w:val="20"/>
          <w:szCs w:val="20"/>
        </w:rPr>
        <w:t>Upoštevanje pravil Prostorskega reda Slovenije</w:t>
      </w:r>
    </w:p>
    <w:p w14:paraId="4DA3D0D3" w14:textId="77777777" w:rsidR="009F2BDB" w:rsidRPr="009F6B62" w:rsidRDefault="009F2BDB" w:rsidP="009F2BDB">
      <w:pPr>
        <w:autoSpaceDE w:val="0"/>
        <w:autoSpaceDN w:val="0"/>
        <w:adjustRightInd w:val="0"/>
        <w:jc w:val="both"/>
        <w:rPr>
          <w:rFonts w:ascii="Arial" w:hAnsi="Arial" w:cs="Arial"/>
          <w:sz w:val="20"/>
          <w:szCs w:val="20"/>
        </w:rPr>
      </w:pPr>
    </w:p>
    <w:p w14:paraId="208F0BF1" w14:textId="31E91301" w:rsidR="009F2BDB" w:rsidRPr="009F6B62" w:rsidRDefault="009F2BDB" w:rsidP="009F2BDB">
      <w:pPr>
        <w:autoSpaceDE w:val="0"/>
        <w:autoSpaceDN w:val="0"/>
        <w:adjustRightInd w:val="0"/>
        <w:jc w:val="both"/>
        <w:rPr>
          <w:rFonts w:ascii="Arial" w:hAnsi="Arial" w:cs="Arial"/>
          <w:sz w:val="20"/>
          <w:szCs w:val="20"/>
        </w:rPr>
      </w:pPr>
      <w:r w:rsidRPr="009F6B62">
        <w:rPr>
          <w:rFonts w:ascii="Arial" w:hAnsi="Arial" w:cs="Arial"/>
          <w:sz w:val="20"/>
          <w:szCs w:val="20"/>
        </w:rPr>
        <w:t xml:space="preserve">Pri pripravi </w:t>
      </w:r>
      <w:r w:rsidR="005A7F80" w:rsidRPr="009F6B62">
        <w:rPr>
          <w:rFonts w:ascii="Arial" w:hAnsi="Arial" w:cs="Arial"/>
          <w:sz w:val="20"/>
          <w:szCs w:val="20"/>
        </w:rPr>
        <w:t>SD ZN</w:t>
      </w:r>
      <w:r w:rsidRPr="009F6B62">
        <w:rPr>
          <w:rFonts w:ascii="Arial" w:hAnsi="Arial" w:cs="Arial"/>
          <w:sz w:val="20"/>
          <w:szCs w:val="20"/>
        </w:rPr>
        <w:t xml:space="preserve"> so smiselno upoštevana pravila iz Uredbe o prostorskem redu Slovenije (Uradni list RS, št. 122/04, 33/07 – ZPNačrt, 61/17 – ZUreP-2 in 199/21 – ZUreP-3; v nadaljnjem besedilu: PRS), ki se v skladu z določbami 3. odst. 340. člena ZUreP-3 uporablja do uveljavitve oziroma začetka uporabe predpisov iz 15. člena ZUreP-3. </w:t>
      </w:r>
    </w:p>
    <w:p w14:paraId="2AC9D57F" w14:textId="77777777" w:rsidR="009F2BDB" w:rsidRPr="009F6B62" w:rsidRDefault="009F2BDB" w:rsidP="009F2BDB">
      <w:pPr>
        <w:adjustRightInd w:val="0"/>
        <w:jc w:val="both"/>
        <w:rPr>
          <w:rFonts w:ascii="Arial" w:hAnsi="Arial" w:cs="Arial"/>
          <w:sz w:val="20"/>
          <w:szCs w:val="20"/>
        </w:rPr>
      </w:pPr>
    </w:p>
    <w:p w14:paraId="1C1044C7" w14:textId="3B8F5249" w:rsidR="009F2BDB" w:rsidRPr="009F6B62" w:rsidRDefault="009F2BDB" w:rsidP="009F2BDB">
      <w:pPr>
        <w:adjustRightInd w:val="0"/>
        <w:jc w:val="both"/>
        <w:rPr>
          <w:rFonts w:ascii="Arial" w:hAnsi="Arial" w:cs="Arial"/>
          <w:sz w:val="20"/>
          <w:szCs w:val="20"/>
        </w:rPr>
      </w:pPr>
      <w:r w:rsidRPr="009F6B62">
        <w:rPr>
          <w:rFonts w:ascii="Arial" w:hAnsi="Arial" w:cs="Arial"/>
          <w:sz w:val="20"/>
          <w:szCs w:val="20"/>
        </w:rPr>
        <w:t xml:space="preserve">Z načrtovanjem </w:t>
      </w:r>
      <w:r w:rsidR="005A7F80" w:rsidRPr="009F6B62">
        <w:rPr>
          <w:rFonts w:ascii="Arial" w:hAnsi="Arial" w:cs="Arial"/>
          <w:sz w:val="20"/>
          <w:szCs w:val="20"/>
        </w:rPr>
        <w:t>SD ZN</w:t>
      </w:r>
      <w:r w:rsidRPr="009F6B62">
        <w:rPr>
          <w:rFonts w:ascii="Arial" w:hAnsi="Arial" w:cs="Arial"/>
          <w:sz w:val="20"/>
          <w:szCs w:val="20"/>
        </w:rPr>
        <w:t xml:space="preserve"> je v skladu </w:t>
      </w:r>
      <w:r w:rsidR="007D18D3" w:rsidRPr="009F6B62">
        <w:rPr>
          <w:rFonts w:ascii="Arial" w:hAnsi="Arial" w:cs="Arial"/>
          <w:sz w:val="20"/>
          <w:szCs w:val="20"/>
        </w:rPr>
        <w:t>s</w:t>
      </w:r>
      <w:r w:rsidRPr="009F6B62">
        <w:rPr>
          <w:rFonts w:ascii="Arial" w:hAnsi="Arial" w:cs="Arial"/>
          <w:sz w:val="20"/>
          <w:szCs w:val="20"/>
        </w:rPr>
        <w:t xml:space="preserve"> 3</w:t>
      </w:r>
      <w:r w:rsidR="007D18D3" w:rsidRPr="009F6B62">
        <w:rPr>
          <w:rFonts w:ascii="Arial" w:hAnsi="Arial" w:cs="Arial"/>
          <w:sz w:val="20"/>
          <w:szCs w:val="20"/>
        </w:rPr>
        <w:t>5</w:t>
      </w:r>
      <w:r w:rsidRPr="009F6B62">
        <w:rPr>
          <w:rFonts w:ascii="Arial" w:hAnsi="Arial" w:cs="Arial"/>
          <w:sz w:val="20"/>
          <w:szCs w:val="20"/>
        </w:rPr>
        <w:t>. členom PRS zagotovljen</w:t>
      </w:r>
      <w:r w:rsidR="007D18D3" w:rsidRPr="009F6B62">
        <w:rPr>
          <w:rFonts w:ascii="Arial" w:hAnsi="Arial" w:cs="Arial"/>
          <w:sz w:val="20"/>
          <w:szCs w:val="20"/>
        </w:rPr>
        <w:t>o</w:t>
      </w:r>
      <w:r w:rsidRPr="009F6B62">
        <w:rPr>
          <w:rFonts w:ascii="Arial" w:hAnsi="Arial" w:cs="Arial"/>
          <w:sz w:val="20"/>
          <w:szCs w:val="20"/>
        </w:rPr>
        <w:t xml:space="preserve"> </w:t>
      </w:r>
      <w:r w:rsidR="007D18D3" w:rsidRPr="009F6B62">
        <w:rPr>
          <w:rFonts w:ascii="Arial" w:hAnsi="Arial" w:cs="Arial"/>
          <w:sz w:val="20"/>
          <w:szCs w:val="20"/>
        </w:rPr>
        <w:t>ustrezno načrtovanje posebnih območij, kjer gre za preplet nakupovalnih središč in poslovnih objektov brez stanovanj</w:t>
      </w:r>
      <w:r w:rsidRPr="009F6B62">
        <w:rPr>
          <w:rFonts w:ascii="Arial" w:hAnsi="Arial" w:cs="Arial"/>
          <w:sz w:val="20"/>
          <w:szCs w:val="20"/>
        </w:rPr>
        <w:t xml:space="preserve">. V skladu z 87. členom so določena oblikovna in funkcionalna merila in pogoji na območju </w:t>
      </w:r>
      <w:r w:rsidR="005A7F80" w:rsidRPr="009F6B62">
        <w:rPr>
          <w:rFonts w:ascii="Arial" w:hAnsi="Arial" w:cs="Arial"/>
          <w:sz w:val="20"/>
          <w:szCs w:val="20"/>
        </w:rPr>
        <w:t>SD ZN</w:t>
      </w:r>
      <w:r w:rsidRPr="009F6B62">
        <w:rPr>
          <w:rFonts w:ascii="Arial" w:hAnsi="Arial" w:cs="Arial"/>
          <w:sz w:val="20"/>
          <w:szCs w:val="20"/>
        </w:rPr>
        <w:t xml:space="preserve"> kot tudi druga vsebina 3. odst. 87. člena (velikost in oblikovanje objektov in GP, namen, funkcionalna zasnova, zmogljivost, lega in orientacija ipd.). V skladu z 88. členom PRS je določena tipologija zazidave in pogoji za njeno ohranjanje. Na podlagi 90. člena so določeni tudi višinski gabariti objektov (</w:t>
      </w:r>
      <w:r w:rsidR="005A7F80" w:rsidRPr="009F6B62">
        <w:rPr>
          <w:rFonts w:ascii="Arial" w:hAnsi="Arial" w:cs="Arial"/>
          <w:sz w:val="20"/>
          <w:szCs w:val="20"/>
        </w:rPr>
        <w:t>v metrih</w:t>
      </w:r>
      <w:r w:rsidRPr="009F6B62">
        <w:rPr>
          <w:rFonts w:ascii="Arial" w:hAnsi="Arial" w:cs="Arial"/>
          <w:sz w:val="20"/>
          <w:szCs w:val="20"/>
        </w:rPr>
        <w:t>). Za določanje tlorisnih velikosti stavb so v skladu z 91. členom določene</w:t>
      </w:r>
      <w:r w:rsidR="00A517D5" w:rsidRPr="009F6B62">
        <w:rPr>
          <w:rFonts w:ascii="Arial" w:hAnsi="Arial" w:cs="Arial"/>
          <w:sz w:val="20"/>
          <w:szCs w:val="20"/>
        </w:rPr>
        <w:t xml:space="preserve"> tlorisne dimenzije</w:t>
      </w:r>
      <w:r w:rsidRPr="009F6B62">
        <w:rPr>
          <w:rFonts w:ascii="Arial" w:hAnsi="Arial" w:cs="Arial"/>
          <w:sz w:val="20"/>
          <w:szCs w:val="20"/>
        </w:rPr>
        <w:t xml:space="preserve">. Določene so velikosti in oblikovanje objektov skladno z 92. členom, nadalje velikost in oblike GP skladno z 93. členom ter namen, funkcionalna zasnova in lega objektov skladno z 94. členom PRS. </w:t>
      </w:r>
    </w:p>
    <w:p w14:paraId="372B3F64" w14:textId="77777777" w:rsidR="009F2BDB" w:rsidRPr="009F6B62" w:rsidRDefault="009F2BDB" w:rsidP="009F2BDB">
      <w:pPr>
        <w:adjustRightInd w:val="0"/>
        <w:jc w:val="both"/>
        <w:rPr>
          <w:rFonts w:ascii="Arial" w:hAnsi="Arial" w:cs="Arial"/>
          <w:sz w:val="20"/>
          <w:szCs w:val="20"/>
        </w:rPr>
      </w:pPr>
    </w:p>
    <w:p w14:paraId="112BA28B" w14:textId="78F8D91C" w:rsidR="009F2BDB" w:rsidRPr="009F6B62" w:rsidRDefault="009F2BDB" w:rsidP="009F2BDB">
      <w:pPr>
        <w:adjustRightInd w:val="0"/>
        <w:jc w:val="both"/>
        <w:rPr>
          <w:rFonts w:ascii="Arial" w:hAnsi="Arial" w:cs="Arial"/>
          <w:sz w:val="20"/>
          <w:szCs w:val="20"/>
          <w:u w:val="single"/>
        </w:rPr>
      </w:pPr>
      <w:r w:rsidRPr="009F6B62">
        <w:rPr>
          <w:rFonts w:ascii="Arial" w:hAnsi="Arial" w:cs="Arial"/>
          <w:sz w:val="20"/>
          <w:szCs w:val="20"/>
          <w:u w:val="single"/>
        </w:rPr>
        <w:t xml:space="preserve">Načrtovanje </w:t>
      </w:r>
      <w:r w:rsidR="005A7F80" w:rsidRPr="009F6B62">
        <w:rPr>
          <w:rFonts w:ascii="Arial" w:hAnsi="Arial" w:cs="Arial"/>
          <w:sz w:val="20"/>
          <w:szCs w:val="20"/>
          <w:u w:val="single"/>
        </w:rPr>
        <w:t xml:space="preserve">posebnih </w:t>
      </w:r>
      <w:r w:rsidRPr="009F6B62">
        <w:rPr>
          <w:rFonts w:ascii="Arial" w:hAnsi="Arial" w:cs="Arial"/>
          <w:sz w:val="20"/>
          <w:szCs w:val="20"/>
          <w:u w:val="single"/>
        </w:rPr>
        <w:t>območij (3</w:t>
      </w:r>
      <w:r w:rsidR="005A7F80" w:rsidRPr="009F6B62">
        <w:rPr>
          <w:rFonts w:ascii="Arial" w:hAnsi="Arial" w:cs="Arial"/>
          <w:sz w:val="20"/>
          <w:szCs w:val="20"/>
          <w:u w:val="single"/>
        </w:rPr>
        <w:t>5</w:t>
      </w:r>
      <w:r w:rsidRPr="009F6B62">
        <w:rPr>
          <w:rFonts w:ascii="Arial" w:hAnsi="Arial" w:cs="Arial"/>
          <w:sz w:val="20"/>
          <w:szCs w:val="20"/>
          <w:u w:val="single"/>
        </w:rPr>
        <w:t>. člen PRS)</w:t>
      </w:r>
    </w:p>
    <w:p w14:paraId="52075F59" w14:textId="3DAB2839" w:rsidR="009F2BDB" w:rsidRPr="009F6B62" w:rsidRDefault="009F2BDB" w:rsidP="005A7F80">
      <w:pPr>
        <w:jc w:val="both"/>
        <w:rPr>
          <w:rFonts w:ascii="Arial" w:hAnsi="Arial" w:cs="Arial"/>
          <w:sz w:val="20"/>
          <w:szCs w:val="20"/>
        </w:rPr>
      </w:pPr>
      <w:r w:rsidRPr="009F6B62">
        <w:rPr>
          <w:rFonts w:ascii="Arial" w:hAnsi="Arial" w:cs="Arial"/>
          <w:sz w:val="20"/>
          <w:szCs w:val="20"/>
        </w:rPr>
        <w:t xml:space="preserve">Na območju </w:t>
      </w:r>
      <w:r w:rsidR="005A7F80" w:rsidRPr="009F6B62">
        <w:rPr>
          <w:rFonts w:ascii="Arial" w:hAnsi="Arial" w:cs="Arial"/>
          <w:sz w:val="20"/>
          <w:szCs w:val="20"/>
        </w:rPr>
        <w:t>SD ZN</w:t>
      </w:r>
      <w:r w:rsidRPr="009F6B62">
        <w:rPr>
          <w:rFonts w:ascii="Arial" w:hAnsi="Arial" w:cs="Arial"/>
          <w:sz w:val="20"/>
          <w:szCs w:val="20"/>
        </w:rPr>
        <w:t xml:space="preserve"> je predvidena </w:t>
      </w:r>
      <w:r w:rsidR="005A7F80" w:rsidRPr="009F6B62">
        <w:rPr>
          <w:rFonts w:ascii="Arial" w:hAnsi="Arial" w:cs="Arial"/>
          <w:sz w:val="20"/>
          <w:szCs w:val="20"/>
        </w:rPr>
        <w:t>dozidava nakupovalnih središč in poslovnih (skladiščnih) objektov brez stanovanj.</w:t>
      </w:r>
      <w:r w:rsidRPr="009F6B62">
        <w:rPr>
          <w:rFonts w:ascii="Arial" w:hAnsi="Arial" w:cs="Arial"/>
          <w:sz w:val="20"/>
          <w:szCs w:val="20"/>
        </w:rPr>
        <w:t xml:space="preserve"> </w:t>
      </w:r>
      <w:r w:rsidR="005A7F80" w:rsidRPr="009F6B62">
        <w:rPr>
          <w:rFonts w:ascii="Arial" w:hAnsi="Arial" w:cs="Arial"/>
          <w:sz w:val="20"/>
          <w:szCs w:val="20"/>
        </w:rPr>
        <w:t>Pri načrtovanju dozidav je upoštevana uravnoteženost med razvojem obrobja in mestnega jedra, lokacija je določena glede na gravitacijo uporabnikov. Nove dejavnosti niso predvidene in ne bo vpliva na dejavnosti v mestnih središčih. Pri načrtovanju je upoštevano, da je območje dostopno z javnim potniškim prometom, saj se na severnem delu SD ZN nahaja že obstoječa avtobusna postaja.</w:t>
      </w:r>
    </w:p>
    <w:p w14:paraId="310F7014" w14:textId="77777777" w:rsidR="00587B66" w:rsidRPr="009F6B62" w:rsidRDefault="00587B66" w:rsidP="009F2BDB">
      <w:pPr>
        <w:jc w:val="both"/>
        <w:rPr>
          <w:rFonts w:ascii="Arial" w:hAnsi="Arial" w:cs="Arial"/>
          <w:sz w:val="20"/>
          <w:szCs w:val="20"/>
        </w:rPr>
      </w:pPr>
    </w:p>
    <w:p w14:paraId="131BD435" w14:textId="21BD992E" w:rsidR="009F2BDB" w:rsidRPr="009F6B62" w:rsidRDefault="009F2BDB" w:rsidP="009F2BDB">
      <w:pPr>
        <w:adjustRightInd w:val="0"/>
        <w:jc w:val="both"/>
        <w:rPr>
          <w:rFonts w:ascii="Arial" w:hAnsi="Arial" w:cs="Arial"/>
          <w:sz w:val="20"/>
          <w:szCs w:val="20"/>
          <w:u w:val="single"/>
        </w:rPr>
      </w:pPr>
      <w:r w:rsidRPr="009F6B62">
        <w:rPr>
          <w:rFonts w:ascii="Arial" w:hAnsi="Arial" w:cs="Arial"/>
          <w:sz w:val="20"/>
          <w:szCs w:val="20"/>
          <w:u w:val="single"/>
        </w:rPr>
        <w:t>Načrtovanje grajene strukture (87. – 94. člen PRS)</w:t>
      </w:r>
      <w:r w:rsidR="00F90EB5" w:rsidRPr="009F6B62">
        <w:rPr>
          <w:rFonts w:ascii="Arial" w:hAnsi="Arial" w:cs="Arial"/>
          <w:sz w:val="20"/>
          <w:szCs w:val="20"/>
          <w:u w:val="single"/>
        </w:rPr>
        <w:t>, površin za mirujoči promet (97. člen PRS) in opremljanje zemljišč za gradnjo (100. člen PRS)</w:t>
      </w:r>
    </w:p>
    <w:p w14:paraId="2DA8B685" w14:textId="140710E1" w:rsidR="009F2BDB" w:rsidRPr="009F6B62" w:rsidRDefault="009F2BDB" w:rsidP="009F2BDB">
      <w:pPr>
        <w:adjustRightInd w:val="0"/>
        <w:jc w:val="both"/>
        <w:rPr>
          <w:rFonts w:ascii="Arial" w:hAnsi="Arial" w:cs="Arial"/>
          <w:sz w:val="20"/>
          <w:szCs w:val="20"/>
        </w:rPr>
      </w:pPr>
      <w:r w:rsidRPr="009F6B62">
        <w:rPr>
          <w:rFonts w:ascii="Arial" w:hAnsi="Arial" w:cs="Arial"/>
          <w:sz w:val="20"/>
          <w:szCs w:val="20"/>
        </w:rPr>
        <w:t xml:space="preserve">Na podlagi namenske rabe na območju OPPN, ki je določena kot </w:t>
      </w:r>
      <w:r w:rsidR="007451D8" w:rsidRPr="009F6B62">
        <w:rPr>
          <w:rFonts w:ascii="Arial" w:hAnsi="Arial" w:cs="Arial"/>
          <w:sz w:val="20"/>
          <w:szCs w:val="20"/>
        </w:rPr>
        <w:t xml:space="preserve">stavbna zemljišča oz. </w:t>
      </w:r>
      <w:r w:rsidR="005A7F80" w:rsidRPr="009F6B62">
        <w:rPr>
          <w:rFonts w:ascii="Arial" w:hAnsi="Arial" w:cs="Arial"/>
          <w:i/>
          <w:iCs/>
          <w:sz w:val="20"/>
          <w:szCs w:val="20"/>
        </w:rPr>
        <w:t>CD - Druga območja centralnih dejavnosti</w:t>
      </w:r>
      <w:r w:rsidRPr="009F6B62">
        <w:rPr>
          <w:rFonts w:ascii="Arial" w:hAnsi="Arial" w:cs="Arial"/>
          <w:sz w:val="20"/>
          <w:szCs w:val="20"/>
        </w:rPr>
        <w:t xml:space="preserve">, so določena enotna oblikovna in funkcionalna merila ter pogoji za urejanje prostora znotraj </w:t>
      </w:r>
      <w:r w:rsidR="000D1708" w:rsidRPr="009F6B62">
        <w:rPr>
          <w:rFonts w:ascii="Arial" w:hAnsi="Arial" w:cs="Arial"/>
          <w:sz w:val="20"/>
          <w:szCs w:val="20"/>
        </w:rPr>
        <w:t>SD ZN</w:t>
      </w:r>
      <w:r w:rsidRPr="009F6B62">
        <w:rPr>
          <w:rFonts w:ascii="Arial" w:hAnsi="Arial" w:cs="Arial"/>
          <w:sz w:val="20"/>
          <w:szCs w:val="20"/>
        </w:rPr>
        <w:t xml:space="preserve">. </w:t>
      </w:r>
      <w:r w:rsidR="000D1708" w:rsidRPr="009F6B62">
        <w:rPr>
          <w:rFonts w:ascii="Arial" w:hAnsi="Arial" w:cs="Arial"/>
          <w:sz w:val="20"/>
          <w:szCs w:val="20"/>
        </w:rPr>
        <w:t>Dozidave se morajo namreč oblikovno in funkcionalno usklajevati z osnovnim objektom.</w:t>
      </w:r>
    </w:p>
    <w:p w14:paraId="3C6EC7CF" w14:textId="65CF2590" w:rsidR="009F2BDB" w:rsidRPr="009F6B62" w:rsidRDefault="009F2BDB" w:rsidP="009F2BDB">
      <w:pPr>
        <w:adjustRightInd w:val="0"/>
        <w:jc w:val="both"/>
        <w:rPr>
          <w:rFonts w:ascii="Arial" w:hAnsi="Arial" w:cs="Arial"/>
          <w:sz w:val="20"/>
          <w:szCs w:val="20"/>
        </w:rPr>
      </w:pPr>
      <w:r w:rsidRPr="009F6B62">
        <w:rPr>
          <w:rFonts w:ascii="Arial" w:hAnsi="Arial" w:cs="Arial"/>
          <w:sz w:val="20"/>
          <w:szCs w:val="20"/>
        </w:rPr>
        <w:t xml:space="preserve">Kot horizontalne regulacijske linije </w:t>
      </w:r>
      <w:r w:rsidR="007451D8" w:rsidRPr="009F6B62">
        <w:rPr>
          <w:rFonts w:ascii="Arial" w:hAnsi="Arial" w:cs="Arial"/>
          <w:sz w:val="20"/>
          <w:szCs w:val="20"/>
        </w:rPr>
        <w:t xml:space="preserve">so določene </w:t>
      </w:r>
      <w:r w:rsidR="000D1708" w:rsidRPr="009F6B62">
        <w:rPr>
          <w:rFonts w:ascii="Arial" w:hAnsi="Arial" w:cs="Arial"/>
          <w:sz w:val="20"/>
          <w:szCs w:val="20"/>
        </w:rPr>
        <w:t>dimenzije stavb.</w:t>
      </w:r>
      <w:r w:rsidRPr="009F6B62">
        <w:rPr>
          <w:rFonts w:ascii="Arial" w:hAnsi="Arial" w:cs="Arial"/>
          <w:sz w:val="20"/>
          <w:szCs w:val="20"/>
        </w:rPr>
        <w:t xml:space="preserve"> </w:t>
      </w:r>
    </w:p>
    <w:p w14:paraId="2C6032F9" w14:textId="6C91243C" w:rsidR="003035E4" w:rsidRPr="009F6B62" w:rsidRDefault="009F2BDB" w:rsidP="009F2BDB">
      <w:pPr>
        <w:jc w:val="both"/>
        <w:rPr>
          <w:rFonts w:ascii="Arial" w:hAnsi="Arial" w:cs="Arial"/>
          <w:sz w:val="20"/>
          <w:szCs w:val="20"/>
        </w:rPr>
      </w:pPr>
      <w:r w:rsidRPr="009F6B62">
        <w:rPr>
          <w:rFonts w:ascii="Arial" w:hAnsi="Arial" w:cs="Arial"/>
          <w:sz w:val="20"/>
          <w:szCs w:val="20"/>
        </w:rPr>
        <w:t xml:space="preserve">Kot vertikalna regulacijska linije je določena višina objektov </w:t>
      </w:r>
      <w:r w:rsidR="000D1708" w:rsidRPr="009F6B62">
        <w:rPr>
          <w:rFonts w:ascii="Arial" w:hAnsi="Arial" w:cs="Arial"/>
          <w:sz w:val="20"/>
          <w:szCs w:val="20"/>
        </w:rPr>
        <w:t xml:space="preserve">v metrih oziroma, da ne smejo presegati obstoječih stavb, kamor se </w:t>
      </w:r>
      <w:proofErr w:type="spellStart"/>
      <w:r w:rsidR="000D1708" w:rsidRPr="009F6B62">
        <w:rPr>
          <w:rFonts w:ascii="Arial" w:hAnsi="Arial" w:cs="Arial"/>
          <w:sz w:val="20"/>
          <w:szCs w:val="20"/>
        </w:rPr>
        <w:t>prizidujejo</w:t>
      </w:r>
      <w:proofErr w:type="spellEnd"/>
      <w:r w:rsidR="000D1708" w:rsidRPr="009F6B62">
        <w:rPr>
          <w:rFonts w:ascii="Arial" w:hAnsi="Arial" w:cs="Arial"/>
          <w:sz w:val="20"/>
          <w:szCs w:val="20"/>
        </w:rPr>
        <w:t>.</w:t>
      </w:r>
      <w:r w:rsidRPr="009F6B62">
        <w:rPr>
          <w:rFonts w:ascii="Arial" w:hAnsi="Arial" w:cs="Arial"/>
          <w:sz w:val="20"/>
          <w:szCs w:val="20"/>
        </w:rPr>
        <w:t xml:space="preserve"> </w:t>
      </w:r>
    </w:p>
    <w:p w14:paraId="00F43296" w14:textId="427706EC" w:rsidR="009F2BDB" w:rsidRPr="009F6B62" w:rsidRDefault="009F2BDB" w:rsidP="009F2BDB">
      <w:pPr>
        <w:jc w:val="both"/>
        <w:rPr>
          <w:rFonts w:ascii="Arial" w:hAnsi="Arial" w:cs="Arial"/>
          <w:sz w:val="20"/>
          <w:szCs w:val="20"/>
        </w:rPr>
      </w:pPr>
      <w:r w:rsidRPr="009F6B62">
        <w:rPr>
          <w:rFonts w:ascii="Arial" w:hAnsi="Arial" w:cs="Arial"/>
          <w:sz w:val="20"/>
          <w:szCs w:val="20"/>
        </w:rPr>
        <w:t xml:space="preserve">S tem je zagotovljeno tudi upoštevanje določb 90. člena PRS (usmeritve za določanje višine objektov). </w:t>
      </w:r>
    </w:p>
    <w:p w14:paraId="0A4FA633" w14:textId="1DF6E147" w:rsidR="000D1708" w:rsidRPr="009F6B62" w:rsidRDefault="000D1708" w:rsidP="000D1708">
      <w:pPr>
        <w:jc w:val="both"/>
        <w:rPr>
          <w:rFonts w:ascii="Arial" w:hAnsi="Arial" w:cs="Arial"/>
          <w:sz w:val="20"/>
          <w:szCs w:val="20"/>
        </w:rPr>
      </w:pPr>
      <w:r w:rsidRPr="009F6B62">
        <w:rPr>
          <w:rFonts w:ascii="Arial" w:hAnsi="Arial" w:cs="Arial"/>
          <w:sz w:val="20"/>
          <w:szCs w:val="20"/>
        </w:rPr>
        <w:t xml:space="preserve">Načrtovane dozidave se umestijo v sklopu že obstoječih gradbenih parcel, razen za dozidavo 11/1, kjer je zaradi velikosti določena nova gradbena parcela z oznako GP 11/1. </w:t>
      </w:r>
      <w:r w:rsidR="009F2BDB" w:rsidRPr="009F6B62">
        <w:rPr>
          <w:rFonts w:ascii="Arial" w:hAnsi="Arial" w:cs="Arial"/>
          <w:sz w:val="20"/>
          <w:szCs w:val="20"/>
        </w:rPr>
        <w:t>Velikost in oblika GP je določena v grafičn</w:t>
      </w:r>
      <w:r w:rsidRPr="009F6B62">
        <w:rPr>
          <w:rFonts w:ascii="Arial" w:hAnsi="Arial" w:cs="Arial"/>
          <w:sz w:val="20"/>
          <w:szCs w:val="20"/>
        </w:rPr>
        <w:t>em</w:t>
      </w:r>
      <w:r w:rsidR="009F2BDB" w:rsidRPr="009F6B62">
        <w:rPr>
          <w:rFonts w:ascii="Arial" w:hAnsi="Arial" w:cs="Arial"/>
          <w:sz w:val="20"/>
          <w:szCs w:val="20"/>
        </w:rPr>
        <w:t xml:space="preserve"> načrt</w:t>
      </w:r>
      <w:r w:rsidRPr="009F6B62">
        <w:rPr>
          <w:rFonts w:ascii="Arial" w:hAnsi="Arial" w:cs="Arial"/>
          <w:sz w:val="20"/>
          <w:szCs w:val="20"/>
        </w:rPr>
        <w:t>u št.</w:t>
      </w:r>
      <w:r w:rsidR="009F2BDB" w:rsidRPr="009F6B62">
        <w:rPr>
          <w:rFonts w:ascii="Arial" w:hAnsi="Arial" w:cs="Arial"/>
          <w:sz w:val="20"/>
          <w:szCs w:val="20"/>
        </w:rPr>
        <w:t xml:space="preserve"> </w:t>
      </w:r>
      <w:r w:rsidRPr="009F6B62">
        <w:rPr>
          <w:rFonts w:ascii="Arial" w:hAnsi="Arial" w:cs="Arial"/>
          <w:sz w:val="20"/>
          <w:szCs w:val="20"/>
        </w:rPr>
        <w:t xml:space="preserve">7: ''Načrt parcelacije s prikazom javnih površin, M 1:1000''. </w:t>
      </w:r>
    </w:p>
    <w:p w14:paraId="602A0317" w14:textId="77777777" w:rsidR="000D1708" w:rsidRPr="009F6B62" w:rsidRDefault="000D1708" w:rsidP="009F2BDB">
      <w:pPr>
        <w:jc w:val="both"/>
        <w:rPr>
          <w:rFonts w:ascii="Arial" w:hAnsi="Arial" w:cs="Arial"/>
          <w:sz w:val="20"/>
          <w:szCs w:val="20"/>
        </w:rPr>
      </w:pPr>
    </w:p>
    <w:p w14:paraId="1747A226" w14:textId="3FBB2BE5" w:rsidR="008C39A8" w:rsidRPr="009F6B62" w:rsidRDefault="009F2BDB" w:rsidP="009F2BDB">
      <w:pPr>
        <w:jc w:val="both"/>
        <w:rPr>
          <w:rFonts w:ascii="Arial" w:hAnsi="Arial" w:cs="Arial"/>
          <w:sz w:val="20"/>
          <w:szCs w:val="20"/>
        </w:rPr>
      </w:pPr>
      <w:r w:rsidRPr="009F6B62">
        <w:rPr>
          <w:rFonts w:ascii="Arial" w:hAnsi="Arial" w:cs="Arial"/>
          <w:sz w:val="20"/>
          <w:szCs w:val="20"/>
        </w:rPr>
        <w:t xml:space="preserve">GP </w:t>
      </w:r>
      <w:r w:rsidR="00117F3E" w:rsidRPr="009F6B62">
        <w:rPr>
          <w:rFonts w:ascii="Arial" w:hAnsi="Arial" w:cs="Arial"/>
          <w:sz w:val="20"/>
          <w:szCs w:val="20"/>
        </w:rPr>
        <w:t>je</w:t>
      </w:r>
      <w:r w:rsidRPr="009F6B62">
        <w:rPr>
          <w:rFonts w:ascii="Arial" w:hAnsi="Arial" w:cs="Arial"/>
          <w:sz w:val="20"/>
          <w:szCs w:val="20"/>
        </w:rPr>
        <w:t xml:space="preserve"> oblikovan</w:t>
      </w:r>
      <w:r w:rsidR="00117F3E" w:rsidRPr="009F6B62">
        <w:rPr>
          <w:rFonts w:ascii="Arial" w:hAnsi="Arial" w:cs="Arial"/>
          <w:sz w:val="20"/>
          <w:szCs w:val="20"/>
        </w:rPr>
        <w:t>a</w:t>
      </w:r>
      <w:r w:rsidRPr="009F6B62">
        <w:rPr>
          <w:rFonts w:ascii="Arial" w:hAnsi="Arial" w:cs="Arial"/>
          <w:sz w:val="20"/>
          <w:szCs w:val="20"/>
        </w:rPr>
        <w:t xml:space="preserve"> tako, da omogoča gradnjo na </w:t>
      </w:r>
      <w:r w:rsidR="008C39A8" w:rsidRPr="009F6B62">
        <w:rPr>
          <w:rFonts w:ascii="Arial" w:hAnsi="Arial" w:cs="Arial"/>
          <w:sz w:val="20"/>
          <w:szCs w:val="20"/>
        </w:rPr>
        <w:t>uravnanem</w:t>
      </w:r>
      <w:r w:rsidRPr="009F6B62">
        <w:rPr>
          <w:rFonts w:ascii="Arial" w:hAnsi="Arial" w:cs="Arial"/>
          <w:sz w:val="20"/>
          <w:szCs w:val="20"/>
        </w:rPr>
        <w:t xml:space="preserve"> terenu, </w:t>
      </w:r>
      <w:r w:rsidR="008C39A8" w:rsidRPr="009F6B62">
        <w:rPr>
          <w:rFonts w:ascii="Arial" w:hAnsi="Arial" w:cs="Arial"/>
          <w:sz w:val="20"/>
          <w:szCs w:val="20"/>
        </w:rPr>
        <w:t>p</w:t>
      </w:r>
      <w:r w:rsidRPr="009F6B62">
        <w:rPr>
          <w:rFonts w:ascii="Arial" w:hAnsi="Arial" w:cs="Arial"/>
          <w:sz w:val="20"/>
          <w:szCs w:val="20"/>
        </w:rPr>
        <w:t>ri</w:t>
      </w:r>
      <w:r w:rsidR="008C39A8" w:rsidRPr="009F6B62">
        <w:rPr>
          <w:rFonts w:ascii="Arial" w:hAnsi="Arial" w:cs="Arial"/>
          <w:sz w:val="20"/>
          <w:szCs w:val="20"/>
        </w:rPr>
        <w:t xml:space="preserve"> njenem oblikovanju</w:t>
      </w:r>
      <w:r w:rsidRPr="009F6B62">
        <w:rPr>
          <w:rFonts w:ascii="Arial" w:hAnsi="Arial" w:cs="Arial"/>
          <w:sz w:val="20"/>
          <w:szCs w:val="20"/>
        </w:rPr>
        <w:t xml:space="preserve"> so </w:t>
      </w:r>
      <w:r w:rsidR="008C39A8" w:rsidRPr="009F6B62">
        <w:rPr>
          <w:rFonts w:ascii="Arial" w:hAnsi="Arial" w:cs="Arial"/>
          <w:sz w:val="20"/>
          <w:szCs w:val="20"/>
        </w:rPr>
        <w:t xml:space="preserve">upoštevane značilnosti prostora kot so javna zemljišča na obodu GP ter zahtevan odmik od </w:t>
      </w:r>
      <w:r w:rsidR="000D1708" w:rsidRPr="009F6B62">
        <w:rPr>
          <w:rFonts w:ascii="Arial" w:hAnsi="Arial" w:cs="Arial"/>
          <w:sz w:val="20"/>
          <w:szCs w:val="20"/>
        </w:rPr>
        <w:t>sosednih zemljišč in stavb</w:t>
      </w:r>
      <w:r w:rsidRPr="009F6B62">
        <w:rPr>
          <w:rFonts w:ascii="Arial" w:hAnsi="Arial" w:cs="Arial"/>
          <w:sz w:val="20"/>
          <w:szCs w:val="20"/>
        </w:rPr>
        <w:t xml:space="preserve">. </w:t>
      </w:r>
    </w:p>
    <w:p w14:paraId="53E4A0D5" w14:textId="6E6F8639" w:rsidR="00A60BB1" w:rsidRPr="009F6B62" w:rsidRDefault="00A60BB1" w:rsidP="009F2BDB">
      <w:pPr>
        <w:jc w:val="both"/>
        <w:rPr>
          <w:rFonts w:ascii="Arial" w:hAnsi="Arial" w:cs="Arial"/>
          <w:sz w:val="20"/>
          <w:szCs w:val="20"/>
        </w:rPr>
      </w:pPr>
      <w:r w:rsidRPr="009F6B62">
        <w:rPr>
          <w:rFonts w:ascii="Arial" w:hAnsi="Arial" w:cs="Arial"/>
          <w:sz w:val="20"/>
          <w:szCs w:val="20"/>
        </w:rPr>
        <w:t xml:space="preserve">Dovoz do načrtovane dozidave 11/1 se omogoči preko že obstoječega dovoza v krožišču zahodno od obstoječe stavbe 11, ki se v nadaljevanju na zahodu priključuje na regionalno cesto R1-225 Radmirje - Mozirje. Predviden dovoz do obstoječe stavbe 11 na njenem severnem delu, kjer je načrtovana dozidava stavbe 11/1 se ne izvede. Ohrani pa se obstoječi dovoz na skrajnem severnem delu do obstoječih stanovanjskih stavb. Dovoz do dozidav 11/2 in 11/3 se omogoči preko obstoječih cest znotraj območja, ki se na severu priključuje na regionalno cesto R1-225 </w:t>
      </w:r>
      <w:proofErr w:type="spellStart"/>
      <w:r w:rsidRPr="009F6B62">
        <w:rPr>
          <w:rFonts w:ascii="Arial" w:hAnsi="Arial" w:cs="Arial"/>
          <w:sz w:val="20"/>
          <w:szCs w:val="20"/>
        </w:rPr>
        <w:t>R1-225</w:t>
      </w:r>
      <w:proofErr w:type="spellEnd"/>
      <w:r w:rsidRPr="009F6B62">
        <w:rPr>
          <w:rFonts w:ascii="Arial" w:hAnsi="Arial" w:cs="Arial"/>
          <w:sz w:val="20"/>
          <w:szCs w:val="20"/>
        </w:rPr>
        <w:t xml:space="preserve"> Radmirje – Mozirje. Načrtovane dozidave ne bodo generirale dodatnega motornega prometa na regionalni cesti R1-225 </w:t>
      </w:r>
      <w:proofErr w:type="spellStart"/>
      <w:r w:rsidRPr="009F6B62">
        <w:rPr>
          <w:rFonts w:ascii="Arial" w:hAnsi="Arial" w:cs="Arial"/>
          <w:sz w:val="20"/>
          <w:szCs w:val="20"/>
        </w:rPr>
        <w:t>R1-225</w:t>
      </w:r>
      <w:proofErr w:type="spellEnd"/>
      <w:r w:rsidRPr="009F6B62">
        <w:rPr>
          <w:rFonts w:ascii="Arial" w:hAnsi="Arial" w:cs="Arial"/>
          <w:sz w:val="20"/>
          <w:szCs w:val="20"/>
        </w:rPr>
        <w:t xml:space="preserve"> Radmirje – Mozirje, saj so namenjene predvsem funkcionalnim izboljšavam že obstoječih dejavnosti. Vse načrtovane dozidave in ostale ureditve se nahajajo izven 15 metrskega varovalnega pasi regionalne ceste.</w:t>
      </w:r>
    </w:p>
    <w:p w14:paraId="502DCB13" w14:textId="6D6E857E" w:rsidR="009F2BDB" w:rsidRPr="009F6B62" w:rsidRDefault="009F2BDB" w:rsidP="009F2BDB">
      <w:pPr>
        <w:jc w:val="both"/>
        <w:rPr>
          <w:rFonts w:ascii="Arial" w:hAnsi="Arial" w:cs="Arial"/>
          <w:sz w:val="20"/>
          <w:szCs w:val="20"/>
        </w:rPr>
      </w:pPr>
      <w:r w:rsidRPr="009F6B62">
        <w:rPr>
          <w:rFonts w:ascii="Arial" w:hAnsi="Arial" w:cs="Arial"/>
          <w:sz w:val="20"/>
          <w:szCs w:val="20"/>
        </w:rPr>
        <w:t>Predviden</w:t>
      </w:r>
      <w:r w:rsidR="00A60BB1" w:rsidRPr="009F6B62">
        <w:rPr>
          <w:rFonts w:ascii="Arial" w:hAnsi="Arial" w:cs="Arial"/>
          <w:sz w:val="20"/>
          <w:szCs w:val="20"/>
        </w:rPr>
        <w:t>e</w:t>
      </w:r>
      <w:r w:rsidRPr="009F6B62">
        <w:rPr>
          <w:rFonts w:ascii="Arial" w:hAnsi="Arial" w:cs="Arial"/>
          <w:sz w:val="20"/>
          <w:szCs w:val="20"/>
        </w:rPr>
        <w:t xml:space="preserve"> </w:t>
      </w:r>
      <w:r w:rsidR="00A60BB1" w:rsidRPr="009F6B62">
        <w:rPr>
          <w:rFonts w:ascii="Arial" w:hAnsi="Arial" w:cs="Arial"/>
          <w:sz w:val="20"/>
          <w:szCs w:val="20"/>
        </w:rPr>
        <w:t>dozidave</w:t>
      </w:r>
      <w:r w:rsidRPr="009F6B62">
        <w:rPr>
          <w:rFonts w:ascii="Arial" w:hAnsi="Arial" w:cs="Arial"/>
          <w:sz w:val="20"/>
          <w:szCs w:val="20"/>
        </w:rPr>
        <w:t xml:space="preserve"> na območju </w:t>
      </w:r>
      <w:r w:rsidR="00A60BB1" w:rsidRPr="009F6B62">
        <w:rPr>
          <w:rFonts w:ascii="Arial" w:hAnsi="Arial" w:cs="Arial"/>
          <w:sz w:val="20"/>
          <w:szCs w:val="20"/>
        </w:rPr>
        <w:t>SD ZN</w:t>
      </w:r>
      <w:r w:rsidRPr="009F6B62">
        <w:rPr>
          <w:rFonts w:ascii="Arial" w:hAnsi="Arial" w:cs="Arial"/>
          <w:sz w:val="20"/>
          <w:szCs w:val="20"/>
        </w:rPr>
        <w:t xml:space="preserve"> se morajo priključiti na </w:t>
      </w:r>
      <w:r w:rsidR="00A60BB1" w:rsidRPr="009F6B62">
        <w:rPr>
          <w:rFonts w:ascii="Arial" w:hAnsi="Arial" w:cs="Arial"/>
          <w:sz w:val="20"/>
          <w:szCs w:val="20"/>
        </w:rPr>
        <w:t xml:space="preserve">obstoječo </w:t>
      </w:r>
      <w:r w:rsidRPr="009F6B62">
        <w:rPr>
          <w:rFonts w:ascii="Arial" w:hAnsi="Arial" w:cs="Arial"/>
          <w:sz w:val="20"/>
          <w:szCs w:val="20"/>
        </w:rPr>
        <w:t xml:space="preserve">gospodarsko infrastrukturo pod pogoji upravljalcev. </w:t>
      </w:r>
    </w:p>
    <w:p w14:paraId="5820FCEA" w14:textId="3CFA773E" w:rsidR="003B565E" w:rsidRPr="009F6B62" w:rsidRDefault="009F2BDB" w:rsidP="005E0F6A">
      <w:pPr>
        <w:autoSpaceDE w:val="0"/>
        <w:autoSpaceDN w:val="0"/>
        <w:adjustRightInd w:val="0"/>
        <w:jc w:val="both"/>
        <w:rPr>
          <w:rFonts w:ascii="Arial" w:hAnsi="Arial" w:cs="Arial"/>
          <w:sz w:val="20"/>
          <w:szCs w:val="20"/>
        </w:rPr>
      </w:pPr>
      <w:r w:rsidRPr="009F6B62">
        <w:rPr>
          <w:rFonts w:ascii="Arial" w:hAnsi="Arial" w:cs="Arial"/>
          <w:sz w:val="20"/>
          <w:szCs w:val="20"/>
        </w:rPr>
        <w:t xml:space="preserve">Območje </w:t>
      </w:r>
      <w:r w:rsidR="00A60BB1" w:rsidRPr="009F6B62">
        <w:rPr>
          <w:rFonts w:ascii="Arial" w:hAnsi="Arial" w:cs="Arial"/>
          <w:sz w:val="20"/>
          <w:szCs w:val="20"/>
        </w:rPr>
        <w:t>SD ZN</w:t>
      </w:r>
      <w:r w:rsidRPr="009F6B62">
        <w:rPr>
          <w:rFonts w:ascii="Arial" w:hAnsi="Arial" w:cs="Arial"/>
          <w:sz w:val="20"/>
          <w:szCs w:val="20"/>
        </w:rPr>
        <w:t xml:space="preserve"> posega na poplavna območja, zato se načrtovanje na območju </w:t>
      </w:r>
      <w:r w:rsidR="00A60BB1" w:rsidRPr="009F6B62">
        <w:rPr>
          <w:rFonts w:ascii="Arial" w:hAnsi="Arial" w:cs="Arial"/>
          <w:sz w:val="20"/>
          <w:szCs w:val="20"/>
        </w:rPr>
        <w:t>SD ZN</w:t>
      </w:r>
      <w:r w:rsidRPr="009F6B62">
        <w:rPr>
          <w:rFonts w:ascii="Arial" w:hAnsi="Arial" w:cs="Arial"/>
          <w:sz w:val="20"/>
          <w:szCs w:val="20"/>
        </w:rPr>
        <w:t xml:space="preserve"> izvaja na podlagi ustrezne hidrološko-hidravlične študije.</w:t>
      </w:r>
    </w:p>
    <w:p w14:paraId="6FBD6592" w14:textId="77777777" w:rsidR="005E0F6A" w:rsidRPr="009F6B62" w:rsidRDefault="005E0F6A" w:rsidP="005E0F6A">
      <w:pPr>
        <w:autoSpaceDE w:val="0"/>
        <w:autoSpaceDN w:val="0"/>
        <w:adjustRightInd w:val="0"/>
        <w:jc w:val="both"/>
        <w:rPr>
          <w:rFonts w:ascii="Arial" w:hAnsi="Arial" w:cs="Arial"/>
          <w:b/>
          <w:bCs/>
          <w:sz w:val="20"/>
          <w:szCs w:val="20"/>
        </w:rPr>
      </w:pPr>
    </w:p>
    <w:p w14:paraId="3169C93C" w14:textId="09D8AAE6" w:rsidR="009F2BDB" w:rsidRPr="009F6B62" w:rsidRDefault="009F2BDB" w:rsidP="009F2BDB">
      <w:pPr>
        <w:jc w:val="both"/>
        <w:rPr>
          <w:rFonts w:ascii="Arial" w:hAnsi="Arial" w:cs="Arial"/>
          <w:b/>
          <w:bCs/>
          <w:sz w:val="20"/>
          <w:szCs w:val="20"/>
        </w:rPr>
      </w:pPr>
      <w:r w:rsidRPr="009F6B62">
        <w:rPr>
          <w:rFonts w:ascii="Arial" w:hAnsi="Arial" w:cs="Arial"/>
          <w:b/>
          <w:bCs/>
          <w:sz w:val="20"/>
          <w:szCs w:val="20"/>
        </w:rPr>
        <w:t>Upoštevanje določb Pravilnika OPPN</w:t>
      </w:r>
    </w:p>
    <w:p w14:paraId="4259D78A" w14:textId="77777777" w:rsidR="009F2BDB" w:rsidRPr="009F6B62" w:rsidRDefault="009F2BDB" w:rsidP="009F2BDB">
      <w:pPr>
        <w:jc w:val="both"/>
        <w:rPr>
          <w:rFonts w:ascii="Arial" w:hAnsi="Arial" w:cs="Arial"/>
          <w:sz w:val="20"/>
          <w:szCs w:val="20"/>
        </w:rPr>
      </w:pPr>
    </w:p>
    <w:p w14:paraId="0BAEB3AF" w14:textId="0B6D3D0B" w:rsidR="009F2BDB" w:rsidRPr="009F6B62" w:rsidRDefault="00147824" w:rsidP="009F2BDB">
      <w:pPr>
        <w:autoSpaceDE w:val="0"/>
        <w:autoSpaceDN w:val="0"/>
        <w:adjustRightInd w:val="0"/>
        <w:jc w:val="both"/>
        <w:rPr>
          <w:rFonts w:ascii="Arial" w:hAnsi="Arial" w:cs="Arial"/>
          <w:sz w:val="20"/>
          <w:szCs w:val="20"/>
        </w:rPr>
      </w:pPr>
      <w:r w:rsidRPr="009F6B62">
        <w:rPr>
          <w:rFonts w:ascii="Arial" w:hAnsi="Arial" w:cs="Arial"/>
          <w:sz w:val="20"/>
          <w:szCs w:val="20"/>
        </w:rPr>
        <w:t>SD ZN</w:t>
      </w:r>
      <w:r w:rsidR="009F2BDB" w:rsidRPr="009F6B62">
        <w:rPr>
          <w:rFonts w:ascii="Arial" w:hAnsi="Arial" w:cs="Arial"/>
          <w:sz w:val="20"/>
          <w:szCs w:val="20"/>
        </w:rPr>
        <w:t xml:space="preserve"> je izdelan skladno z ZUreP-3 in podzakonskim aktom. Podzakonski akt, ki določa vsebino, obliko in način priprave OPPN v skladu z ZUreP-3 še ni sprejet. Do njegove uveljavitve se v skladu z določbami drugega odstavka 341. člena ZUreP-3 uporablja Pravilnik o vsebini, obliki in načinu priprave OPPN (Uradni list RS, št. 99/07, 61/17 – ZUreP-2 in 199/21- ZUreP-3; v nadaljnjem besedilu: Pravilnik OPPN).</w:t>
      </w:r>
    </w:p>
    <w:p w14:paraId="482FFF4A" w14:textId="77777777" w:rsidR="009F2BDB" w:rsidRPr="009F6B62" w:rsidRDefault="009F2BDB" w:rsidP="009F2BDB">
      <w:pPr>
        <w:autoSpaceDE w:val="0"/>
        <w:autoSpaceDN w:val="0"/>
        <w:adjustRightInd w:val="0"/>
        <w:rPr>
          <w:rFonts w:ascii="Arial" w:hAnsi="Arial" w:cs="Arial"/>
          <w:b/>
          <w:bCs/>
          <w:sz w:val="20"/>
          <w:szCs w:val="20"/>
        </w:rPr>
      </w:pPr>
    </w:p>
    <w:p w14:paraId="270C91B6" w14:textId="534C9E4E" w:rsidR="009F2BDB" w:rsidRPr="009F6B62" w:rsidRDefault="009F2BDB" w:rsidP="00F47CD3">
      <w:pPr>
        <w:autoSpaceDE w:val="0"/>
        <w:autoSpaceDN w:val="0"/>
        <w:adjustRightInd w:val="0"/>
        <w:jc w:val="both"/>
        <w:rPr>
          <w:rFonts w:ascii="Arial" w:hAnsi="Arial" w:cs="Arial"/>
          <w:sz w:val="20"/>
          <w:szCs w:val="20"/>
        </w:rPr>
      </w:pPr>
      <w:r w:rsidRPr="009F6B62">
        <w:rPr>
          <w:rFonts w:ascii="Arial" w:hAnsi="Arial" w:cs="Arial"/>
          <w:sz w:val="20"/>
          <w:szCs w:val="20"/>
        </w:rPr>
        <w:t xml:space="preserve">Pravilnik OPPN v 3. členu določa obvezno vsebino OPPN, v 17. členu vsebino tekstualnega dela OPPN in v 18. členu vsebino grafičnega dela OPPN. V 15. členu Pravilnika OPPN je določena vsebina osnutka OPPN. Pri pripravi OPPN so bile v večini upoštevane predpisane vsebine, kot jih določa 15. člen, razen prikaza ureditev potrebnih za varovanje okolja in ohranjanje narave, ker se omenjene vsebine ne nahajajo znotraj območja </w:t>
      </w:r>
      <w:r w:rsidR="00147824" w:rsidRPr="009F6B62">
        <w:rPr>
          <w:rFonts w:ascii="Arial" w:hAnsi="Arial" w:cs="Arial"/>
          <w:sz w:val="20"/>
          <w:szCs w:val="20"/>
        </w:rPr>
        <w:t>SD ZN</w:t>
      </w:r>
      <w:r w:rsidRPr="009F6B62">
        <w:rPr>
          <w:rFonts w:ascii="Arial" w:hAnsi="Arial" w:cs="Arial"/>
          <w:sz w:val="20"/>
          <w:szCs w:val="20"/>
        </w:rPr>
        <w:t xml:space="preserve">. </w:t>
      </w:r>
    </w:p>
    <w:p w14:paraId="1795954B" w14:textId="77777777" w:rsidR="00620924" w:rsidRPr="009F6B62" w:rsidRDefault="00620924" w:rsidP="00F47CD3">
      <w:pPr>
        <w:autoSpaceDE w:val="0"/>
        <w:autoSpaceDN w:val="0"/>
        <w:adjustRightInd w:val="0"/>
        <w:jc w:val="both"/>
        <w:rPr>
          <w:rFonts w:ascii="Arial" w:hAnsi="Arial" w:cs="Arial"/>
          <w:sz w:val="20"/>
          <w:szCs w:val="20"/>
        </w:rPr>
      </w:pPr>
    </w:p>
    <w:p w14:paraId="5D23FA37" w14:textId="77777777" w:rsidR="00147824" w:rsidRPr="009F6B62" w:rsidRDefault="00440F38" w:rsidP="00F47CD3">
      <w:pPr>
        <w:autoSpaceDE w:val="0"/>
        <w:autoSpaceDN w:val="0"/>
        <w:adjustRightInd w:val="0"/>
        <w:jc w:val="both"/>
        <w:rPr>
          <w:rFonts w:ascii="Arial" w:hAnsi="Arial" w:cs="Arial"/>
          <w:sz w:val="20"/>
          <w:szCs w:val="20"/>
        </w:rPr>
      </w:pPr>
      <w:r w:rsidRPr="009F6B62">
        <w:rPr>
          <w:rFonts w:ascii="Arial" w:hAnsi="Arial" w:cs="Arial"/>
          <w:sz w:val="20"/>
          <w:szCs w:val="20"/>
        </w:rPr>
        <w:t xml:space="preserve">Območje </w:t>
      </w:r>
      <w:r w:rsidR="00147824" w:rsidRPr="009F6B62">
        <w:rPr>
          <w:rFonts w:ascii="Arial" w:hAnsi="Arial" w:cs="Arial"/>
          <w:sz w:val="20"/>
          <w:szCs w:val="20"/>
        </w:rPr>
        <w:t>SD ZN</w:t>
      </w:r>
      <w:r w:rsidRPr="009F6B62">
        <w:rPr>
          <w:rFonts w:ascii="Arial" w:hAnsi="Arial" w:cs="Arial"/>
          <w:sz w:val="20"/>
          <w:szCs w:val="20"/>
        </w:rPr>
        <w:t xml:space="preserve"> se</w:t>
      </w:r>
      <w:r w:rsidR="00620924" w:rsidRPr="009F6B62">
        <w:rPr>
          <w:rFonts w:ascii="Arial" w:hAnsi="Arial" w:cs="Arial"/>
          <w:sz w:val="20"/>
          <w:szCs w:val="20"/>
        </w:rPr>
        <w:t xml:space="preserve"> </w:t>
      </w:r>
      <w:r w:rsidRPr="009F6B62">
        <w:rPr>
          <w:rFonts w:ascii="Arial" w:hAnsi="Arial" w:cs="Arial"/>
          <w:sz w:val="20"/>
          <w:szCs w:val="20"/>
        </w:rPr>
        <w:t xml:space="preserve">izdeluje za </w:t>
      </w:r>
      <w:r w:rsidR="00147824" w:rsidRPr="009F6B62">
        <w:rPr>
          <w:rFonts w:ascii="Arial" w:hAnsi="Arial" w:cs="Arial"/>
          <w:sz w:val="20"/>
          <w:szCs w:val="20"/>
        </w:rPr>
        <w:t>manjši</w:t>
      </w:r>
      <w:r w:rsidRPr="009F6B62">
        <w:rPr>
          <w:rFonts w:ascii="Arial" w:hAnsi="Arial" w:cs="Arial"/>
          <w:sz w:val="20"/>
          <w:szCs w:val="20"/>
        </w:rPr>
        <w:t xml:space="preserve"> del </w:t>
      </w:r>
      <w:r w:rsidR="00147824" w:rsidRPr="009F6B62">
        <w:rPr>
          <w:rFonts w:ascii="Arial" w:hAnsi="Arial" w:cs="Arial"/>
          <w:sz w:val="20"/>
          <w:szCs w:val="20"/>
        </w:rPr>
        <w:t>ZN, kjer so načrtovane investicije in jih ni moč umestiti z obstoječim ZN.</w:t>
      </w:r>
    </w:p>
    <w:p w14:paraId="4C8672A3" w14:textId="77777777" w:rsidR="00147824" w:rsidRPr="009F6B62" w:rsidRDefault="00147824" w:rsidP="00F47CD3">
      <w:pPr>
        <w:autoSpaceDE w:val="0"/>
        <w:autoSpaceDN w:val="0"/>
        <w:adjustRightInd w:val="0"/>
        <w:jc w:val="both"/>
        <w:rPr>
          <w:rFonts w:ascii="Arial" w:hAnsi="Arial" w:cs="Arial"/>
          <w:sz w:val="20"/>
          <w:szCs w:val="20"/>
        </w:rPr>
      </w:pPr>
    </w:p>
    <w:p w14:paraId="628DD8A0" w14:textId="40CA87BE" w:rsidR="004F562A" w:rsidRPr="009F6B62" w:rsidRDefault="003A384E" w:rsidP="004F562A">
      <w:pPr>
        <w:adjustRightInd w:val="0"/>
        <w:jc w:val="both"/>
        <w:rPr>
          <w:rFonts w:ascii="Arial" w:hAnsi="Arial" w:cs="Arial"/>
          <w:b/>
          <w:bCs/>
          <w:sz w:val="20"/>
          <w:szCs w:val="20"/>
        </w:rPr>
      </w:pPr>
      <w:r w:rsidRPr="009F6B62">
        <w:rPr>
          <w:rFonts w:ascii="Arial" w:hAnsi="Arial" w:cs="Arial"/>
          <w:b/>
          <w:sz w:val="20"/>
          <w:szCs w:val="20"/>
        </w:rPr>
        <w:t>Upoštevanje določb</w:t>
      </w:r>
      <w:r w:rsidR="004F562A" w:rsidRPr="009F6B62">
        <w:rPr>
          <w:rFonts w:ascii="Arial" w:hAnsi="Arial" w:cs="Arial"/>
          <w:b/>
          <w:sz w:val="20"/>
          <w:szCs w:val="20"/>
        </w:rPr>
        <w:t xml:space="preserve"> OPN</w:t>
      </w:r>
    </w:p>
    <w:p w14:paraId="3036BD09" w14:textId="77777777" w:rsidR="004F562A" w:rsidRPr="009F6B62" w:rsidRDefault="004F562A" w:rsidP="00112E36">
      <w:pPr>
        <w:jc w:val="both"/>
        <w:rPr>
          <w:rFonts w:ascii="Arial" w:hAnsi="Arial" w:cs="Arial"/>
          <w:sz w:val="20"/>
          <w:szCs w:val="20"/>
        </w:rPr>
      </w:pPr>
    </w:p>
    <w:p w14:paraId="47A0FE8E" w14:textId="6B713C1F" w:rsidR="00425156" w:rsidRPr="009F6B62" w:rsidRDefault="00425156" w:rsidP="00425156">
      <w:pPr>
        <w:adjustRightInd w:val="0"/>
        <w:jc w:val="both"/>
        <w:rPr>
          <w:rFonts w:ascii="Arial" w:hAnsi="Arial" w:cs="Arial"/>
          <w:sz w:val="20"/>
          <w:szCs w:val="20"/>
        </w:rPr>
      </w:pPr>
      <w:r w:rsidRPr="009F6B62">
        <w:rPr>
          <w:rFonts w:ascii="Arial" w:hAnsi="Arial" w:cs="Arial"/>
          <w:sz w:val="20"/>
          <w:szCs w:val="20"/>
        </w:rPr>
        <w:t xml:space="preserve">V skladu z določbami prvega odstavka 52. člena ZUreP-3 </w:t>
      </w:r>
      <w:r w:rsidR="003A384E" w:rsidRPr="009F6B62">
        <w:rPr>
          <w:rFonts w:ascii="Arial" w:hAnsi="Arial" w:cs="Arial"/>
          <w:sz w:val="20"/>
          <w:szCs w:val="20"/>
        </w:rPr>
        <w:t>morajo biti</w:t>
      </w:r>
      <w:r w:rsidRPr="009F6B62">
        <w:rPr>
          <w:rFonts w:ascii="Arial" w:hAnsi="Arial" w:cs="Arial"/>
          <w:sz w:val="20"/>
          <w:szCs w:val="20"/>
        </w:rPr>
        <w:t xml:space="preserve"> prostorski akti medsebojno</w:t>
      </w:r>
      <w:r w:rsidR="003A384E" w:rsidRPr="009F6B62">
        <w:rPr>
          <w:rFonts w:ascii="Arial" w:hAnsi="Arial" w:cs="Arial"/>
          <w:sz w:val="20"/>
          <w:szCs w:val="20"/>
        </w:rPr>
        <w:t xml:space="preserve"> </w:t>
      </w:r>
      <w:r w:rsidRPr="009F6B62">
        <w:rPr>
          <w:rFonts w:ascii="Arial" w:hAnsi="Arial" w:cs="Arial"/>
          <w:sz w:val="20"/>
          <w:szCs w:val="20"/>
        </w:rPr>
        <w:t xml:space="preserve">usklajeni, pri čemer se upošteva njihova hierarhija in pravna narava. ZUreP-3 v </w:t>
      </w:r>
      <w:r w:rsidR="003A384E" w:rsidRPr="009F6B62">
        <w:rPr>
          <w:rFonts w:ascii="Arial" w:hAnsi="Arial" w:cs="Arial"/>
          <w:sz w:val="20"/>
          <w:szCs w:val="20"/>
        </w:rPr>
        <w:t xml:space="preserve">5. odst. </w:t>
      </w:r>
      <w:r w:rsidRPr="009F6B62">
        <w:rPr>
          <w:rFonts w:ascii="Arial" w:hAnsi="Arial" w:cs="Arial"/>
          <w:sz w:val="20"/>
          <w:szCs w:val="20"/>
        </w:rPr>
        <w:t>52. člena določa, da mora biti OPPN skladen z OPN.</w:t>
      </w:r>
      <w:r w:rsidR="007B5F56" w:rsidRPr="009F6B62">
        <w:rPr>
          <w:rFonts w:ascii="Arial" w:hAnsi="Arial" w:cs="Arial"/>
          <w:sz w:val="20"/>
          <w:szCs w:val="20"/>
        </w:rPr>
        <w:t xml:space="preserve"> </w:t>
      </w:r>
      <w:r w:rsidRPr="009F6B62">
        <w:rPr>
          <w:rFonts w:ascii="Arial" w:hAnsi="Arial" w:cs="Arial"/>
          <w:sz w:val="20"/>
          <w:szCs w:val="20"/>
        </w:rPr>
        <w:t xml:space="preserve">OPPN tako izhaja iz OPN in podrobneje definira pogoje pozidave na območju OPPN. </w:t>
      </w:r>
    </w:p>
    <w:p w14:paraId="38500CDA" w14:textId="77777777" w:rsidR="00425156" w:rsidRPr="009F6B62" w:rsidRDefault="00425156" w:rsidP="00425156">
      <w:pPr>
        <w:adjustRightInd w:val="0"/>
        <w:jc w:val="both"/>
        <w:rPr>
          <w:rFonts w:ascii="Arial" w:hAnsi="Arial" w:cs="Arial"/>
          <w:sz w:val="20"/>
          <w:szCs w:val="20"/>
        </w:rPr>
      </w:pPr>
    </w:p>
    <w:p w14:paraId="00E27E3F" w14:textId="0F56914F" w:rsidR="00425156" w:rsidRPr="009F6B62" w:rsidRDefault="00425156" w:rsidP="00425156">
      <w:pPr>
        <w:adjustRightInd w:val="0"/>
        <w:jc w:val="both"/>
        <w:rPr>
          <w:rFonts w:ascii="Arial" w:hAnsi="Arial" w:cs="Arial"/>
          <w:sz w:val="20"/>
          <w:szCs w:val="20"/>
        </w:rPr>
      </w:pPr>
      <w:r w:rsidRPr="009F6B62">
        <w:rPr>
          <w:rFonts w:ascii="Arial" w:hAnsi="Arial" w:cs="Arial"/>
          <w:sz w:val="20"/>
          <w:szCs w:val="20"/>
        </w:rPr>
        <w:t>Vsebinske rešitve OPPN predstavljajo celotno izvedbeno regulacijo prostora v njegovem območju skladno z 2. odst. 127. člena ZUreP-3.</w:t>
      </w:r>
    </w:p>
    <w:p w14:paraId="6A310502" w14:textId="77777777" w:rsidR="00425156" w:rsidRPr="009F6B62" w:rsidRDefault="00425156" w:rsidP="00425156">
      <w:pPr>
        <w:adjustRightInd w:val="0"/>
        <w:jc w:val="both"/>
        <w:rPr>
          <w:rFonts w:ascii="Arial" w:hAnsi="Arial" w:cs="Arial"/>
          <w:sz w:val="20"/>
          <w:szCs w:val="20"/>
        </w:rPr>
      </w:pPr>
    </w:p>
    <w:p w14:paraId="683F07B6" w14:textId="42D2AC5F" w:rsidR="00F158E6" w:rsidRPr="009F6B62" w:rsidRDefault="00F158E6" w:rsidP="00425156">
      <w:pPr>
        <w:adjustRightInd w:val="0"/>
        <w:jc w:val="both"/>
        <w:rPr>
          <w:rFonts w:ascii="Arial" w:hAnsi="Arial" w:cs="Arial"/>
          <w:sz w:val="20"/>
          <w:szCs w:val="20"/>
          <w:u w:val="single"/>
        </w:rPr>
      </w:pPr>
      <w:r w:rsidRPr="009F6B62">
        <w:rPr>
          <w:rFonts w:ascii="Arial" w:hAnsi="Arial" w:cs="Arial"/>
          <w:sz w:val="20"/>
          <w:szCs w:val="20"/>
          <w:u w:val="single"/>
        </w:rPr>
        <w:t>Usmeritve/PIP iz OPN</w:t>
      </w:r>
    </w:p>
    <w:p w14:paraId="79F7CEC5" w14:textId="77777777" w:rsidR="003B565E" w:rsidRPr="009F6B62" w:rsidRDefault="003B565E" w:rsidP="00425156">
      <w:pPr>
        <w:adjustRightInd w:val="0"/>
        <w:jc w:val="both"/>
        <w:rPr>
          <w:rFonts w:ascii="Arial" w:hAnsi="Arial" w:cs="Arial"/>
          <w:sz w:val="20"/>
          <w:szCs w:val="20"/>
          <w:u w:val="single"/>
        </w:rPr>
      </w:pPr>
    </w:p>
    <w:p w14:paraId="5EA41BEB" w14:textId="0C722B5E" w:rsidR="00F47CD3" w:rsidRPr="009F6B62" w:rsidRDefault="00483951" w:rsidP="00F47CD3">
      <w:pPr>
        <w:adjustRightInd w:val="0"/>
        <w:jc w:val="both"/>
        <w:rPr>
          <w:rFonts w:ascii="Arial" w:hAnsi="Arial" w:cs="Arial"/>
          <w:sz w:val="20"/>
          <w:szCs w:val="20"/>
          <w:u w:val="single"/>
        </w:rPr>
      </w:pPr>
      <w:r w:rsidRPr="009F6B62">
        <w:rPr>
          <w:rFonts w:ascii="Arial" w:hAnsi="Arial" w:cs="Arial"/>
          <w:sz w:val="20"/>
          <w:szCs w:val="20"/>
        </w:rPr>
        <w:t xml:space="preserve">Na območju predvidenih gradenj je v veljavi </w:t>
      </w:r>
      <w:r w:rsidR="003B3530" w:rsidRPr="009F6B62">
        <w:rPr>
          <w:rFonts w:ascii="Arial" w:hAnsi="Arial" w:cs="Arial"/>
          <w:sz w:val="20"/>
          <w:szCs w:val="20"/>
        </w:rPr>
        <w:t>Občinski prostorski načrt Nazarje (Uradno glasilo slovenskih občin, št. 27/2019) (v nadaljevanju OPN).</w:t>
      </w:r>
    </w:p>
    <w:p w14:paraId="3AC7DE8E" w14:textId="77777777" w:rsidR="00F47CD3" w:rsidRPr="009F6B62" w:rsidRDefault="00F47CD3" w:rsidP="00F47CD3">
      <w:pPr>
        <w:adjustRightInd w:val="0"/>
        <w:jc w:val="both"/>
        <w:rPr>
          <w:rFonts w:ascii="Arial" w:hAnsi="Arial" w:cs="Arial"/>
          <w:sz w:val="20"/>
          <w:szCs w:val="20"/>
        </w:rPr>
      </w:pPr>
    </w:p>
    <w:p w14:paraId="1A357DD9" w14:textId="1CBEF76D" w:rsidR="00567D3F" w:rsidRPr="009F6B62" w:rsidRDefault="00567D3F" w:rsidP="00567D3F">
      <w:pPr>
        <w:jc w:val="both"/>
        <w:rPr>
          <w:rFonts w:ascii="Arial" w:hAnsi="Arial" w:cs="Arial"/>
          <w:sz w:val="20"/>
          <w:szCs w:val="20"/>
        </w:rPr>
      </w:pPr>
      <w:r w:rsidRPr="009F6B62">
        <w:rPr>
          <w:rFonts w:ascii="Arial" w:hAnsi="Arial" w:cs="Arial"/>
          <w:sz w:val="20"/>
          <w:szCs w:val="20"/>
        </w:rPr>
        <w:t>V skladu z OPN se območje SD ZN nahaja znotraj enote urejanja prostora (EUP) NA-15, za katero je v veljavi obstoječi odlok o zazidalnem načrtu industrijsko - obrtne cone Prihova – Nazarje (OPPN Prihova) (Uradno glasilo slovenskih občin, št. 39/2023 - uradno prečiščeno besedilo). Območje SD ZN ima namensko rabo prostora z oznako CD – druga območja centralnih dejavnosti, kjer prevladuje določena dejavnost, razen stanovanj.</w:t>
      </w:r>
    </w:p>
    <w:p w14:paraId="6F4C6F5F" w14:textId="77777777" w:rsidR="00567D3F" w:rsidRPr="009F6B62" w:rsidRDefault="00567D3F" w:rsidP="00567D3F">
      <w:pPr>
        <w:rPr>
          <w:rFonts w:ascii="Arial" w:hAnsi="Arial" w:cs="Arial"/>
          <w:sz w:val="20"/>
          <w:szCs w:val="20"/>
        </w:rPr>
      </w:pPr>
    </w:p>
    <w:p w14:paraId="05E75C52" w14:textId="08D505CE" w:rsidR="00567D3F" w:rsidRPr="009F6B62" w:rsidRDefault="00567D3F" w:rsidP="00567D3F">
      <w:pPr>
        <w:rPr>
          <w:rFonts w:ascii="Arial" w:hAnsi="Arial" w:cs="Arial"/>
          <w:sz w:val="20"/>
          <w:szCs w:val="20"/>
        </w:rPr>
      </w:pPr>
      <w:r w:rsidRPr="009F6B62">
        <w:rPr>
          <w:rFonts w:ascii="Arial" w:hAnsi="Arial" w:cs="Arial"/>
          <w:sz w:val="20"/>
          <w:szCs w:val="20"/>
        </w:rPr>
        <w:t>V skladu s Prilogo 1 OPN so na območju z namensko rabo CD dopustne naslednje gradnje in dejavnosti, ki med drugim zajemajo tudi skladiščenje:</w:t>
      </w:r>
    </w:p>
    <w:p w14:paraId="17CD7B40" w14:textId="723A53E5" w:rsidR="00567D3F" w:rsidRPr="009F6B62" w:rsidRDefault="00567D3F" w:rsidP="00567D3F">
      <w:pPr>
        <w:rPr>
          <w:rFonts w:ascii="Arial" w:hAnsi="Arial" w:cs="Arial"/>
          <w:sz w:val="20"/>
          <w:szCs w:val="20"/>
        </w:rPr>
      </w:pPr>
    </w:p>
    <w:p w14:paraId="62C9A78A" w14:textId="42B16DE7" w:rsidR="00567D3F" w:rsidRPr="009F6B62" w:rsidRDefault="00567D3F" w:rsidP="00567D3F">
      <w:pPr>
        <w:rPr>
          <w:rFonts w:ascii="Arial" w:hAnsi="Arial" w:cs="Arial"/>
          <w:b/>
          <w:bCs/>
          <w:sz w:val="20"/>
          <w:szCs w:val="20"/>
        </w:rPr>
      </w:pPr>
      <w:r w:rsidRPr="009F6B62">
        <w:rPr>
          <w:rFonts w:ascii="Arial" w:hAnsi="Arial" w:cs="Arial"/>
          <w:noProof/>
          <w:sz w:val="20"/>
          <w:szCs w:val="20"/>
        </w:rPr>
        <w:drawing>
          <wp:anchor distT="0" distB="0" distL="114300" distR="114300" simplePos="0" relativeHeight="251656704" behindDoc="1" locked="0" layoutInCell="1" allowOverlap="1" wp14:anchorId="510FA7D1" wp14:editId="2BD21E8C">
            <wp:simplePos x="0" y="0"/>
            <wp:positionH relativeFrom="margin">
              <wp:align>right</wp:align>
            </wp:positionH>
            <wp:positionV relativeFrom="paragraph">
              <wp:posOffset>-123190</wp:posOffset>
            </wp:positionV>
            <wp:extent cx="5760720" cy="2628900"/>
            <wp:effectExtent l="0" t="0" r="0" b="0"/>
            <wp:wrapNone/>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7">
                      <a:extLst>
                        <a:ext uri="{28A0092B-C50C-407E-A947-70E740481C1C}">
                          <a14:useLocalDpi xmlns:a14="http://schemas.microsoft.com/office/drawing/2010/main" val="0"/>
                        </a:ext>
                      </a:extLst>
                    </a:blip>
                    <a:srcRect l="55534" t="15848" r="22713" b="57674"/>
                    <a:stretch>
                      <a:fillRect/>
                    </a:stretch>
                  </pic:blipFill>
                  <pic:spPr bwMode="auto">
                    <a:xfrm>
                      <a:off x="0" y="0"/>
                      <a:ext cx="5760720" cy="2628900"/>
                    </a:xfrm>
                    <a:prstGeom prst="rect">
                      <a:avLst/>
                    </a:prstGeom>
                    <a:noFill/>
                  </pic:spPr>
                </pic:pic>
              </a:graphicData>
            </a:graphic>
            <wp14:sizeRelH relativeFrom="page">
              <wp14:pctWidth>0</wp14:pctWidth>
            </wp14:sizeRelH>
            <wp14:sizeRelV relativeFrom="page">
              <wp14:pctHeight>0</wp14:pctHeight>
            </wp14:sizeRelV>
          </wp:anchor>
        </w:drawing>
      </w:r>
    </w:p>
    <w:p w14:paraId="6D2D36DE" w14:textId="540B91D7" w:rsidR="00567D3F" w:rsidRPr="009F6B62" w:rsidRDefault="00567D3F" w:rsidP="00567D3F">
      <w:pPr>
        <w:rPr>
          <w:rFonts w:ascii="Arial" w:hAnsi="Arial" w:cs="Arial"/>
          <w:b/>
          <w:bCs/>
          <w:sz w:val="20"/>
          <w:szCs w:val="20"/>
        </w:rPr>
      </w:pPr>
    </w:p>
    <w:p w14:paraId="7A9EC567" w14:textId="38759EA8" w:rsidR="00567D3F" w:rsidRPr="009F6B62" w:rsidRDefault="00567D3F" w:rsidP="00567D3F">
      <w:pPr>
        <w:rPr>
          <w:rFonts w:ascii="Arial" w:hAnsi="Arial" w:cs="Arial"/>
          <w:b/>
          <w:bCs/>
          <w:sz w:val="20"/>
          <w:szCs w:val="20"/>
        </w:rPr>
      </w:pPr>
    </w:p>
    <w:p w14:paraId="3807E9D8" w14:textId="77777777" w:rsidR="00567D3F" w:rsidRPr="009F6B62" w:rsidRDefault="00567D3F" w:rsidP="00567D3F">
      <w:pPr>
        <w:rPr>
          <w:rFonts w:ascii="Arial" w:hAnsi="Arial" w:cs="Arial"/>
          <w:b/>
          <w:bCs/>
          <w:sz w:val="20"/>
          <w:szCs w:val="20"/>
        </w:rPr>
      </w:pPr>
    </w:p>
    <w:p w14:paraId="22A2CCD3" w14:textId="77777777" w:rsidR="00567D3F" w:rsidRPr="009F6B62" w:rsidRDefault="00567D3F" w:rsidP="00567D3F">
      <w:pPr>
        <w:rPr>
          <w:rFonts w:ascii="Arial" w:hAnsi="Arial" w:cs="Arial"/>
          <w:b/>
          <w:bCs/>
          <w:sz w:val="20"/>
          <w:szCs w:val="20"/>
        </w:rPr>
      </w:pPr>
    </w:p>
    <w:p w14:paraId="5A988DD2" w14:textId="77777777" w:rsidR="00567D3F" w:rsidRPr="009F6B62" w:rsidRDefault="00567D3F" w:rsidP="00567D3F">
      <w:pPr>
        <w:rPr>
          <w:rFonts w:ascii="Arial" w:hAnsi="Arial" w:cs="Arial"/>
          <w:b/>
          <w:bCs/>
          <w:sz w:val="20"/>
          <w:szCs w:val="20"/>
        </w:rPr>
      </w:pPr>
    </w:p>
    <w:p w14:paraId="2985A2F5" w14:textId="77777777" w:rsidR="00567D3F" w:rsidRPr="009F6B62" w:rsidRDefault="00567D3F" w:rsidP="00567D3F">
      <w:pPr>
        <w:rPr>
          <w:rFonts w:ascii="Arial" w:hAnsi="Arial" w:cs="Arial"/>
          <w:b/>
          <w:bCs/>
          <w:sz w:val="20"/>
          <w:szCs w:val="20"/>
        </w:rPr>
      </w:pPr>
    </w:p>
    <w:p w14:paraId="06C9598A" w14:textId="77777777" w:rsidR="00567D3F" w:rsidRPr="009F6B62" w:rsidRDefault="00567D3F" w:rsidP="00567D3F">
      <w:pPr>
        <w:rPr>
          <w:rFonts w:ascii="Arial" w:hAnsi="Arial" w:cs="Arial"/>
          <w:b/>
          <w:bCs/>
          <w:sz w:val="20"/>
          <w:szCs w:val="20"/>
        </w:rPr>
      </w:pPr>
    </w:p>
    <w:p w14:paraId="757CB003" w14:textId="2368B7C4" w:rsidR="00567D3F" w:rsidRPr="009F6B62" w:rsidRDefault="00567D3F" w:rsidP="00567D3F">
      <w:pPr>
        <w:rPr>
          <w:rFonts w:ascii="Arial" w:hAnsi="Arial" w:cs="Arial"/>
          <w:b/>
          <w:bCs/>
          <w:sz w:val="20"/>
          <w:szCs w:val="20"/>
        </w:rPr>
      </w:pPr>
    </w:p>
    <w:p w14:paraId="4B795BB9" w14:textId="574F1D32" w:rsidR="00567D3F" w:rsidRPr="009F6B62" w:rsidRDefault="00567D3F" w:rsidP="00567D3F">
      <w:pPr>
        <w:rPr>
          <w:rFonts w:ascii="Arial" w:hAnsi="Arial" w:cs="Arial"/>
          <w:b/>
          <w:bCs/>
          <w:sz w:val="20"/>
          <w:szCs w:val="20"/>
        </w:rPr>
      </w:pPr>
    </w:p>
    <w:p w14:paraId="09C0B322" w14:textId="2A3EFD3F" w:rsidR="00567D3F" w:rsidRPr="009F6B62" w:rsidRDefault="00567D3F" w:rsidP="00567D3F">
      <w:pPr>
        <w:rPr>
          <w:rFonts w:ascii="Arial" w:hAnsi="Arial" w:cs="Arial"/>
          <w:b/>
          <w:bCs/>
          <w:sz w:val="20"/>
          <w:szCs w:val="20"/>
        </w:rPr>
      </w:pPr>
    </w:p>
    <w:p w14:paraId="40A4DA8C" w14:textId="77777777" w:rsidR="00567D3F" w:rsidRPr="009F6B62" w:rsidRDefault="00567D3F" w:rsidP="00567D3F">
      <w:pPr>
        <w:rPr>
          <w:rFonts w:ascii="Arial" w:hAnsi="Arial" w:cs="Arial"/>
          <w:b/>
          <w:bCs/>
          <w:sz w:val="20"/>
          <w:szCs w:val="20"/>
        </w:rPr>
      </w:pPr>
    </w:p>
    <w:p w14:paraId="0F60F35F" w14:textId="4A546AF8" w:rsidR="00567D3F" w:rsidRPr="009F6B62" w:rsidRDefault="00567D3F" w:rsidP="00567D3F">
      <w:pPr>
        <w:rPr>
          <w:rFonts w:ascii="Arial" w:hAnsi="Arial" w:cs="Arial"/>
          <w:b/>
          <w:bCs/>
          <w:sz w:val="20"/>
          <w:szCs w:val="20"/>
        </w:rPr>
      </w:pPr>
    </w:p>
    <w:p w14:paraId="15653411" w14:textId="42EDA427" w:rsidR="00567D3F" w:rsidRPr="009F6B62" w:rsidRDefault="00567D3F" w:rsidP="00567D3F">
      <w:pPr>
        <w:rPr>
          <w:rFonts w:ascii="Arial" w:hAnsi="Arial" w:cs="Arial"/>
          <w:b/>
          <w:bCs/>
          <w:sz w:val="20"/>
          <w:szCs w:val="20"/>
        </w:rPr>
      </w:pPr>
    </w:p>
    <w:p w14:paraId="668B3EA0" w14:textId="035EAE20" w:rsidR="00567D3F" w:rsidRPr="009F6B62" w:rsidRDefault="00567D3F" w:rsidP="00567D3F">
      <w:pPr>
        <w:rPr>
          <w:rFonts w:ascii="Arial" w:hAnsi="Arial" w:cs="Arial"/>
          <w:b/>
          <w:bCs/>
          <w:sz w:val="20"/>
          <w:szCs w:val="20"/>
        </w:rPr>
      </w:pPr>
      <w:r w:rsidRPr="009F6B62">
        <w:rPr>
          <w:rFonts w:ascii="Arial" w:hAnsi="Arial" w:cs="Arial"/>
          <w:noProof/>
          <w:sz w:val="20"/>
          <w:szCs w:val="20"/>
        </w:rPr>
        <w:drawing>
          <wp:anchor distT="0" distB="0" distL="114300" distR="114300" simplePos="0" relativeHeight="251657728" behindDoc="1" locked="0" layoutInCell="1" allowOverlap="1" wp14:anchorId="60A5DA23" wp14:editId="1795155E">
            <wp:simplePos x="0" y="0"/>
            <wp:positionH relativeFrom="margin">
              <wp:posOffset>0</wp:posOffset>
            </wp:positionH>
            <wp:positionV relativeFrom="paragraph">
              <wp:posOffset>79375</wp:posOffset>
            </wp:positionV>
            <wp:extent cx="5760720" cy="3301365"/>
            <wp:effectExtent l="0" t="0" r="0" b="0"/>
            <wp:wrapNone/>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l="55534" t="57420" r="22713" b="9322"/>
                    <a:stretch>
                      <a:fillRect/>
                    </a:stretch>
                  </pic:blipFill>
                  <pic:spPr bwMode="auto">
                    <a:xfrm>
                      <a:off x="0" y="0"/>
                      <a:ext cx="5760720" cy="3301365"/>
                    </a:xfrm>
                    <a:prstGeom prst="rect">
                      <a:avLst/>
                    </a:prstGeom>
                    <a:noFill/>
                  </pic:spPr>
                </pic:pic>
              </a:graphicData>
            </a:graphic>
            <wp14:sizeRelH relativeFrom="page">
              <wp14:pctWidth>0</wp14:pctWidth>
            </wp14:sizeRelH>
            <wp14:sizeRelV relativeFrom="page">
              <wp14:pctHeight>0</wp14:pctHeight>
            </wp14:sizeRelV>
          </wp:anchor>
        </w:drawing>
      </w:r>
    </w:p>
    <w:p w14:paraId="06EE60C9" w14:textId="350E2A68" w:rsidR="00567D3F" w:rsidRPr="009F6B62" w:rsidRDefault="00567D3F" w:rsidP="00567D3F">
      <w:pPr>
        <w:rPr>
          <w:rFonts w:ascii="Arial" w:hAnsi="Arial" w:cs="Arial"/>
          <w:b/>
          <w:bCs/>
          <w:sz w:val="20"/>
          <w:szCs w:val="20"/>
        </w:rPr>
      </w:pPr>
    </w:p>
    <w:p w14:paraId="0203BEA3" w14:textId="7B82CA37" w:rsidR="00567D3F" w:rsidRPr="009F6B62" w:rsidRDefault="00567D3F" w:rsidP="00567D3F">
      <w:pPr>
        <w:rPr>
          <w:rFonts w:ascii="Arial" w:hAnsi="Arial" w:cs="Arial"/>
          <w:b/>
          <w:bCs/>
          <w:sz w:val="20"/>
          <w:szCs w:val="20"/>
        </w:rPr>
      </w:pPr>
    </w:p>
    <w:p w14:paraId="64B52EDB" w14:textId="1D057BFE" w:rsidR="00567D3F" w:rsidRPr="009F6B62" w:rsidRDefault="00567D3F" w:rsidP="00567D3F">
      <w:pPr>
        <w:rPr>
          <w:rFonts w:ascii="Arial" w:hAnsi="Arial" w:cs="Arial"/>
          <w:b/>
          <w:bCs/>
          <w:sz w:val="20"/>
          <w:szCs w:val="20"/>
        </w:rPr>
      </w:pPr>
    </w:p>
    <w:p w14:paraId="15D377E2" w14:textId="5C32A2B5" w:rsidR="00567D3F" w:rsidRPr="009F6B62" w:rsidRDefault="00567D3F" w:rsidP="00567D3F">
      <w:pPr>
        <w:rPr>
          <w:rFonts w:ascii="Arial" w:hAnsi="Arial" w:cs="Arial"/>
          <w:b/>
          <w:bCs/>
          <w:sz w:val="20"/>
          <w:szCs w:val="20"/>
        </w:rPr>
      </w:pPr>
    </w:p>
    <w:p w14:paraId="6CAAC7EE" w14:textId="77777777" w:rsidR="00567D3F" w:rsidRPr="009F6B62" w:rsidRDefault="00567D3F" w:rsidP="00567D3F">
      <w:pPr>
        <w:rPr>
          <w:rFonts w:ascii="Arial" w:hAnsi="Arial" w:cs="Arial"/>
          <w:b/>
          <w:bCs/>
          <w:sz w:val="20"/>
          <w:szCs w:val="20"/>
        </w:rPr>
      </w:pPr>
    </w:p>
    <w:p w14:paraId="6EC4E374" w14:textId="77777777" w:rsidR="00567D3F" w:rsidRPr="009F6B62" w:rsidRDefault="00567D3F" w:rsidP="00567D3F">
      <w:pPr>
        <w:rPr>
          <w:rFonts w:ascii="Arial" w:hAnsi="Arial" w:cs="Arial"/>
          <w:b/>
          <w:bCs/>
          <w:sz w:val="20"/>
          <w:szCs w:val="20"/>
        </w:rPr>
      </w:pPr>
    </w:p>
    <w:p w14:paraId="1256CBDC" w14:textId="77777777" w:rsidR="00567D3F" w:rsidRPr="009F6B62" w:rsidRDefault="00567D3F" w:rsidP="00567D3F">
      <w:pPr>
        <w:rPr>
          <w:rFonts w:ascii="Arial" w:hAnsi="Arial" w:cs="Arial"/>
          <w:b/>
          <w:bCs/>
          <w:sz w:val="20"/>
          <w:szCs w:val="20"/>
        </w:rPr>
      </w:pPr>
    </w:p>
    <w:p w14:paraId="26D76DFF" w14:textId="77777777" w:rsidR="00567D3F" w:rsidRPr="009F6B62" w:rsidRDefault="00567D3F" w:rsidP="00567D3F">
      <w:pPr>
        <w:rPr>
          <w:rFonts w:ascii="Arial" w:hAnsi="Arial" w:cs="Arial"/>
          <w:b/>
          <w:bCs/>
          <w:sz w:val="20"/>
          <w:szCs w:val="20"/>
        </w:rPr>
      </w:pPr>
    </w:p>
    <w:p w14:paraId="31A39685" w14:textId="77777777" w:rsidR="00567D3F" w:rsidRPr="009F6B62" w:rsidRDefault="00567D3F" w:rsidP="00567D3F">
      <w:pPr>
        <w:rPr>
          <w:rFonts w:ascii="Arial" w:hAnsi="Arial" w:cs="Arial"/>
          <w:b/>
          <w:bCs/>
          <w:sz w:val="20"/>
          <w:szCs w:val="20"/>
        </w:rPr>
      </w:pPr>
    </w:p>
    <w:p w14:paraId="6BD23FB6" w14:textId="77777777" w:rsidR="00567D3F" w:rsidRPr="009F6B62" w:rsidRDefault="00567D3F" w:rsidP="00567D3F">
      <w:pPr>
        <w:rPr>
          <w:rFonts w:ascii="Arial" w:hAnsi="Arial" w:cs="Arial"/>
          <w:b/>
          <w:bCs/>
          <w:sz w:val="20"/>
          <w:szCs w:val="20"/>
        </w:rPr>
      </w:pPr>
    </w:p>
    <w:p w14:paraId="7BE30952" w14:textId="77777777" w:rsidR="00567D3F" w:rsidRPr="009F6B62" w:rsidRDefault="00567D3F" w:rsidP="00567D3F">
      <w:pPr>
        <w:rPr>
          <w:rFonts w:ascii="Arial" w:hAnsi="Arial" w:cs="Arial"/>
          <w:b/>
          <w:bCs/>
          <w:sz w:val="20"/>
          <w:szCs w:val="20"/>
        </w:rPr>
      </w:pPr>
    </w:p>
    <w:p w14:paraId="4FE997AF" w14:textId="77777777" w:rsidR="00567D3F" w:rsidRPr="009F6B62" w:rsidRDefault="00567D3F" w:rsidP="00567D3F">
      <w:pPr>
        <w:rPr>
          <w:rFonts w:ascii="Arial" w:hAnsi="Arial" w:cs="Arial"/>
          <w:b/>
          <w:bCs/>
          <w:sz w:val="20"/>
          <w:szCs w:val="20"/>
        </w:rPr>
      </w:pPr>
    </w:p>
    <w:p w14:paraId="4F6CE905" w14:textId="77777777" w:rsidR="00567D3F" w:rsidRPr="009F6B62" w:rsidRDefault="00567D3F" w:rsidP="00567D3F">
      <w:pPr>
        <w:rPr>
          <w:rFonts w:ascii="Arial" w:hAnsi="Arial" w:cs="Arial"/>
          <w:b/>
          <w:bCs/>
          <w:sz w:val="20"/>
          <w:szCs w:val="20"/>
        </w:rPr>
      </w:pPr>
    </w:p>
    <w:p w14:paraId="2034337E" w14:textId="77777777" w:rsidR="00567D3F" w:rsidRPr="009F6B62" w:rsidRDefault="00567D3F" w:rsidP="00567D3F">
      <w:pPr>
        <w:rPr>
          <w:rFonts w:ascii="Arial" w:hAnsi="Arial" w:cs="Arial"/>
          <w:b/>
          <w:bCs/>
          <w:sz w:val="20"/>
          <w:szCs w:val="20"/>
        </w:rPr>
      </w:pPr>
    </w:p>
    <w:p w14:paraId="0DA837FA" w14:textId="77777777" w:rsidR="00567D3F" w:rsidRPr="009F6B62" w:rsidRDefault="00567D3F" w:rsidP="00567D3F">
      <w:pPr>
        <w:rPr>
          <w:rFonts w:ascii="Arial" w:hAnsi="Arial" w:cs="Arial"/>
          <w:b/>
          <w:bCs/>
          <w:sz w:val="20"/>
          <w:szCs w:val="20"/>
        </w:rPr>
      </w:pPr>
    </w:p>
    <w:p w14:paraId="09782513" w14:textId="77777777" w:rsidR="00567D3F" w:rsidRPr="009F6B62" w:rsidRDefault="00567D3F" w:rsidP="00567D3F">
      <w:pPr>
        <w:rPr>
          <w:rFonts w:ascii="Arial" w:hAnsi="Arial" w:cs="Arial"/>
          <w:b/>
          <w:bCs/>
          <w:sz w:val="20"/>
          <w:szCs w:val="20"/>
        </w:rPr>
      </w:pPr>
    </w:p>
    <w:p w14:paraId="30BF65B5" w14:textId="77777777" w:rsidR="00567D3F" w:rsidRPr="009F6B62" w:rsidRDefault="00567D3F" w:rsidP="00567D3F">
      <w:pPr>
        <w:rPr>
          <w:rFonts w:ascii="Arial" w:hAnsi="Arial" w:cs="Arial"/>
          <w:sz w:val="20"/>
          <w:szCs w:val="20"/>
        </w:rPr>
      </w:pPr>
    </w:p>
    <w:p w14:paraId="54AA6F95" w14:textId="77777777" w:rsidR="00567D3F" w:rsidRPr="009F6B62" w:rsidRDefault="00567D3F" w:rsidP="00567D3F">
      <w:pPr>
        <w:rPr>
          <w:rFonts w:ascii="Arial" w:hAnsi="Arial" w:cs="Arial"/>
          <w:sz w:val="20"/>
          <w:szCs w:val="20"/>
        </w:rPr>
      </w:pPr>
    </w:p>
    <w:p w14:paraId="4F6E3020" w14:textId="77777777" w:rsidR="00567D3F" w:rsidRPr="009F6B62" w:rsidRDefault="00567D3F" w:rsidP="00567D3F">
      <w:pPr>
        <w:rPr>
          <w:rFonts w:ascii="Arial" w:hAnsi="Arial" w:cs="Arial"/>
          <w:sz w:val="20"/>
          <w:szCs w:val="20"/>
        </w:rPr>
      </w:pPr>
    </w:p>
    <w:p w14:paraId="17D0B2B2" w14:textId="77777777" w:rsidR="00567D3F" w:rsidRPr="009F6B62" w:rsidRDefault="00567D3F" w:rsidP="00567D3F">
      <w:pPr>
        <w:rPr>
          <w:rFonts w:ascii="Arial" w:hAnsi="Arial" w:cs="Arial"/>
          <w:sz w:val="20"/>
          <w:szCs w:val="20"/>
        </w:rPr>
      </w:pPr>
    </w:p>
    <w:p w14:paraId="6708002D" w14:textId="77777777" w:rsidR="00567D3F" w:rsidRPr="009F6B62" w:rsidRDefault="00567D3F" w:rsidP="00567D3F">
      <w:pPr>
        <w:rPr>
          <w:rFonts w:ascii="Arial" w:hAnsi="Arial" w:cs="Arial"/>
          <w:sz w:val="20"/>
          <w:szCs w:val="20"/>
        </w:rPr>
      </w:pPr>
    </w:p>
    <w:p w14:paraId="613306AB" w14:textId="01F6E2DC" w:rsidR="00567D3F" w:rsidRPr="009F6B62" w:rsidRDefault="00567D3F" w:rsidP="00567D3F">
      <w:pPr>
        <w:rPr>
          <w:rFonts w:ascii="Arial" w:hAnsi="Arial" w:cs="Arial"/>
          <w:sz w:val="20"/>
          <w:szCs w:val="20"/>
        </w:rPr>
      </w:pPr>
      <w:r w:rsidRPr="009F6B62">
        <w:rPr>
          <w:rFonts w:ascii="Arial" w:hAnsi="Arial" w:cs="Arial"/>
          <w:sz w:val="20"/>
          <w:szCs w:val="20"/>
        </w:rPr>
        <w:t>V prilogi 2 OPN so podani naslednji prostorsko izvedbeni pogoji za pripravo SD ZN:</w:t>
      </w:r>
    </w:p>
    <w:p w14:paraId="7D93B3DF" w14:textId="77777777" w:rsidR="00567D3F" w:rsidRPr="009F6B62" w:rsidRDefault="00567D3F" w:rsidP="00567D3F">
      <w:pPr>
        <w:rPr>
          <w:rFonts w:ascii="Arial" w:hAnsi="Arial" w:cs="Arial"/>
          <w:sz w:val="20"/>
          <w:szCs w:val="20"/>
        </w:rPr>
      </w:pPr>
    </w:p>
    <w:p w14:paraId="2668657A" w14:textId="77777777" w:rsidR="00567D3F" w:rsidRPr="009F6B62" w:rsidRDefault="00567D3F" w:rsidP="00567D3F">
      <w:pPr>
        <w:rPr>
          <w:rFonts w:ascii="Arial" w:hAnsi="Arial" w:cs="Arial"/>
          <w:sz w:val="20"/>
          <w:szCs w:val="20"/>
        </w:rPr>
      </w:pPr>
    </w:p>
    <w:p w14:paraId="0E09CFB7" w14:textId="686725D9" w:rsidR="00567D3F" w:rsidRPr="009F6B62" w:rsidRDefault="00567D3F" w:rsidP="00567D3F">
      <w:pPr>
        <w:rPr>
          <w:rFonts w:ascii="Arial" w:hAnsi="Arial" w:cs="Arial"/>
          <w:sz w:val="20"/>
          <w:szCs w:val="20"/>
        </w:rPr>
      </w:pPr>
      <w:r w:rsidRPr="009F6B62">
        <w:rPr>
          <w:rFonts w:ascii="Arial" w:hAnsi="Arial" w:cs="Arial"/>
          <w:noProof/>
          <w:sz w:val="20"/>
          <w:szCs w:val="20"/>
        </w:rPr>
        <mc:AlternateContent>
          <mc:Choice Requires="wpg">
            <w:drawing>
              <wp:anchor distT="0" distB="0" distL="114300" distR="114300" simplePos="0" relativeHeight="251658752" behindDoc="1" locked="0" layoutInCell="1" allowOverlap="1" wp14:anchorId="55AE490E" wp14:editId="10535817">
                <wp:simplePos x="0" y="0"/>
                <wp:positionH relativeFrom="column">
                  <wp:posOffset>1905</wp:posOffset>
                </wp:positionH>
                <wp:positionV relativeFrom="paragraph">
                  <wp:posOffset>24765</wp:posOffset>
                </wp:positionV>
                <wp:extent cx="5761355" cy="2936240"/>
                <wp:effectExtent l="1905" t="0" r="0" b="1270"/>
                <wp:wrapNone/>
                <wp:docPr id="1" name="Skupina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1355" cy="2936240"/>
                          <a:chOff x="1770" y="2560"/>
                          <a:chExt cx="8723" cy="4004"/>
                        </a:xfrm>
                      </wpg:grpSpPr>
                      <pic:pic xmlns:pic="http://schemas.openxmlformats.org/drawingml/2006/picture">
                        <pic:nvPicPr>
                          <pic:cNvPr id="2" name="Picture 5"/>
                          <pic:cNvPicPr>
                            <a:picLocks noChangeAspect="1" noChangeArrowheads="1"/>
                          </pic:cNvPicPr>
                        </pic:nvPicPr>
                        <pic:blipFill>
                          <a:blip r:embed="rId38">
                            <a:extLst>
                              <a:ext uri="{28A0092B-C50C-407E-A947-70E740481C1C}">
                                <a14:useLocalDpi xmlns:a14="http://schemas.microsoft.com/office/drawing/2010/main" val="0"/>
                              </a:ext>
                            </a:extLst>
                          </a:blip>
                          <a:srcRect l="65584" t="44804" r="12679" b="45198"/>
                          <a:stretch>
                            <a:fillRect/>
                          </a:stretch>
                        </pic:blipFill>
                        <pic:spPr bwMode="auto">
                          <a:xfrm>
                            <a:off x="1770" y="2560"/>
                            <a:ext cx="8723" cy="15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 name="Picture 6"/>
                          <pic:cNvPicPr>
                            <a:picLocks noChangeAspect="1" noChangeArrowheads="1"/>
                          </pic:cNvPicPr>
                        </pic:nvPicPr>
                        <pic:blipFill>
                          <a:blip r:embed="rId38">
                            <a:extLst>
                              <a:ext uri="{28A0092B-C50C-407E-A947-70E740481C1C}">
                                <a14:useLocalDpi xmlns:a14="http://schemas.microsoft.com/office/drawing/2010/main" val="0"/>
                              </a:ext>
                            </a:extLst>
                          </a:blip>
                          <a:srcRect l="65584" t="69931" r="12679" b="13490"/>
                          <a:stretch>
                            <a:fillRect/>
                          </a:stretch>
                        </pic:blipFill>
                        <pic:spPr bwMode="auto">
                          <a:xfrm>
                            <a:off x="1770" y="4070"/>
                            <a:ext cx="8723" cy="249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5D8D405" id="Skupina 1" o:spid="_x0000_s1026" style="position:absolute;margin-left:.15pt;margin-top:1.95pt;width:453.65pt;height:231.2pt;z-index:-251658240" coordorigin="1770,2560" coordsize="8723,4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left:1770;top:2560;width:8723;height:1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">
                  <v:imagedata r:id="rId39" o:title="" croptop="29363f" cropbottom="29621f" cropleft="42981f" cropright="8309f"/>
                </v:shape>
                <v:shape id="Picture 6" o:spid="_x0000_s1028" type="#_x0000_t75" style="position:absolute;left:1770;top:4070;width:8723;height:2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">
                  <v:imagedata r:id="rId39" o:title="" croptop="45830f" cropbottom="8841f" cropleft="42981f" cropright="8309f"/>
                </v:shape>
              </v:group>
            </w:pict>
          </mc:Fallback>
        </mc:AlternateContent>
      </w:r>
    </w:p>
    <w:p w14:paraId="29726384" w14:textId="77777777" w:rsidR="00567D3F" w:rsidRPr="009F6B62" w:rsidRDefault="00567D3F" w:rsidP="00567D3F">
      <w:pPr>
        <w:rPr>
          <w:rFonts w:ascii="Arial" w:hAnsi="Arial" w:cs="Arial"/>
          <w:sz w:val="20"/>
          <w:szCs w:val="20"/>
        </w:rPr>
      </w:pPr>
    </w:p>
    <w:p w14:paraId="24609619" w14:textId="77777777" w:rsidR="00567D3F" w:rsidRPr="009F6B62" w:rsidRDefault="00567D3F" w:rsidP="00567D3F">
      <w:pPr>
        <w:rPr>
          <w:rFonts w:ascii="Arial" w:hAnsi="Arial" w:cs="Arial"/>
          <w:sz w:val="20"/>
          <w:szCs w:val="20"/>
        </w:rPr>
      </w:pPr>
    </w:p>
    <w:p w14:paraId="286AFA13" w14:textId="77777777" w:rsidR="00567D3F" w:rsidRPr="009F6B62" w:rsidRDefault="00567D3F" w:rsidP="00567D3F">
      <w:pPr>
        <w:rPr>
          <w:rFonts w:ascii="Arial" w:hAnsi="Arial" w:cs="Arial"/>
          <w:sz w:val="20"/>
          <w:szCs w:val="20"/>
        </w:rPr>
      </w:pPr>
    </w:p>
    <w:p w14:paraId="2B087F33" w14:textId="77777777" w:rsidR="00567D3F" w:rsidRPr="009F6B62" w:rsidRDefault="00567D3F" w:rsidP="00567D3F">
      <w:pPr>
        <w:rPr>
          <w:rFonts w:ascii="Arial" w:hAnsi="Arial" w:cs="Arial"/>
          <w:sz w:val="20"/>
          <w:szCs w:val="20"/>
        </w:rPr>
      </w:pPr>
    </w:p>
    <w:p w14:paraId="00048845" w14:textId="77777777" w:rsidR="00567D3F" w:rsidRPr="009F6B62" w:rsidRDefault="00567D3F" w:rsidP="00567D3F">
      <w:pPr>
        <w:rPr>
          <w:rFonts w:ascii="Arial" w:hAnsi="Arial" w:cs="Arial"/>
          <w:sz w:val="20"/>
          <w:szCs w:val="20"/>
        </w:rPr>
      </w:pPr>
    </w:p>
    <w:p w14:paraId="48EC7025" w14:textId="77777777" w:rsidR="00567D3F" w:rsidRPr="009F6B62" w:rsidRDefault="00567D3F" w:rsidP="00567D3F">
      <w:pPr>
        <w:rPr>
          <w:rFonts w:ascii="Arial" w:hAnsi="Arial" w:cs="Arial"/>
          <w:sz w:val="20"/>
          <w:szCs w:val="20"/>
        </w:rPr>
      </w:pPr>
    </w:p>
    <w:p w14:paraId="3197144F" w14:textId="77777777" w:rsidR="00567D3F" w:rsidRPr="009F6B62" w:rsidRDefault="00567D3F" w:rsidP="00567D3F">
      <w:pPr>
        <w:rPr>
          <w:rFonts w:ascii="Arial" w:hAnsi="Arial" w:cs="Arial"/>
          <w:sz w:val="20"/>
          <w:szCs w:val="20"/>
        </w:rPr>
      </w:pPr>
    </w:p>
    <w:p w14:paraId="0BF2EC60" w14:textId="77777777" w:rsidR="00567D3F" w:rsidRPr="009F6B62" w:rsidRDefault="00567D3F" w:rsidP="00567D3F">
      <w:pPr>
        <w:rPr>
          <w:rFonts w:ascii="Arial" w:hAnsi="Arial" w:cs="Arial"/>
          <w:sz w:val="20"/>
          <w:szCs w:val="20"/>
        </w:rPr>
      </w:pPr>
    </w:p>
    <w:p w14:paraId="0162D1E8" w14:textId="77777777" w:rsidR="00567D3F" w:rsidRPr="009F6B62" w:rsidRDefault="00567D3F" w:rsidP="00567D3F">
      <w:pPr>
        <w:rPr>
          <w:rFonts w:ascii="Arial" w:hAnsi="Arial" w:cs="Arial"/>
          <w:sz w:val="20"/>
          <w:szCs w:val="20"/>
        </w:rPr>
      </w:pPr>
    </w:p>
    <w:p w14:paraId="471B5925" w14:textId="77777777" w:rsidR="00567D3F" w:rsidRPr="009F6B62" w:rsidRDefault="00567D3F" w:rsidP="00567D3F">
      <w:pPr>
        <w:rPr>
          <w:rFonts w:ascii="Arial" w:hAnsi="Arial" w:cs="Arial"/>
          <w:sz w:val="20"/>
          <w:szCs w:val="20"/>
        </w:rPr>
      </w:pPr>
    </w:p>
    <w:p w14:paraId="7F37AC31" w14:textId="77777777" w:rsidR="00567D3F" w:rsidRPr="009F6B62" w:rsidRDefault="00567D3F" w:rsidP="00567D3F">
      <w:pPr>
        <w:rPr>
          <w:rFonts w:ascii="Arial" w:hAnsi="Arial" w:cs="Arial"/>
          <w:b/>
          <w:bCs/>
          <w:sz w:val="20"/>
          <w:szCs w:val="20"/>
        </w:rPr>
      </w:pPr>
    </w:p>
    <w:p w14:paraId="15D5D19C" w14:textId="77777777" w:rsidR="00567D3F" w:rsidRPr="009F6B62" w:rsidRDefault="00567D3F" w:rsidP="00567D3F">
      <w:pPr>
        <w:rPr>
          <w:rFonts w:ascii="Arial" w:hAnsi="Arial" w:cs="Arial"/>
          <w:b/>
          <w:bCs/>
          <w:sz w:val="20"/>
          <w:szCs w:val="20"/>
        </w:rPr>
      </w:pPr>
    </w:p>
    <w:p w14:paraId="46D70040" w14:textId="77777777" w:rsidR="00567D3F" w:rsidRPr="009F6B62" w:rsidRDefault="00567D3F" w:rsidP="00567D3F">
      <w:pPr>
        <w:rPr>
          <w:rFonts w:ascii="Arial" w:hAnsi="Arial" w:cs="Arial"/>
          <w:b/>
          <w:bCs/>
          <w:sz w:val="20"/>
          <w:szCs w:val="20"/>
        </w:rPr>
      </w:pPr>
    </w:p>
    <w:p w14:paraId="41316207" w14:textId="77777777" w:rsidR="00567D3F" w:rsidRPr="009F6B62" w:rsidRDefault="00567D3F" w:rsidP="00567D3F">
      <w:pPr>
        <w:rPr>
          <w:rFonts w:ascii="Arial" w:hAnsi="Arial" w:cs="Arial"/>
          <w:b/>
          <w:bCs/>
          <w:sz w:val="20"/>
          <w:szCs w:val="20"/>
        </w:rPr>
      </w:pPr>
    </w:p>
    <w:p w14:paraId="1E8A8B06" w14:textId="77777777" w:rsidR="00567D3F" w:rsidRPr="009F6B62" w:rsidRDefault="00567D3F" w:rsidP="00567D3F">
      <w:pPr>
        <w:rPr>
          <w:rFonts w:ascii="Arial" w:hAnsi="Arial" w:cs="Arial"/>
          <w:b/>
          <w:bCs/>
          <w:sz w:val="20"/>
          <w:szCs w:val="20"/>
        </w:rPr>
      </w:pPr>
    </w:p>
    <w:p w14:paraId="44042EE9" w14:textId="77777777" w:rsidR="00567D3F" w:rsidRPr="009F6B62" w:rsidRDefault="00567D3F" w:rsidP="00567D3F">
      <w:pPr>
        <w:rPr>
          <w:rFonts w:ascii="Arial" w:hAnsi="Arial" w:cs="Arial"/>
          <w:b/>
          <w:bCs/>
          <w:sz w:val="20"/>
          <w:szCs w:val="20"/>
        </w:rPr>
      </w:pPr>
    </w:p>
    <w:p w14:paraId="6F88704A" w14:textId="77777777" w:rsidR="00567D3F" w:rsidRPr="009F6B62" w:rsidRDefault="00567D3F" w:rsidP="00567D3F">
      <w:pPr>
        <w:rPr>
          <w:rFonts w:ascii="Arial" w:hAnsi="Arial" w:cs="Arial"/>
          <w:b/>
          <w:bCs/>
          <w:sz w:val="20"/>
          <w:szCs w:val="20"/>
        </w:rPr>
      </w:pPr>
    </w:p>
    <w:p w14:paraId="2AE436B0" w14:textId="77777777" w:rsidR="00F47CD3" w:rsidRPr="009F6B62" w:rsidRDefault="00F47CD3" w:rsidP="00EB5E5A">
      <w:pPr>
        <w:jc w:val="both"/>
        <w:rPr>
          <w:rFonts w:ascii="Arial" w:hAnsi="Arial" w:cs="Arial"/>
          <w:sz w:val="20"/>
          <w:szCs w:val="20"/>
        </w:rPr>
      </w:pPr>
    </w:p>
    <w:p w14:paraId="65E6E91B" w14:textId="59FCADE9" w:rsidR="00E201AD" w:rsidRPr="009F6B62" w:rsidRDefault="004F562A" w:rsidP="00E201AD">
      <w:pPr>
        <w:jc w:val="both"/>
        <w:rPr>
          <w:rFonts w:ascii="Arial" w:hAnsi="Arial" w:cs="Arial"/>
          <w:b/>
          <w:sz w:val="20"/>
          <w:szCs w:val="20"/>
        </w:rPr>
      </w:pPr>
      <w:r w:rsidRPr="009F6B62">
        <w:rPr>
          <w:rFonts w:ascii="Arial" w:hAnsi="Arial" w:cs="Arial"/>
          <w:b/>
          <w:sz w:val="20"/>
          <w:szCs w:val="20"/>
        </w:rPr>
        <w:t>Obrazložitev načrtovanih posegov</w:t>
      </w:r>
    </w:p>
    <w:p w14:paraId="246D5CDF" w14:textId="77777777" w:rsidR="00983239" w:rsidRPr="009F6B62" w:rsidRDefault="00983239" w:rsidP="00834241">
      <w:pPr>
        <w:rPr>
          <w:rFonts w:ascii="Arial" w:hAnsi="Arial" w:cs="Arial"/>
          <w:sz w:val="20"/>
          <w:szCs w:val="20"/>
        </w:rPr>
      </w:pPr>
    </w:p>
    <w:p w14:paraId="05AC8570" w14:textId="3CB26F87" w:rsidR="00834241" w:rsidRPr="009F6B62" w:rsidRDefault="00983239" w:rsidP="00834241">
      <w:pPr>
        <w:rPr>
          <w:rFonts w:ascii="Arial" w:hAnsi="Arial" w:cs="Arial"/>
          <w:sz w:val="20"/>
          <w:szCs w:val="20"/>
        </w:rPr>
      </w:pPr>
      <w:r w:rsidRPr="009F6B62">
        <w:rPr>
          <w:rFonts w:ascii="Arial" w:hAnsi="Arial" w:cs="Arial"/>
          <w:sz w:val="20"/>
          <w:szCs w:val="20"/>
        </w:rPr>
        <w:t xml:space="preserve">Severno od obstoječe skladiščne stavbe z oznako 11 se dopusti dozidava z novo skladiščno stavbo z oznako 11/1 z izzidkom, namenjenim nakladanju in razkladanju skladiščnega materiala. V okviru bivših proizvodnih hal Elkroja sta dopustni dve manjši dozidavi obstoječih stavb z oznakama 11/2 in 11/3. Znotraj predvidenih dozidav so dopustne enake ali podobne dejavnosti, kot so v že obstoječih stavbah, h katerimi se </w:t>
      </w:r>
      <w:proofErr w:type="spellStart"/>
      <w:r w:rsidRPr="009F6B62">
        <w:rPr>
          <w:rFonts w:ascii="Arial" w:hAnsi="Arial" w:cs="Arial"/>
          <w:sz w:val="20"/>
          <w:szCs w:val="20"/>
        </w:rPr>
        <w:t>dozidujejo</w:t>
      </w:r>
      <w:proofErr w:type="spellEnd"/>
      <w:r w:rsidRPr="009F6B62">
        <w:rPr>
          <w:rFonts w:ascii="Arial" w:hAnsi="Arial" w:cs="Arial"/>
          <w:sz w:val="20"/>
          <w:szCs w:val="20"/>
        </w:rPr>
        <w:t xml:space="preserve">. Oblikovanje mora biti usklajeno z že obstoječimi stavbami, kamor se </w:t>
      </w:r>
      <w:proofErr w:type="spellStart"/>
      <w:r w:rsidRPr="009F6B62">
        <w:rPr>
          <w:rFonts w:ascii="Arial" w:hAnsi="Arial" w:cs="Arial"/>
          <w:sz w:val="20"/>
          <w:szCs w:val="20"/>
        </w:rPr>
        <w:t>prizidujejo</w:t>
      </w:r>
      <w:proofErr w:type="spellEnd"/>
      <w:r w:rsidRPr="009F6B62">
        <w:rPr>
          <w:rFonts w:ascii="Arial" w:hAnsi="Arial" w:cs="Arial"/>
          <w:sz w:val="20"/>
          <w:szCs w:val="20"/>
        </w:rPr>
        <w:t>.</w:t>
      </w:r>
    </w:p>
    <w:p w14:paraId="6D2AB5FD" w14:textId="3E9A2626" w:rsidR="00983239" w:rsidRPr="009F6B62" w:rsidRDefault="00983239" w:rsidP="00983239">
      <w:pPr>
        <w:jc w:val="both"/>
        <w:rPr>
          <w:rFonts w:ascii="Arial" w:hAnsi="Arial" w:cs="Arial"/>
          <w:sz w:val="20"/>
          <w:szCs w:val="20"/>
        </w:rPr>
      </w:pPr>
      <w:r w:rsidRPr="009F6B62">
        <w:rPr>
          <w:rFonts w:ascii="Arial" w:hAnsi="Arial" w:cs="Arial"/>
          <w:sz w:val="20"/>
          <w:szCs w:val="20"/>
        </w:rPr>
        <w:lastRenderedPageBreak/>
        <w:t xml:space="preserve">Tlorisni gabarit dozidave z novo skladiščno stavbo z oznako 11/1 je okvirnih dimenzij 35,0 x 37,0 metrov, izzidek pa okvirnih dimenzij 10,0 x 14,0 metrov. </w:t>
      </w:r>
    </w:p>
    <w:p w14:paraId="1A948E58" w14:textId="3AB655AC" w:rsidR="00983239" w:rsidRPr="009F6B62" w:rsidRDefault="00983239" w:rsidP="00983239">
      <w:pPr>
        <w:jc w:val="both"/>
        <w:rPr>
          <w:rFonts w:ascii="Arial" w:hAnsi="Arial" w:cs="Arial"/>
          <w:sz w:val="20"/>
          <w:szCs w:val="20"/>
        </w:rPr>
      </w:pPr>
      <w:r w:rsidRPr="009F6B62">
        <w:rPr>
          <w:rFonts w:ascii="Arial" w:hAnsi="Arial" w:cs="Arial"/>
          <w:sz w:val="20"/>
          <w:szCs w:val="20"/>
        </w:rPr>
        <w:t xml:space="preserve">Tlorisni gabarit dozidave z oznako 11/2 je okvirno 15,0 x 15,0 metrov. </w:t>
      </w:r>
    </w:p>
    <w:p w14:paraId="50257AF1" w14:textId="00018779" w:rsidR="00983239" w:rsidRPr="009F6B62" w:rsidRDefault="00983239" w:rsidP="00983239">
      <w:pPr>
        <w:jc w:val="both"/>
        <w:rPr>
          <w:rFonts w:ascii="Arial" w:hAnsi="Arial" w:cs="Arial"/>
          <w:sz w:val="20"/>
          <w:szCs w:val="20"/>
        </w:rPr>
      </w:pPr>
      <w:r w:rsidRPr="009F6B62">
        <w:rPr>
          <w:rFonts w:ascii="Arial" w:hAnsi="Arial" w:cs="Arial"/>
          <w:sz w:val="20"/>
          <w:szCs w:val="20"/>
        </w:rPr>
        <w:t>Tlorisni gabarit dozidave z oznako 11/3 je okvirno 8,0 x 21,0 metrov.</w:t>
      </w:r>
    </w:p>
    <w:p w14:paraId="48EA5980" w14:textId="61F84913" w:rsidR="00983239" w:rsidRPr="009F6B62" w:rsidRDefault="00983239" w:rsidP="00983239">
      <w:pPr>
        <w:jc w:val="both"/>
        <w:rPr>
          <w:rFonts w:ascii="Arial" w:hAnsi="Arial" w:cs="Arial"/>
          <w:sz w:val="20"/>
          <w:szCs w:val="20"/>
        </w:rPr>
      </w:pPr>
      <w:r w:rsidRPr="009F6B62">
        <w:rPr>
          <w:rFonts w:ascii="Arial" w:hAnsi="Arial" w:cs="Arial"/>
          <w:sz w:val="20"/>
          <w:szCs w:val="20"/>
        </w:rPr>
        <w:t>Lega stavb je določena v grafičnem načrtu št. 5: ''Zazidalna situacija, M 1:1000''.</w:t>
      </w:r>
    </w:p>
    <w:p w14:paraId="61785731" w14:textId="0D1858B7" w:rsidR="00983239" w:rsidRPr="009F6B62" w:rsidRDefault="00983239" w:rsidP="00983239">
      <w:pPr>
        <w:jc w:val="both"/>
        <w:rPr>
          <w:rFonts w:ascii="Arial" w:hAnsi="Arial" w:cs="Arial"/>
          <w:sz w:val="20"/>
          <w:szCs w:val="20"/>
        </w:rPr>
      </w:pPr>
      <w:r w:rsidRPr="009F6B62">
        <w:rPr>
          <w:rFonts w:ascii="Arial" w:hAnsi="Arial" w:cs="Arial"/>
          <w:sz w:val="20"/>
          <w:szCs w:val="20"/>
        </w:rPr>
        <w:t xml:space="preserve">Maksimalni višinski gabariti dozidav z novimi stavbami z oznakami 11/1, 11/2 in 11/3 naj ne presegajo maksimalne višine obstoječih stavb, katerim se </w:t>
      </w:r>
      <w:proofErr w:type="spellStart"/>
      <w:r w:rsidRPr="009F6B62">
        <w:rPr>
          <w:rFonts w:ascii="Arial" w:hAnsi="Arial" w:cs="Arial"/>
          <w:sz w:val="20"/>
          <w:szCs w:val="20"/>
        </w:rPr>
        <w:t>dozidujejo</w:t>
      </w:r>
      <w:proofErr w:type="spellEnd"/>
      <w:r w:rsidRPr="009F6B62">
        <w:rPr>
          <w:rFonts w:ascii="Arial" w:hAnsi="Arial" w:cs="Arial"/>
          <w:sz w:val="20"/>
          <w:szCs w:val="20"/>
        </w:rPr>
        <w:t>.«</w:t>
      </w:r>
    </w:p>
    <w:p w14:paraId="60B5EEE1" w14:textId="54C796F2" w:rsidR="00983239" w:rsidRPr="009F6B62" w:rsidRDefault="00983239" w:rsidP="00983239">
      <w:pPr>
        <w:jc w:val="both"/>
        <w:rPr>
          <w:rFonts w:ascii="Arial" w:hAnsi="Arial" w:cs="Arial"/>
          <w:sz w:val="20"/>
          <w:szCs w:val="20"/>
        </w:rPr>
      </w:pPr>
      <w:r w:rsidRPr="009F6B62">
        <w:rPr>
          <w:rFonts w:ascii="Arial" w:hAnsi="Arial" w:cs="Arial"/>
          <w:sz w:val="20"/>
          <w:szCs w:val="20"/>
        </w:rPr>
        <w:t>Za dozidave z oznakami 11/1, 11/2 in 11/3 so obvezne ravne, enokapne in dvokapne strehe z naklonom do 10°.</w:t>
      </w:r>
    </w:p>
    <w:p w14:paraId="2E22BDC9" w14:textId="77777777" w:rsidR="00983239" w:rsidRPr="009F6B62" w:rsidRDefault="00983239" w:rsidP="00834241">
      <w:pPr>
        <w:rPr>
          <w:rFonts w:ascii="Arial" w:hAnsi="Arial" w:cs="Arial"/>
          <w:sz w:val="20"/>
          <w:szCs w:val="20"/>
        </w:rPr>
      </w:pPr>
    </w:p>
    <w:p w14:paraId="7649BB8A" w14:textId="5B34288C" w:rsidR="00834241" w:rsidRPr="009F6B62" w:rsidRDefault="00983239" w:rsidP="00834241">
      <w:pPr>
        <w:rPr>
          <w:rFonts w:ascii="Arial" w:hAnsi="Arial" w:cs="Arial"/>
          <w:sz w:val="20"/>
          <w:szCs w:val="20"/>
        </w:rPr>
      </w:pPr>
      <w:r w:rsidRPr="009F6B62">
        <w:rPr>
          <w:rFonts w:ascii="Arial" w:hAnsi="Arial" w:cs="Arial"/>
          <w:sz w:val="20"/>
          <w:szCs w:val="20"/>
        </w:rPr>
        <w:t>Načrtovane dozidave se umestijo v sklopu že obstoječih gradbenih parcel, razen za dozidavo 11/1, kjer je zaradi velikosti določena nova gradbena parcela z oznako GP 11/1.</w:t>
      </w:r>
    </w:p>
    <w:p w14:paraId="7B045F8B" w14:textId="71D24BC8" w:rsidR="00983239" w:rsidRPr="009F6B62" w:rsidRDefault="00983239" w:rsidP="00834241">
      <w:pPr>
        <w:rPr>
          <w:rFonts w:ascii="Arial" w:hAnsi="Arial" w:cs="Arial"/>
          <w:sz w:val="20"/>
          <w:szCs w:val="20"/>
        </w:rPr>
      </w:pPr>
    </w:p>
    <w:p w14:paraId="2BB23443" w14:textId="4FF71B8A" w:rsidR="00983239" w:rsidRPr="009F6B62" w:rsidRDefault="00983239" w:rsidP="00834241">
      <w:pPr>
        <w:rPr>
          <w:rFonts w:ascii="Arial" w:hAnsi="Arial" w:cs="Arial"/>
          <w:sz w:val="20"/>
          <w:szCs w:val="20"/>
        </w:rPr>
      </w:pPr>
      <w:r w:rsidRPr="009F6B62">
        <w:rPr>
          <w:rFonts w:ascii="Arial" w:hAnsi="Arial" w:cs="Arial"/>
          <w:sz w:val="20"/>
          <w:szCs w:val="20"/>
        </w:rPr>
        <w:t>Z namenom gradnje dozidav stavb z oznakami 11/1, 11/2 in 11/3 je bila izdelana Hidrološko hidravlična študija za spremembe in dopolnitve odloka o zazidalnem načrtu industrijsko – obrtne cone Prihova – Nazarje (</w:t>
      </w:r>
      <w:proofErr w:type="spellStart"/>
      <w:r w:rsidRPr="009F6B62">
        <w:rPr>
          <w:rFonts w:ascii="Arial" w:hAnsi="Arial" w:cs="Arial"/>
          <w:sz w:val="20"/>
          <w:szCs w:val="20"/>
        </w:rPr>
        <w:t>Provog</w:t>
      </w:r>
      <w:proofErr w:type="spellEnd"/>
      <w:r w:rsidRPr="009F6B62">
        <w:rPr>
          <w:rFonts w:ascii="Arial" w:hAnsi="Arial" w:cs="Arial"/>
          <w:sz w:val="20"/>
          <w:szCs w:val="20"/>
        </w:rPr>
        <w:t xml:space="preserve"> d.o.o., št. proj. EL 23/29, julij 2023). Območje novih objektov v obstoječem stanju sega v srednji, mali in preostali razred poplavne nevarnosti. Predviden objekt 11/1 mora biti grajen na koti pritličja najmanj 343,2 </w:t>
      </w:r>
      <w:proofErr w:type="spellStart"/>
      <w:r w:rsidRPr="009F6B62">
        <w:rPr>
          <w:rFonts w:ascii="Arial" w:hAnsi="Arial" w:cs="Arial"/>
          <w:sz w:val="20"/>
          <w:szCs w:val="20"/>
        </w:rPr>
        <w:t>m.n.v</w:t>
      </w:r>
      <w:proofErr w:type="spellEnd"/>
      <w:r w:rsidRPr="009F6B62">
        <w:rPr>
          <w:rFonts w:ascii="Arial" w:hAnsi="Arial" w:cs="Arial"/>
          <w:sz w:val="20"/>
          <w:szCs w:val="20"/>
        </w:rPr>
        <w:t xml:space="preserve">. Ostali predvideni  objekti 11/2 in 11/3 morajo imeti koto pritličja najmanj enako kot jo imajo obstoječi objekti katerim se </w:t>
      </w:r>
      <w:proofErr w:type="spellStart"/>
      <w:r w:rsidRPr="009F6B62">
        <w:rPr>
          <w:rFonts w:ascii="Arial" w:hAnsi="Arial" w:cs="Arial"/>
          <w:sz w:val="20"/>
          <w:szCs w:val="20"/>
        </w:rPr>
        <w:t>dozidujejo</w:t>
      </w:r>
      <w:proofErr w:type="spellEnd"/>
      <w:r w:rsidRPr="009F6B62">
        <w:rPr>
          <w:rFonts w:ascii="Arial" w:hAnsi="Arial" w:cs="Arial"/>
          <w:sz w:val="20"/>
          <w:szCs w:val="20"/>
        </w:rPr>
        <w:t>. Večje območje je poplavno ogroženo s strani Potoka 2 in deloma tudi zaradi Potoka 3, ki steče po RC 1248 vse do Potoka 2. Višek vode se tako prelije preko leve brežine in poplavlja večji del območja SD ZN. Ker se prepusti pod RC 1248 na Potoku 3 in na uvozu k Pfeifer še vedno niso zamenjali, se poplavne razmere v načrtovanem stanju ne spreminjajo. Ker je ureditev problematičnih prepustov na potoku 3 načrtovana v bližnji prihodnosti, lahko realno pričakujemo še občutno izboljšanje razmer na območju obravnave. Z izvedeno hidravlično analizo je izkazano, da bo dograditev neškodljiva za vodni režim in poplavne razmere, hkrati pa bodo objekti poplavno varni do Q100.</w:t>
      </w:r>
    </w:p>
    <w:p w14:paraId="55E85B51" w14:textId="4E0418A1" w:rsidR="00983239" w:rsidRPr="009F6B62" w:rsidRDefault="00983239" w:rsidP="00834241">
      <w:pPr>
        <w:rPr>
          <w:rFonts w:ascii="Arial" w:hAnsi="Arial" w:cs="Arial"/>
          <w:sz w:val="20"/>
          <w:szCs w:val="20"/>
        </w:rPr>
      </w:pPr>
    </w:p>
    <w:p w14:paraId="0E31A90A" w14:textId="42BC7E19" w:rsidR="00983239" w:rsidRPr="009F6B62" w:rsidRDefault="00983239" w:rsidP="00834241">
      <w:pPr>
        <w:rPr>
          <w:rFonts w:ascii="Arial" w:hAnsi="Arial" w:cs="Arial"/>
          <w:b/>
          <w:bCs/>
          <w:sz w:val="20"/>
          <w:szCs w:val="20"/>
        </w:rPr>
      </w:pPr>
      <w:r w:rsidRPr="009F6B62">
        <w:rPr>
          <w:rFonts w:ascii="Arial" w:hAnsi="Arial" w:cs="Arial"/>
          <w:sz w:val="20"/>
          <w:szCs w:val="20"/>
        </w:rPr>
        <w:t xml:space="preserve">Dovoz do načrtovane dozidave 11/1 se omogoči preko že obstoječega dovoza v krožišču zahodno od obstoječe stavbe 11, ki se v nadaljevanju na zahodu priključuje na regionalno cesto R1-225 Radmirje - Mozirje. Predviden dovoz do obstoječe stavbe 11 na njenem severnem delu, kjer je načrtovana dozidava stavbe 11/1 se ne izvede. Ohrani pa se obstoječi dovoz na skrajnem severnem delu do obstoječih stanovanjskih stavb. Dovoz do dozidav 11/2 in 11/3 se omogoči preko obstoječih cest znotraj območja, ki se na severu priključuje na regionalno cesto R1-225 </w:t>
      </w:r>
      <w:proofErr w:type="spellStart"/>
      <w:r w:rsidRPr="009F6B62">
        <w:rPr>
          <w:rFonts w:ascii="Arial" w:hAnsi="Arial" w:cs="Arial"/>
          <w:sz w:val="20"/>
          <w:szCs w:val="20"/>
        </w:rPr>
        <w:t>R1-225</w:t>
      </w:r>
      <w:proofErr w:type="spellEnd"/>
      <w:r w:rsidRPr="009F6B62">
        <w:rPr>
          <w:rFonts w:ascii="Arial" w:hAnsi="Arial" w:cs="Arial"/>
          <w:sz w:val="20"/>
          <w:szCs w:val="20"/>
        </w:rPr>
        <w:t xml:space="preserve"> Radmirje – Mozirje. Načrtovane dozidave ne bodo generirale dodatnega motornega prometa na regionalni cesti R1-225 </w:t>
      </w:r>
      <w:proofErr w:type="spellStart"/>
      <w:r w:rsidRPr="009F6B62">
        <w:rPr>
          <w:rFonts w:ascii="Arial" w:hAnsi="Arial" w:cs="Arial"/>
          <w:sz w:val="20"/>
          <w:szCs w:val="20"/>
        </w:rPr>
        <w:t>R1-225</w:t>
      </w:r>
      <w:proofErr w:type="spellEnd"/>
      <w:r w:rsidRPr="009F6B62">
        <w:rPr>
          <w:rFonts w:ascii="Arial" w:hAnsi="Arial" w:cs="Arial"/>
          <w:sz w:val="20"/>
          <w:szCs w:val="20"/>
        </w:rPr>
        <w:t xml:space="preserve"> Radmirje – Mozirje, saj so namenjene predvsem funkcionalnim izboljšavam že obstoječih dejavnosti. Vse načrtovane dozidave in ostale ureditve se nahajajo izven 15 metrskega varovalnega pasi regionalne ceste.</w:t>
      </w:r>
    </w:p>
    <w:p w14:paraId="1C73F7E9" w14:textId="77777777" w:rsidR="00983239" w:rsidRPr="009F6B62" w:rsidRDefault="00983239" w:rsidP="00620431">
      <w:pPr>
        <w:rPr>
          <w:rFonts w:ascii="Arial" w:hAnsi="Arial" w:cs="Arial"/>
          <w:b/>
          <w:bCs/>
          <w:sz w:val="20"/>
          <w:szCs w:val="20"/>
        </w:rPr>
      </w:pPr>
    </w:p>
    <w:p w14:paraId="331CB29B" w14:textId="77777777" w:rsidR="00983239" w:rsidRPr="009F6B62" w:rsidRDefault="00983239" w:rsidP="00620431">
      <w:pPr>
        <w:rPr>
          <w:rFonts w:ascii="Arial" w:hAnsi="Arial" w:cs="Arial"/>
          <w:sz w:val="20"/>
          <w:szCs w:val="20"/>
        </w:rPr>
      </w:pPr>
      <w:r w:rsidRPr="009F6B62">
        <w:rPr>
          <w:rFonts w:ascii="Arial" w:hAnsi="Arial" w:cs="Arial"/>
          <w:sz w:val="20"/>
          <w:szCs w:val="20"/>
        </w:rPr>
        <w:t>Načrtovane dozidave z oznakami 11/1, 11/2 in 11/3 se bodo priključile na že obstoječe interno vodovodno omrežje že zgrajenih stavb, na katere se navezujejo. Predvidena je tudi prestavitev vodovodnega omrežja zahodno od načrtovane dozidave 11/1.</w:t>
      </w:r>
    </w:p>
    <w:p w14:paraId="7156C6A1" w14:textId="77777777" w:rsidR="00983239" w:rsidRPr="009F6B62" w:rsidRDefault="00983239" w:rsidP="00620431">
      <w:pPr>
        <w:rPr>
          <w:rFonts w:ascii="Arial" w:hAnsi="Arial" w:cs="Arial"/>
          <w:sz w:val="20"/>
          <w:szCs w:val="20"/>
        </w:rPr>
      </w:pPr>
    </w:p>
    <w:p w14:paraId="66C237B5" w14:textId="77777777" w:rsidR="00983239" w:rsidRPr="009F6B62" w:rsidRDefault="00983239" w:rsidP="00620431">
      <w:pPr>
        <w:rPr>
          <w:rFonts w:ascii="Arial" w:hAnsi="Arial" w:cs="Arial"/>
          <w:sz w:val="20"/>
          <w:szCs w:val="20"/>
        </w:rPr>
      </w:pPr>
      <w:r w:rsidRPr="009F6B62">
        <w:rPr>
          <w:rFonts w:ascii="Arial" w:hAnsi="Arial" w:cs="Arial"/>
          <w:sz w:val="20"/>
          <w:szCs w:val="20"/>
        </w:rPr>
        <w:t>Na območju izgradnje predvidene dozidave 11/1 ter obstoječe stavbe 11 je obvezna prestavitev fekalnega kanala po zahodnem robu ter meteornega kanala proti vzhodu in sicer izven območja stavb. Načrtovane dozidave 11/1, 11/2 in 11/3 se bodo priključile na že obstoječe interno omrežje fekalne kanalizacije že zgrajenih stavb, na katere se navezujejo. Meteorne vode s strehe stavbe 11/1 se bodo preko obstoječega suhega meteornega zadrževalnika odvajale preko obstoječe meteorne kanalizacije v reko Savinjo. Meteorne vode s streh stavb 11/2 in 11/3 se bodo preko cevnega zadrževalnika priključile na že obstoječo meteorno kanalizacijo in nadalje odvajale v reko Savinjo.</w:t>
      </w:r>
    </w:p>
    <w:p w14:paraId="05D34D90" w14:textId="77777777" w:rsidR="00983239" w:rsidRPr="009F6B62" w:rsidRDefault="00983239" w:rsidP="00620431">
      <w:pPr>
        <w:rPr>
          <w:rFonts w:ascii="Arial" w:hAnsi="Arial" w:cs="Arial"/>
          <w:sz w:val="20"/>
          <w:szCs w:val="20"/>
        </w:rPr>
      </w:pPr>
    </w:p>
    <w:p w14:paraId="58F1FC70" w14:textId="77777777" w:rsidR="00DE5823" w:rsidRPr="009F6B62" w:rsidRDefault="00983239" w:rsidP="00620431">
      <w:pPr>
        <w:rPr>
          <w:rFonts w:ascii="Arial" w:hAnsi="Arial" w:cs="Arial"/>
          <w:sz w:val="20"/>
          <w:szCs w:val="20"/>
        </w:rPr>
      </w:pPr>
      <w:r w:rsidRPr="009F6B62">
        <w:rPr>
          <w:rFonts w:ascii="Arial" w:hAnsi="Arial" w:cs="Arial"/>
          <w:sz w:val="20"/>
          <w:szCs w:val="20"/>
        </w:rPr>
        <w:t>Načrtovane gradnje se bodo napajale za obstoječimi merilnimi mesti v okviru zakupljenih priključnih moči, kar pomeni, da se ne načrtuje novih NN priključkov. V fazi nadaljnjega načrtovanja in pridobivanja gradbenih dovoljenj za posamezne objekte si je potrebno od Elektra Celje d.d. pridobiti dokumente za posege v prostor v skladu z veljavno zakonodajo.</w:t>
      </w:r>
    </w:p>
    <w:p w14:paraId="5D1855E9" w14:textId="77777777" w:rsidR="00DE5823" w:rsidRPr="009F6B62" w:rsidRDefault="00DE5823" w:rsidP="00620431">
      <w:pPr>
        <w:rPr>
          <w:rFonts w:ascii="Arial" w:hAnsi="Arial" w:cs="Arial"/>
          <w:sz w:val="20"/>
          <w:szCs w:val="20"/>
        </w:rPr>
      </w:pPr>
    </w:p>
    <w:p w14:paraId="6F7BC84F" w14:textId="09A4B30D" w:rsidR="006560BF" w:rsidRPr="009F6B62" w:rsidRDefault="00DE5823" w:rsidP="00620431">
      <w:pPr>
        <w:rPr>
          <w:rFonts w:ascii="Arial" w:hAnsi="Arial" w:cs="Arial"/>
          <w:b/>
          <w:bCs/>
          <w:sz w:val="20"/>
          <w:szCs w:val="20"/>
        </w:rPr>
      </w:pPr>
      <w:r w:rsidRPr="009F6B62">
        <w:rPr>
          <w:rFonts w:ascii="Arial" w:hAnsi="Arial" w:cs="Arial"/>
          <w:sz w:val="20"/>
          <w:szCs w:val="20"/>
        </w:rPr>
        <w:t>Pri vseh posegih v prostor je potrebno upoštevati obstoječe TK omrežje Telekom Slovenije d.d., katerega je potrebno zaščititi ali pa prestaviti v kolikor bi oviralo predvideno gradnjo. V projektno dokumentacijo je potrebno vrisati trase obstoječih TK vodov in predvidene trase novih TK vodov, ki bodo napajali novo zgrajene objekte. Podrobneje se obdela v projektu komunalne infrastrukture v fazi izdelave DGD dokumentacije. V fazi pridobivanja dokumentacije DGD je potrebno v sodelovanju s predstavnikom Telekom Slovenije d.d. izdelati tudi projekt priključitve posameznih objektov na javno TK omrežje, projekt naročniškega razvoda in projekt zaščite oz. prestavitve obstoječega TK omrežja, ki mora biti usklajen z projektom ostalih komunalnih vodov</w:t>
      </w:r>
      <w:r w:rsidR="006560BF" w:rsidRPr="009F6B62">
        <w:rPr>
          <w:rFonts w:ascii="Arial" w:hAnsi="Arial" w:cs="Arial"/>
          <w:b/>
          <w:bCs/>
          <w:sz w:val="20"/>
          <w:szCs w:val="20"/>
        </w:rPr>
        <w:br w:type="page"/>
      </w:r>
      <w:r w:rsidR="006560BF" w:rsidRPr="009F6B62">
        <w:rPr>
          <w:rFonts w:ascii="Arial" w:hAnsi="Arial" w:cs="Arial"/>
          <w:b/>
          <w:bCs/>
          <w:sz w:val="20"/>
          <w:szCs w:val="20"/>
        </w:rPr>
        <w:lastRenderedPageBreak/>
        <w:t>POVZETEK ZA JAVNOST</w:t>
      </w:r>
    </w:p>
    <w:p w14:paraId="7AC0692B" w14:textId="77777777" w:rsidR="00C744C4" w:rsidRPr="009F6B62" w:rsidRDefault="00C744C4" w:rsidP="00C744C4">
      <w:pPr>
        <w:tabs>
          <w:tab w:val="num" w:pos="720"/>
        </w:tabs>
        <w:rPr>
          <w:rFonts w:ascii="Arial" w:hAnsi="Arial" w:cs="Arial"/>
          <w:b/>
          <w:sz w:val="20"/>
          <w:szCs w:val="20"/>
        </w:rPr>
      </w:pPr>
    </w:p>
    <w:p w14:paraId="428F9B2B" w14:textId="77777777" w:rsidR="001B55AB" w:rsidRPr="009F6B62" w:rsidRDefault="001B55AB" w:rsidP="00FA2D30">
      <w:pPr>
        <w:jc w:val="both"/>
        <w:rPr>
          <w:rFonts w:ascii="Arial" w:hAnsi="Arial" w:cs="Arial"/>
          <w:snapToGrid w:val="0"/>
          <w:sz w:val="20"/>
          <w:szCs w:val="20"/>
        </w:rPr>
        <w:sectPr w:rsidR="001B55AB" w:rsidRPr="009F6B62" w:rsidSect="00E96657">
          <w:headerReference w:type="default" r:id="rId40"/>
          <w:headerReference w:type="first" r:id="rId41"/>
          <w:type w:val="continuous"/>
          <w:pgSz w:w="11906" w:h="16838" w:code="9"/>
          <w:pgMar w:top="1417" w:right="1417" w:bottom="1417" w:left="1417" w:header="709" w:footer="709" w:gutter="0"/>
          <w:cols w:space="708"/>
          <w:titlePg/>
          <w:docGrid w:linePitch="360"/>
        </w:sectPr>
      </w:pPr>
    </w:p>
    <w:p w14:paraId="1A40A6E7" w14:textId="19B06B04" w:rsidR="00F3489D" w:rsidRPr="009F6B62" w:rsidRDefault="00F4750C" w:rsidP="004C4135">
      <w:pPr>
        <w:jc w:val="both"/>
        <w:rPr>
          <w:rFonts w:ascii="Arial" w:hAnsi="Arial" w:cs="Arial"/>
          <w:sz w:val="20"/>
          <w:szCs w:val="20"/>
        </w:rPr>
      </w:pPr>
      <w:r w:rsidRPr="009F6B62">
        <w:rPr>
          <w:rFonts w:ascii="Arial" w:hAnsi="Arial" w:cs="Arial"/>
          <w:sz w:val="20"/>
          <w:szCs w:val="20"/>
        </w:rPr>
        <w:t xml:space="preserve">Župan Občine </w:t>
      </w:r>
      <w:r w:rsidR="002A2CCA" w:rsidRPr="009F6B62">
        <w:rPr>
          <w:rFonts w:ascii="Arial" w:hAnsi="Arial" w:cs="Arial"/>
          <w:sz w:val="20"/>
          <w:szCs w:val="20"/>
        </w:rPr>
        <w:t>Nazarje</w:t>
      </w:r>
      <w:r w:rsidR="006B7B8C" w:rsidRPr="009F6B62">
        <w:rPr>
          <w:rFonts w:ascii="Arial" w:hAnsi="Arial" w:cs="Arial"/>
          <w:sz w:val="20"/>
          <w:szCs w:val="20"/>
        </w:rPr>
        <w:t xml:space="preserve"> je na podlagi </w:t>
      </w:r>
      <w:r w:rsidR="004C4135" w:rsidRPr="009F6B62">
        <w:rPr>
          <w:rFonts w:ascii="Arial" w:hAnsi="Arial" w:cs="Arial"/>
          <w:sz w:val="20"/>
          <w:szCs w:val="20"/>
        </w:rPr>
        <w:t xml:space="preserve">Zakona o </w:t>
      </w:r>
      <w:r w:rsidR="000A0602" w:rsidRPr="009F6B62">
        <w:rPr>
          <w:rFonts w:ascii="Arial" w:hAnsi="Arial" w:cs="Arial"/>
          <w:sz w:val="20"/>
          <w:szCs w:val="20"/>
        </w:rPr>
        <w:t>urejanju prostora – ZUreP-</w:t>
      </w:r>
      <w:r w:rsidR="00C04814" w:rsidRPr="009F6B62">
        <w:rPr>
          <w:rFonts w:ascii="Arial" w:hAnsi="Arial" w:cs="Arial"/>
          <w:sz w:val="20"/>
          <w:szCs w:val="20"/>
        </w:rPr>
        <w:t>3</w:t>
      </w:r>
      <w:r w:rsidR="00B51F4C" w:rsidRPr="009F6B62">
        <w:rPr>
          <w:rFonts w:ascii="Arial" w:hAnsi="Arial" w:cs="Arial"/>
          <w:sz w:val="20"/>
          <w:szCs w:val="20"/>
        </w:rPr>
        <w:t xml:space="preserve"> (</w:t>
      </w:r>
      <w:r w:rsidR="00C04814" w:rsidRPr="009F6B62">
        <w:rPr>
          <w:rFonts w:ascii="Arial" w:hAnsi="Arial" w:cs="Arial"/>
          <w:sz w:val="20"/>
          <w:szCs w:val="20"/>
        </w:rPr>
        <w:t>Uradni list RS, št. 199/2021</w:t>
      </w:r>
      <w:r w:rsidR="00B51F4C" w:rsidRPr="009F6B62">
        <w:rPr>
          <w:rFonts w:ascii="Arial" w:hAnsi="Arial" w:cs="Arial"/>
          <w:sz w:val="20"/>
          <w:szCs w:val="20"/>
        </w:rPr>
        <w:t>)</w:t>
      </w:r>
      <w:r w:rsidRPr="009F6B62">
        <w:rPr>
          <w:rFonts w:ascii="Arial" w:hAnsi="Arial" w:cs="Arial"/>
          <w:sz w:val="20"/>
          <w:szCs w:val="20"/>
        </w:rPr>
        <w:t xml:space="preserve"> in na podlagi</w:t>
      </w:r>
      <w:r w:rsidR="006C20AC" w:rsidRPr="009F6B62">
        <w:rPr>
          <w:rFonts w:ascii="Arial" w:hAnsi="Arial" w:cs="Arial"/>
          <w:sz w:val="20"/>
          <w:szCs w:val="20"/>
        </w:rPr>
        <w:t xml:space="preserve"> </w:t>
      </w:r>
      <w:r w:rsidR="00C040EC" w:rsidRPr="009F6B62">
        <w:rPr>
          <w:rFonts w:ascii="Arial" w:hAnsi="Arial" w:cs="Arial"/>
          <w:sz w:val="20"/>
          <w:szCs w:val="20"/>
        </w:rPr>
        <w:t xml:space="preserve">Izhodišč </w:t>
      </w:r>
      <w:r w:rsidR="002A2CCA" w:rsidRPr="009F6B62">
        <w:rPr>
          <w:rFonts w:ascii="Arial" w:hAnsi="Arial" w:cs="Arial"/>
          <w:sz w:val="20"/>
          <w:szCs w:val="20"/>
        </w:rPr>
        <w:t>za pripravo sprememb in dopolnitev odloka o zazidalnem načrtu industrijsko- obrtne cone Prihova – Nazarje (OPPN Prihova) (Urbanisti, d.o.o., št. pr. 261-2023, 15. februar 2023)</w:t>
      </w:r>
      <w:r w:rsidRPr="009F6B62">
        <w:rPr>
          <w:rFonts w:ascii="Arial" w:hAnsi="Arial" w:cs="Arial"/>
          <w:sz w:val="20"/>
          <w:szCs w:val="20"/>
        </w:rPr>
        <w:t>, sprejel</w:t>
      </w:r>
      <w:r w:rsidR="00C04814" w:rsidRPr="009F6B62">
        <w:rPr>
          <w:rFonts w:ascii="Arial" w:hAnsi="Arial" w:cs="Arial"/>
          <w:sz w:val="20"/>
          <w:szCs w:val="20"/>
        </w:rPr>
        <w:t xml:space="preserve"> </w:t>
      </w:r>
      <w:r w:rsidR="006B7B8C" w:rsidRPr="009F6B62">
        <w:rPr>
          <w:rFonts w:ascii="Arial" w:hAnsi="Arial" w:cs="Arial"/>
          <w:sz w:val="20"/>
          <w:szCs w:val="20"/>
        </w:rPr>
        <w:t>sklep</w:t>
      </w:r>
      <w:r w:rsidR="006C6922" w:rsidRPr="009F6B62">
        <w:rPr>
          <w:rFonts w:ascii="Arial" w:hAnsi="Arial" w:cs="Arial"/>
          <w:sz w:val="20"/>
          <w:szCs w:val="20"/>
        </w:rPr>
        <w:t xml:space="preserve"> </w:t>
      </w:r>
      <w:r w:rsidRPr="009F6B62">
        <w:rPr>
          <w:rFonts w:ascii="Arial" w:hAnsi="Arial" w:cs="Arial"/>
          <w:sz w:val="20"/>
          <w:szCs w:val="20"/>
        </w:rPr>
        <w:t xml:space="preserve">o začetku postopka priprave </w:t>
      </w:r>
      <w:r w:rsidR="006C6922" w:rsidRPr="009F6B62">
        <w:rPr>
          <w:rFonts w:ascii="Arial" w:hAnsi="Arial" w:cs="Arial"/>
          <w:sz w:val="20"/>
          <w:szCs w:val="20"/>
        </w:rPr>
        <w:t xml:space="preserve">št. </w:t>
      </w:r>
      <w:bookmarkStart w:id="3" w:name="_Hlk125355795"/>
      <w:r w:rsidR="00DD13D8" w:rsidRPr="009F6B62">
        <w:rPr>
          <w:rFonts w:ascii="Arial" w:hAnsi="Arial" w:cs="Arial"/>
          <w:sz w:val="20"/>
          <w:szCs w:val="20"/>
        </w:rPr>
        <w:t>350</w:t>
      </w:r>
      <w:r w:rsidR="002A2CCA" w:rsidRPr="009F6B62">
        <w:rPr>
          <w:rFonts w:ascii="Arial" w:hAnsi="Arial" w:cs="Arial"/>
          <w:sz w:val="20"/>
          <w:szCs w:val="20"/>
        </w:rPr>
        <w:t>3</w:t>
      </w:r>
      <w:r w:rsidR="00DD13D8" w:rsidRPr="009F6B62">
        <w:rPr>
          <w:rFonts w:ascii="Arial" w:hAnsi="Arial" w:cs="Arial"/>
          <w:sz w:val="20"/>
          <w:szCs w:val="20"/>
        </w:rPr>
        <w:t>-000</w:t>
      </w:r>
      <w:r w:rsidR="00F016AA" w:rsidRPr="009F6B62">
        <w:rPr>
          <w:rFonts w:ascii="Arial" w:hAnsi="Arial" w:cs="Arial"/>
          <w:sz w:val="20"/>
          <w:szCs w:val="20"/>
        </w:rPr>
        <w:t>5</w:t>
      </w:r>
      <w:r w:rsidR="00DD13D8" w:rsidRPr="009F6B62">
        <w:rPr>
          <w:rFonts w:ascii="Arial" w:hAnsi="Arial" w:cs="Arial"/>
          <w:sz w:val="20"/>
          <w:szCs w:val="20"/>
        </w:rPr>
        <w:t>/2023-</w:t>
      </w:r>
      <w:r w:rsidR="00F016AA" w:rsidRPr="009F6B62">
        <w:rPr>
          <w:rFonts w:ascii="Arial" w:hAnsi="Arial" w:cs="Arial"/>
          <w:sz w:val="20"/>
          <w:szCs w:val="20"/>
        </w:rPr>
        <w:t>5</w:t>
      </w:r>
      <w:r w:rsidR="006C6922" w:rsidRPr="009F6B62">
        <w:rPr>
          <w:rFonts w:ascii="Arial" w:hAnsi="Arial" w:cs="Arial"/>
          <w:sz w:val="20"/>
          <w:szCs w:val="20"/>
        </w:rPr>
        <w:t xml:space="preserve"> </w:t>
      </w:r>
      <w:bookmarkEnd w:id="3"/>
      <w:r w:rsidR="006C6922" w:rsidRPr="009F6B62">
        <w:rPr>
          <w:rFonts w:ascii="Arial" w:hAnsi="Arial" w:cs="Arial"/>
          <w:sz w:val="20"/>
          <w:szCs w:val="20"/>
        </w:rPr>
        <w:t xml:space="preserve">z dne </w:t>
      </w:r>
      <w:r w:rsidR="00F016AA" w:rsidRPr="009F6B62">
        <w:rPr>
          <w:rFonts w:ascii="Arial" w:hAnsi="Arial" w:cs="Arial"/>
          <w:sz w:val="20"/>
          <w:szCs w:val="20"/>
        </w:rPr>
        <w:t>5.4</w:t>
      </w:r>
      <w:r w:rsidR="00DD13D8" w:rsidRPr="009F6B62">
        <w:rPr>
          <w:rFonts w:ascii="Arial" w:hAnsi="Arial" w:cs="Arial"/>
          <w:sz w:val="20"/>
          <w:szCs w:val="20"/>
        </w:rPr>
        <w:t xml:space="preserve"> 2023</w:t>
      </w:r>
      <w:r w:rsidR="003975A6" w:rsidRPr="009F6B62">
        <w:rPr>
          <w:rFonts w:ascii="Arial" w:hAnsi="Arial" w:cs="Arial"/>
          <w:sz w:val="20"/>
          <w:szCs w:val="20"/>
        </w:rPr>
        <w:t>.</w:t>
      </w:r>
      <w:r w:rsidR="006B7B8C" w:rsidRPr="009F6B62">
        <w:rPr>
          <w:rFonts w:ascii="Arial" w:hAnsi="Arial" w:cs="Arial"/>
          <w:sz w:val="20"/>
          <w:szCs w:val="20"/>
        </w:rPr>
        <w:t xml:space="preserve"> Sklep je bil objavljen </w:t>
      </w:r>
      <w:r w:rsidR="00FA2D30" w:rsidRPr="009F6B62">
        <w:rPr>
          <w:rFonts w:ascii="Arial" w:hAnsi="Arial" w:cs="Arial"/>
          <w:sz w:val="20"/>
          <w:szCs w:val="20"/>
        </w:rPr>
        <w:t>na svetovnem spletu</w:t>
      </w:r>
      <w:r w:rsidR="000A0602" w:rsidRPr="009F6B62">
        <w:rPr>
          <w:rFonts w:ascii="Arial" w:hAnsi="Arial" w:cs="Arial"/>
          <w:sz w:val="20"/>
          <w:szCs w:val="20"/>
        </w:rPr>
        <w:t xml:space="preserve">, to je na spletni strani Občine </w:t>
      </w:r>
      <w:r w:rsidR="00983239" w:rsidRPr="009F6B62">
        <w:rPr>
          <w:rFonts w:ascii="Arial" w:hAnsi="Arial" w:cs="Arial"/>
          <w:sz w:val="20"/>
          <w:szCs w:val="20"/>
        </w:rPr>
        <w:t>Nazarje</w:t>
      </w:r>
      <w:r w:rsidRPr="009F6B62">
        <w:rPr>
          <w:rFonts w:ascii="Arial" w:hAnsi="Arial" w:cs="Arial"/>
          <w:sz w:val="20"/>
          <w:szCs w:val="20"/>
        </w:rPr>
        <w:t>.</w:t>
      </w:r>
    </w:p>
    <w:p w14:paraId="3D4F9D12" w14:textId="77777777" w:rsidR="006C6922" w:rsidRPr="009F6B62" w:rsidRDefault="006C6922" w:rsidP="006C6922">
      <w:pPr>
        <w:jc w:val="both"/>
        <w:rPr>
          <w:rFonts w:ascii="Arial" w:hAnsi="Arial" w:cs="Arial"/>
          <w:sz w:val="20"/>
          <w:szCs w:val="20"/>
        </w:rPr>
      </w:pPr>
    </w:p>
    <w:p w14:paraId="32499B60" w14:textId="77777777" w:rsidR="003A3FCD" w:rsidRPr="009F6B62" w:rsidRDefault="00F5418A" w:rsidP="004C4135">
      <w:pPr>
        <w:jc w:val="both"/>
        <w:rPr>
          <w:rFonts w:ascii="Arial" w:hAnsi="Arial" w:cs="Arial"/>
          <w:sz w:val="20"/>
          <w:szCs w:val="20"/>
        </w:rPr>
      </w:pPr>
      <w:r w:rsidRPr="009F6B62">
        <w:rPr>
          <w:rFonts w:ascii="Arial" w:hAnsi="Arial" w:cs="Arial"/>
          <w:sz w:val="20"/>
          <w:szCs w:val="20"/>
        </w:rPr>
        <w:t>Nadaljnji postopek priprave OPPN je potekal po naslednjem vrstnem redu</w:t>
      </w:r>
      <w:r w:rsidR="00E02F6E" w:rsidRPr="009F6B62">
        <w:rPr>
          <w:rFonts w:ascii="Arial" w:hAnsi="Arial" w:cs="Arial"/>
          <w:sz w:val="20"/>
          <w:szCs w:val="20"/>
        </w:rPr>
        <w:t xml:space="preserve"> (vsa dokazila se hranijo v spisu postopka</w:t>
      </w:r>
      <w:r w:rsidR="000A0602" w:rsidRPr="009F6B62">
        <w:rPr>
          <w:rFonts w:ascii="Arial" w:hAnsi="Arial" w:cs="Arial"/>
          <w:sz w:val="20"/>
          <w:szCs w:val="20"/>
        </w:rPr>
        <w:t>):</w:t>
      </w:r>
    </w:p>
    <w:p w14:paraId="4CDA7190" w14:textId="77777777" w:rsidR="000A0602" w:rsidRPr="009F6B62" w:rsidRDefault="000A0602" w:rsidP="004C4135">
      <w:pPr>
        <w:jc w:val="both"/>
        <w:rPr>
          <w:rFonts w:ascii="Arial" w:hAnsi="Arial" w:cs="Arial"/>
          <w:sz w:val="20"/>
          <w:szCs w:val="20"/>
        </w:rPr>
      </w:pPr>
    </w:p>
    <w:p w14:paraId="73438A49" w14:textId="6E328FBE" w:rsidR="00C14ED0" w:rsidRPr="009F6B62" w:rsidRDefault="00F4750C" w:rsidP="00D319EC">
      <w:pPr>
        <w:numPr>
          <w:ilvl w:val="0"/>
          <w:numId w:val="10"/>
        </w:numPr>
        <w:jc w:val="both"/>
        <w:rPr>
          <w:rFonts w:ascii="Arial" w:hAnsi="Arial" w:cs="Arial"/>
          <w:sz w:val="20"/>
          <w:szCs w:val="20"/>
        </w:rPr>
      </w:pPr>
      <w:r w:rsidRPr="009F6B62">
        <w:rPr>
          <w:rFonts w:ascii="Arial" w:hAnsi="Arial" w:cs="Arial"/>
          <w:sz w:val="20"/>
          <w:szCs w:val="20"/>
        </w:rPr>
        <w:t>Pred sprejetjem sklepa je občina pridobila mnenje Z</w:t>
      </w:r>
      <w:r w:rsidR="002A2A80" w:rsidRPr="009F6B62">
        <w:rPr>
          <w:rFonts w:ascii="Arial" w:hAnsi="Arial" w:cs="Arial"/>
          <w:sz w:val="20"/>
          <w:szCs w:val="20"/>
        </w:rPr>
        <w:t>RS</w:t>
      </w:r>
      <w:r w:rsidRPr="009F6B62">
        <w:rPr>
          <w:rFonts w:ascii="Arial" w:hAnsi="Arial" w:cs="Arial"/>
          <w:sz w:val="20"/>
          <w:szCs w:val="20"/>
        </w:rPr>
        <w:t xml:space="preserve">VN o potrebnosti izvedbe presoje sprejemljivosti OPPN na varovana območja </w:t>
      </w:r>
      <w:r w:rsidR="00BD2C22" w:rsidRPr="009F6B62">
        <w:rPr>
          <w:rFonts w:ascii="Arial" w:hAnsi="Arial" w:cs="Arial"/>
          <w:sz w:val="20"/>
          <w:szCs w:val="20"/>
        </w:rPr>
        <w:t xml:space="preserve">št. </w:t>
      </w:r>
      <w:r w:rsidR="00F016AA" w:rsidRPr="009F6B62">
        <w:rPr>
          <w:rFonts w:ascii="Arial" w:hAnsi="Arial" w:cs="Arial"/>
          <w:sz w:val="20"/>
          <w:szCs w:val="20"/>
        </w:rPr>
        <w:t>3563-0151/2023-2 z dne 5.4. 2023</w:t>
      </w:r>
      <w:r w:rsidR="00BD2C22" w:rsidRPr="009F6B62">
        <w:rPr>
          <w:rFonts w:ascii="Arial" w:hAnsi="Arial" w:cs="Arial"/>
          <w:sz w:val="20"/>
          <w:szCs w:val="20"/>
        </w:rPr>
        <w:t>,</w:t>
      </w:r>
    </w:p>
    <w:p w14:paraId="011CFEB8" w14:textId="74B8B984" w:rsidR="003A3FCD" w:rsidRPr="009F6B62" w:rsidRDefault="00283C85" w:rsidP="00D319EC">
      <w:pPr>
        <w:numPr>
          <w:ilvl w:val="0"/>
          <w:numId w:val="10"/>
        </w:numPr>
        <w:jc w:val="both"/>
        <w:rPr>
          <w:rFonts w:ascii="Arial" w:hAnsi="Arial" w:cs="Arial"/>
          <w:sz w:val="20"/>
          <w:szCs w:val="20"/>
        </w:rPr>
      </w:pPr>
      <w:r w:rsidRPr="009F6B62">
        <w:rPr>
          <w:rFonts w:ascii="Arial" w:hAnsi="Arial" w:cs="Arial"/>
          <w:sz w:val="20"/>
          <w:szCs w:val="20"/>
        </w:rPr>
        <w:t xml:space="preserve">OPPN-ju je bila dodeljena identifikacijska številka PAID: </w:t>
      </w:r>
      <w:r w:rsidR="00620431" w:rsidRPr="009F6B62">
        <w:rPr>
          <w:rFonts w:ascii="Arial" w:hAnsi="Arial" w:cs="Arial"/>
          <w:sz w:val="20"/>
          <w:szCs w:val="20"/>
        </w:rPr>
        <w:t>3</w:t>
      </w:r>
      <w:r w:rsidR="00F016AA" w:rsidRPr="009F6B62">
        <w:rPr>
          <w:rFonts w:ascii="Arial" w:hAnsi="Arial" w:cs="Arial"/>
          <w:sz w:val="20"/>
          <w:szCs w:val="20"/>
        </w:rPr>
        <w:t>460</w:t>
      </w:r>
    </w:p>
    <w:p w14:paraId="0D075155" w14:textId="61700165" w:rsidR="00620431" w:rsidRPr="009F6B62" w:rsidRDefault="00C256AC" w:rsidP="00620431">
      <w:pPr>
        <w:numPr>
          <w:ilvl w:val="0"/>
          <w:numId w:val="10"/>
        </w:numPr>
        <w:autoSpaceDE w:val="0"/>
        <w:autoSpaceDN w:val="0"/>
        <w:adjustRightInd w:val="0"/>
        <w:jc w:val="both"/>
        <w:rPr>
          <w:rFonts w:ascii="Arial" w:hAnsi="Arial" w:cs="Arial"/>
          <w:bCs/>
          <w:sz w:val="20"/>
          <w:szCs w:val="20"/>
        </w:rPr>
      </w:pPr>
      <w:r w:rsidRPr="009F6B62">
        <w:rPr>
          <w:rFonts w:ascii="Arial" w:hAnsi="Arial" w:cs="Arial"/>
          <w:bCs/>
          <w:sz w:val="20"/>
          <w:szCs w:val="20"/>
        </w:rPr>
        <w:t>vloga za izdajo usmeritev pri pripravi OPPN je bila</w:t>
      </w:r>
      <w:r w:rsidR="00A8755D" w:rsidRPr="009F6B62">
        <w:rPr>
          <w:rFonts w:ascii="Arial" w:hAnsi="Arial" w:cs="Arial"/>
          <w:bCs/>
          <w:sz w:val="20"/>
          <w:szCs w:val="20"/>
        </w:rPr>
        <w:t xml:space="preserve"> </w:t>
      </w:r>
      <w:r w:rsidR="00620431" w:rsidRPr="009F6B62">
        <w:rPr>
          <w:rFonts w:ascii="Arial" w:hAnsi="Arial" w:cs="Arial"/>
          <w:bCs/>
          <w:sz w:val="20"/>
          <w:szCs w:val="20"/>
        </w:rPr>
        <w:t xml:space="preserve">dne </w:t>
      </w:r>
      <w:r w:rsidR="00F016AA" w:rsidRPr="009F6B62">
        <w:rPr>
          <w:rFonts w:ascii="Arial" w:hAnsi="Arial" w:cs="Arial"/>
          <w:sz w:val="20"/>
          <w:szCs w:val="20"/>
        </w:rPr>
        <w:t>13.4</w:t>
      </w:r>
      <w:r w:rsidR="00DD13D8" w:rsidRPr="009F6B62">
        <w:rPr>
          <w:rFonts w:ascii="Arial" w:hAnsi="Arial" w:cs="Arial"/>
          <w:sz w:val="20"/>
          <w:szCs w:val="20"/>
        </w:rPr>
        <w:t xml:space="preserve">.2023 </w:t>
      </w:r>
      <w:r w:rsidR="00620431" w:rsidRPr="009F6B62">
        <w:rPr>
          <w:rFonts w:ascii="Arial" w:hAnsi="Arial" w:cs="Arial"/>
          <w:bCs/>
          <w:sz w:val="20"/>
          <w:szCs w:val="20"/>
        </w:rPr>
        <w:t>poslan</w:t>
      </w:r>
      <w:r w:rsidRPr="009F6B62">
        <w:rPr>
          <w:rFonts w:ascii="Arial" w:hAnsi="Arial" w:cs="Arial"/>
          <w:bCs/>
          <w:sz w:val="20"/>
          <w:szCs w:val="20"/>
        </w:rPr>
        <w:t>a</w:t>
      </w:r>
      <w:r w:rsidR="00620431" w:rsidRPr="009F6B62">
        <w:rPr>
          <w:rFonts w:ascii="Arial" w:hAnsi="Arial" w:cs="Arial"/>
          <w:bCs/>
          <w:sz w:val="20"/>
          <w:szCs w:val="20"/>
        </w:rPr>
        <w:t xml:space="preserve"> NUP, </w:t>
      </w:r>
    </w:p>
    <w:p w14:paraId="3E116453" w14:textId="0E116117" w:rsidR="00F967AF" w:rsidRPr="009F6B62" w:rsidRDefault="00620431" w:rsidP="00AE220D">
      <w:pPr>
        <w:numPr>
          <w:ilvl w:val="0"/>
          <w:numId w:val="10"/>
        </w:numPr>
        <w:autoSpaceDE w:val="0"/>
        <w:autoSpaceDN w:val="0"/>
        <w:adjustRightInd w:val="0"/>
        <w:jc w:val="both"/>
        <w:rPr>
          <w:rFonts w:ascii="Arial" w:hAnsi="Arial" w:cs="Arial"/>
          <w:sz w:val="20"/>
          <w:szCs w:val="20"/>
        </w:rPr>
      </w:pPr>
      <w:r w:rsidRPr="009F6B62">
        <w:rPr>
          <w:rFonts w:ascii="Arial" w:hAnsi="Arial" w:cs="Arial"/>
          <w:bCs/>
          <w:sz w:val="20"/>
          <w:szCs w:val="20"/>
        </w:rPr>
        <w:t xml:space="preserve">na podlagi usmeritev je bil </w:t>
      </w:r>
      <w:r w:rsidR="00C256AC" w:rsidRPr="009F6B62">
        <w:rPr>
          <w:rFonts w:ascii="Arial" w:hAnsi="Arial" w:cs="Arial"/>
          <w:bCs/>
          <w:sz w:val="20"/>
          <w:szCs w:val="20"/>
        </w:rPr>
        <w:t>pripravljen</w:t>
      </w:r>
      <w:r w:rsidRPr="009F6B62">
        <w:rPr>
          <w:rFonts w:ascii="Arial" w:hAnsi="Arial" w:cs="Arial"/>
          <w:bCs/>
          <w:sz w:val="20"/>
          <w:szCs w:val="20"/>
        </w:rPr>
        <w:t xml:space="preserve"> </w:t>
      </w:r>
      <w:r w:rsidR="00F5418A" w:rsidRPr="009F6B62">
        <w:rPr>
          <w:rFonts w:ascii="Arial" w:hAnsi="Arial" w:cs="Arial"/>
          <w:bCs/>
          <w:sz w:val="20"/>
          <w:szCs w:val="20"/>
        </w:rPr>
        <w:t xml:space="preserve">osnutek </w:t>
      </w:r>
      <w:r w:rsidR="00F016AA" w:rsidRPr="009F6B62">
        <w:rPr>
          <w:rFonts w:ascii="Arial" w:hAnsi="Arial" w:cs="Arial"/>
          <w:bCs/>
          <w:sz w:val="20"/>
          <w:szCs w:val="20"/>
        </w:rPr>
        <w:t>odloka</w:t>
      </w:r>
      <w:r w:rsidRPr="009F6B62">
        <w:rPr>
          <w:rFonts w:ascii="Arial" w:hAnsi="Arial" w:cs="Arial"/>
          <w:bCs/>
          <w:sz w:val="20"/>
          <w:szCs w:val="20"/>
        </w:rPr>
        <w:t>, ki ga</w:t>
      </w:r>
      <w:r w:rsidR="00F5418A" w:rsidRPr="009F6B62">
        <w:rPr>
          <w:rFonts w:ascii="Arial" w:hAnsi="Arial" w:cs="Arial"/>
          <w:bCs/>
          <w:sz w:val="20"/>
          <w:szCs w:val="20"/>
        </w:rPr>
        <w:t xml:space="preserve"> je izdelalo podjetje Urbanisti,</w:t>
      </w:r>
      <w:r w:rsidR="00E63C54" w:rsidRPr="009F6B62">
        <w:rPr>
          <w:rFonts w:ascii="Arial" w:hAnsi="Arial" w:cs="Arial"/>
          <w:bCs/>
          <w:sz w:val="20"/>
          <w:szCs w:val="20"/>
        </w:rPr>
        <w:t xml:space="preserve"> d.o.o</w:t>
      </w:r>
      <w:r w:rsidR="00E73C9C" w:rsidRPr="009F6B62">
        <w:rPr>
          <w:rFonts w:ascii="Arial" w:hAnsi="Arial" w:cs="Arial"/>
          <w:bCs/>
          <w:sz w:val="20"/>
          <w:szCs w:val="20"/>
        </w:rPr>
        <w:t>.</w:t>
      </w:r>
      <w:r w:rsidR="00F5418A" w:rsidRPr="009F6B62">
        <w:rPr>
          <w:rFonts w:ascii="Arial" w:hAnsi="Arial" w:cs="Arial"/>
          <w:bCs/>
          <w:sz w:val="20"/>
          <w:szCs w:val="20"/>
        </w:rPr>
        <w:t xml:space="preserve">, pod št. projekta </w:t>
      </w:r>
      <w:r w:rsidR="00DD13D8" w:rsidRPr="009F6B62">
        <w:rPr>
          <w:rFonts w:ascii="Arial" w:hAnsi="Arial" w:cs="Arial"/>
          <w:sz w:val="20"/>
          <w:szCs w:val="20"/>
        </w:rPr>
        <w:t>2</w:t>
      </w:r>
      <w:r w:rsidR="00F016AA" w:rsidRPr="009F6B62">
        <w:rPr>
          <w:rFonts w:ascii="Arial" w:hAnsi="Arial" w:cs="Arial"/>
          <w:sz w:val="20"/>
          <w:szCs w:val="20"/>
        </w:rPr>
        <w:t>61</w:t>
      </w:r>
      <w:r w:rsidR="00DD13D8" w:rsidRPr="009F6B62">
        <w:rPr>
          <w:rFonts w:ascii="Arial" w:hAnsi="Arial" w:cs="Arial"/>
          <w:sz w:val="20"/>
          <w:szCs w:val="20"/>
        </w:rPr>
        <w:t>-2023</w:t>
      </w:r>
      <w:r w:rsidR="00F5418A" w:rsidRPr="009F6B62">
        <w:rPr>
          <w:rFonts w:ascii="Arial" w:hAnsi="Arial" w:cs="Arial"/>
          <w:bCs/>
          <w:sz w:val="20"/>
          <w:szCs w:val="20"/>
        </w:rPr>
        <w:t xml:space="preserve">, datum: </w:t>
      </w:r>
      <w:r w:rsidR="00F016AA" w:rsidRPr="009F6B62">
        <w:rPr>
          <w:rFonts w:ascii="Arial" w:hAnsi="Arial" w:cs="Arial"/>
          <w:sz w:val="20"/>
          <w:szCs w:val="20"/>
        </w:rPr>
        <w:t>januar 2024</w:t>
      </w:r>
    </w:p>
    <w:p w14:paraId="3C42868A" w14:textId="1EF1C83E" w:rsidR="00F5418A" w:rsidRPr="009F6B62" w:rsidRDefault="00F5418A" w:rsidP="00AE220D">
      <w:pPr>
        <w:numPr>
          <w:ilvl w:val="0"/>
          <w:numId w:val="10"/>
        </w:numPr>
        <w:autoSpaceDE w:val="0"/>
        <w:autoSpaceDN w:val="0"/>
        <w:adjustRightInd w:val="0"/>
        <w:jc w:val="both"/>
        <w:rPr>
          <w:rFonts w:ascii="Arial" w:hAnsi="Arial" w:cs="Arial"/>
          <w:bCs/>
          <w:sz w:val="20"/>
          <w:szCs w:val="20"/>
        </w:rPr>
      </w:pPr>
      <w:r w:rsidRPr="009F6B62">
        <w:rPr>
          <w:rFonts w:ascii="Arial" w:hAnsi="Arial" w:cs="Arial"/>
          <w:bCs/>
          <w:sz w:val="20"/>
          <w:szCs w:val="20"/>
        </w:rPr>
        <w:t xml:space="preserve">osnutek </w:t>
      </w:r>
      <w:r w:rsidR="00E6293B" w:rsidRPr="009F6B62">
        <w:rPr>
          <w:rFonts w:ascii="Arial" w:hAnsi="Arial" w:cs="Arial"/>
          <w:bCs/>
          <w:sz w:val="20"/>
          <w:szCs w:val="20"/>
        </w:rPr>
        <w:t>SD ZN</w:t>
      </w:r>
      <w:r w:rsidR="00A468CE" w:rsidRPr="009F6B62">
        <w:rPr>
          <w:rFonts w:ascii="Arial" w:hAnsi="Arial" w:cs="Arial"/>
          <w:bCs/>
          <w:sz w:val="20"/>
          <w:szCs w:val="20"/>
        </w:rPr>
        <w:t xml:space="preserve"> </w:t>
      </w:r>
      <w:r w:rsidRPr="009F6B62">
        <w:rPr>
          <w:rFonts w:ascii="Arial" w:hAnsi="Arial" w:cs="Arial"/>
          <w:bCs/>
          <w:sz w:val="20"/>
          <w:szCs w:val="20"/>
        </w:rPr>
        <w:t xml:space="preserve">je bil </w:t>
      </w:r>
      <w:r w:rsidR="00A468CE" w:rsidRPr="009F6B62">
        <w:rPr>
          <w:rFonts w:ascii="Arial" w:hAnsi="Arial" w:cs="Arial"/>
          <w:bCs/>
          <w:sz w:val="20"/>
          <w:szCs w:val="20"/>
        </w:rPr>
        <w:t xml:space="preserve">objavljen na spletni strani občine in </w:t>
      </w:r>
      <w:r w:rsidRPr="009F6B62">
        <w:rPr>
          <w:rFonts w:ascii="Arial" w:hAnsi="Arial" w:cs="Arial"/>
          <w:bCs/>
          <w:sz w:val="20"/>
          <w:szCs w:val="20"/>
        </w:rPr>
        <w:t xml:space="preserve">dne </w:t>
      </w:r>
      <w:r w:rsidR="00C95474" w:rsidRPr="009F6B62">
        <w:rPr>
          <w:rFonts w:ascii="Arial" w:hAnsi="Arial" w:cs="Arial"/>
          <w:sz w:val="20"/>
          <w:szCs w:val="20"/>
        </w:rPr>
        <w:t>18.1.2024</w:t>
      </w:r>
      <w:r w:rsidR="003B0C45" w:rsidRPr="009F6B62">
        <w:rPr>
          <w:rFonts w:ascii="Arial" w:hAnsi="Arial" w:cs="Arial"/>
          <w:sz w:val="20"/>
          <w:szCs w:val="20"/>
        </w:rPr>
        <w:t xml:space="preserve"> </w:t>
      </w:r>
      <w:r w:rsidRPr="009F6B62">
        <w:rPr>
          <w:rFonts w:ascii="Arial" w:hAnsi="Arial" w:cs="Arial"/>
          <w:bCs/>
          <w:sz w:val="20"/>
          <w:szCs w:val="20"/>
        </w:rPr>
        <w:t xml:space="preserve">poslan </w:t>
      </w:r>
      <w:r w:rsidR="00A468CE" w:rsidRPr="009F6B62">
        <w:rPr>
          <w:rFonts w:ascii="Arial" w:hAnsi="Arial" w:cs="Arial"/>
          <w:bCs/>
          <w:sz w:val="20"/>
          <w:szCs w:val="20"/>
        </w:rPr>
        <w:t>poziv NUP, da podajo mnenja</w:t>
      </w:r>
      <w:r w:rsidR="006612AF" w:rsidRPr="009F6B62">
        <w:rPr>
          <w:rFonts w:ascii="Arial" w:hAnsi="Arial" w:cs="Arial"/>
          <w:bCs/>
          <w:sz w:val="20"/>
          <w:szCs w:val="20"/>
        </w:rPr>
        <w:t xml:space="preserve"> </w:t>
      </w:r>
    </w:p>
    <w:p w14:paraId="5F30336C" w14:textId="3D1B4381" w:rsidR="00E02771" w:rsidRPr="009F6B62" w:rsidRDefault="002D6AC8" w:rsidP="00F6241F">
      <w:pPr>
        <w:numPr>
          <w:ilvl w:val="0"/>
          <w:numId w:val="10"/>
        </w:numPr>
        <w:autoSpaceDE w:val="0"/>
        <w:autoSpaceDN w:val="0"/>
        <w:adjustRightInd w:val="0"/>
        <w:jc w:val="both"/>
        <w:rPr>
          <w:rFonts w:ascii="Arial" w:hAnsi="Arial" w:cs="Arial"/>
          <w:bCs/>
          <w:sz w:val="20"/>
          <w:szCs w:val="20"/>
        </w:rPr>
      </w:pPr>
      <w:r w:rsidRPr="009F6B62">
        <w:rPr>
          <w:rFonts w:ascii="Arial" w:hAnsi="Arial" w:cs="Arial"/>
          <w:bCs/>
          <w:sz w:val="20"/>
          <w:szCs w:val="20"/>
        </w:rPr>
        <w:t xml:space="preserve">v zakonsko določenem roku </w:t>
      </w:r>
      <w:r w:rsidR="00F5418A" w:rsidRPr="009F6B62">
        <w:rPr>
          <w:rFonts w:ascii="Arial" w:hAnsi="Arial" w:cs="Arial"/>
          <w:bCs/>
          <w:sz w:val="20"/>
          <w:szCs w:val="20"/>
        </w:rPr>
        <w:t>so bil</w:t>
      </w:r>
      <w:r w:rsidR="00A468CE" w:rsidRPr="009F6B62">
        <w:rPr>
          <w:rFonts w:ascii="Arial" w:hAnsi="Arial" w:cs="Arial"/>
          <w:bCs/>
          <w:sz w:val="20"/>
          <w:szCs w:val="20"/>
        </w:rPr>
        <w:t>a</w:t>
      </w:r>
      <w:r w:rsidR="00F5418A" w:rsidRPr="009F6B62">
        <w:rPr>
          <w:rFonts w:ascii="Arial" w:hAnsi="Arial" w:cs="Arial"/>
          <w:bCs/>
          <w:sz w:val="20"/>
          <w:szCs w:val="20"/>
        </w:rPr>
        <w:t xml:space="preserve"> pridobljen</w:t>
      </w:r>
      <w:r w:rsidR="00A468CE" w:rsidRPr="009F6B62">
        <w:rPr>
          <w:rFonts w:ascii="Arial" w:hAnsi="Arial" w:cs="Arial"/>
          <w:bCs/>
          <w:sz w:val="20"/>
          <w:szCs w:val="20"/>
        </w:rPr>
        <w:t>a</w:t>
      </w:r>
      <w:r w:rsidR="00F5418A" w:rsidRPr="009F6B62">
        <w:rPr>
          <w:rFonts w:ascii="Arial" w:hAnsi="Arial" w:cs="Arial"/>
          <w:bCs/>
          <w:sz w:val="20"/>
          <w:szCs w:val="20"/>
        </w:rPr>
        <w:t xml:space="preserve"> </w:t>
      </w:r>
      <w:r w:rsidR="00A468CE" w:rsidRPr="009F6B62">
        <w:rPr>
          <w:rFonts w:ascii="Arial" w:hAnsi="Arial" w:cs="Arial"/>
          <w:bCs/>
          <w:sz w:val="20"/>
          <w:szCs w:val="20"/>
        </w:rPr>
        <w:t>mnenja NUP</w:t>
      </w:r>
      <w:r w:rsidR="006612AF" w:rsidRPr="009F6B62">
        <w:rPr>
          <w:rFonts w:ascii="Arial" w:hAnsi="Arial" w:cs="Arial"/>
          <w:bCs/>
          <w:sz w:val="20"/>
          <w:szCs w:val="20"/>
        </w:rPr>
        <w:t xml:space="preserve"> </w:t>
      </w:r>
    </w:p>
    <w:p w14:paraId="5731A786" w14:textId="6BEA8397" w:rsidR="00F5418A" w:rsidRPr="009F6B62" w:rsidRDefault="000C760A" w:rsidP="00AE220D">
      <w:pPr>
        <w:numPr>
          <w:ilvl w:val="0"/>
          <w:numId w:val="10"/>
        </w:numPr>
        <w:autoSpaceDE w:val="0"/>
        <w:autoSpaceDN w:val="0"/>
        <w:adjustRightInd w:val="0"/>
        <w:jc w:val="both"/>
        <w:rPr>
          <w:rFonts w:ascii="Arial" w:hAnsi="Arial" w:cs="Arial"/>
          <w:bCs/>
          <w:sz w:val="20"/>
          <w:szCs w:val="20"/>
        </w:rPr>
      </w:pPr>
      <w:r w:rsidRPr="009F6B62">
        <w:rPr>
          <w:rFonts w:ascii="Arial" w:hAnsi="Arial" w:cs="Arial"/>
          <w:bCs/>
          <w:sz w:val="20"/>
          <w:szCs w:val="20"/>
        </w:rPr>
        <w:t xml:space="preserve">dopolnjen osnutek </w:t>
      </w:r>
      <w:r w:rsidR="00F5418A" w:rsidRPr="009F6B62">
        <w:rPr>
          <w:rFonts w:ascii="Arial" w:hAnsi="Arial" w:cs="Arial"/>
          <w:bCs/>
          <w:sz w:val="20"/>
          <w:szCs w:val="20"/>
        </w:rPr>
        <w:t xml:space="preserve">OPPN </w:t>
      </w:r>
      <w:r w:rsidR="00B805A6" w:rsidRPr="009F6B62">
        <w:rPr>
          <w:rFonts w:ascii="Arial" w:hAnsi="Arial" w:cs="Arial"/>
          <w:bCs/>
          <w:sz w:val="20"/>
          <w:szCs w:val="20"/>
        </w:rPr>
        <w:t xml:space="preserve">je izdelalo </w:t>
      </w:r>
      <w:r w:rsidR="00F5418A" w:rsidRPr="009F6B62">
        <w:rPr>
          <w:rFonts w:ascii="Arial" w:hAnsi="Arial" w:cs="Arial"/>
          <w:bCs/>
          <w:sz w:val="20"/>
          <w:szCs w:val="20"/>
        </w:rPr>
        <w:t xml:space="preserve">podjetje </w:t>
      </w:r>
      <w:r w:rsidR="00E63C54" w:rsidRPr="009F6B62">
        <w:rPr>
          <w:rFonts w:ascii="Arial" w:hAnsi="Arial" w:cs="Arial"/>
          <w:bCs/>
          <w:sz w:val="20"/>
          <w:szCs w:val="20"/>
        </w:rPr>
        <w:t>Urbanisti, d.o.o.</w:t>
      </w:r>
      <w:r w:rsidR="00F5418A" w:rsidRPr="009F6B62">
        <w:rPr>
          <w:rFonts w:ascii="Arial" w:hAnsi="Arial" w:cs="Arial"/>
          <w:bCs/>
          <w:sz w:val="20"/>
          <w:szCs w:val="20"/>
        </w:rPr>
        <w:t xml:space="preserve">, pod št. projekta </w:t>
      </w:r>
      <w:r w:rsidR="00DD13D8" w:rsidRPr="009F6B62">
        <w:rPr>
          <w:rFonts w:ascii="Arial" w:hAnsi="Arial" w:cs="Arial"/>
          <w:sz w:val="20"/>
          <w:szCs w:val="20"/>
        </w:rPr>
        <w:t>26</w:t>
      </w:r>
      <w:r w:rsidR="00E6293B" w:rsidRPr="009F6B62">
        <w:rPr>
          <w:rFonts w:ascii="Arial" w:hAnsi="Arial" w:cs="Arial"/>
          <w:sz w:val="20"/>
          <w:szCs w:val="20"/>
        </w:rPr>
        <w:t>1</w:t>
      </w:r>
      <w:r w:rsidR="00DD13D8" w:rsidRPr="009F6B62">
        <w:rPr>
          <w:rFonts w:ascii="Arial" w:hAnsi="Arial" w:cs="Arial"/>
          <w:sz w:val="20"/>
          <w:szCs w:val="20"/>
        </w:rPr>
        <w:t>-2023</w:t>
      </w:r>
      <w:r w:rsidR="00F5418A" w:rsidRPr="009F6B62">
        <w:rPr>
          <w:rFonts w:ascii="Arial" w:hAnsi="Arial" w:cs="Arial"/>
          <w:bCs/>
          <w:sz w:val="20"/>
          <w:szCs w:val="20"/>
        </w:rPr>
        <w:t xml:space="preserve">, datum: </w:t>
      </w:r>
      <w:r w:rsidR="00C95474" w:rsidRPr="009F6B62">
        <w:rPr>
          <w:rFonts w:ascii="Arial" w:hAnsi="Arial" w:cs="Arial"/>
          <w:bCs/>
          <w:sz w:val="20"/>
          <w:szCs w:val="20"/>
        </w:rPr>
        <w:t>april 2024</w:t>
      </w:r>
    </w:p>
    <w:p w14:paraId="26F4B219" w14:textId="74577D87" w:rsidR="00E02F6E" w:rsidRPr="009F6B62" w:rsidRDefault="00E02F6E" w:rsidP="00AE220D">
      <w:pPr>
        <w:numPr>
          <w:ilvl w:val="0"/>
          <w:numId w:val="10"/>
        </w:numPr>
        <w:autoSpaceDE w:val="0"/>
        <w:autoSpaceDN w:val="0"/>
        <w:adjustRightInd w:val="0"/>
        <w:jc w:val="both"/>
        <w:rPr>
          <w:rFonts w:ascii="Arial" w:hAnsi="Arial" w:cs="Arial"/>
          <w:bCs/>
          <w:sz w:val="20"/>
          <w:szCs w:val="20"/>
        </w:rPr>
      </w:pPr>
      <w:r w:rsidRPr="009F6B62">
        <w:rPr>
          <w:rFonts w:ascii="Arial" w:hAnsi="Arial" w:cs="Arial"/>
          <w:bCs/>
          <w:sz w:val="20"/>
          <w:szCs w:val="20"/>
        </w:rPr>
        <w:t xml:space="preserve">dne </w:t>
      </w:r>
      <w:r w:rsidR="00D67077" w:rsidRPr="009F6B62">
        <w:rPr>
          <w:rFonts w:ascii="Arial" w:hAnsi="Arial" w:cs="Arial"/>
          <w:bCs/>
          <w:sz w:val="20"/>
          <w:szCs w:val="20"/>
        </w:rPr>
        <w:t>24.4.2024</w:t>
      </w:r>
      <w:r w:rsidRPr="009F6B62">
        <w:rPr>
          <w:rFonts w:ascii="Arial" w:hAnsi="Arial" w:cs="Arial"/>
          <w:bCs/>
          <w:sz w:val="20"/>
          <w:szCs w:val="20"/>
        </w:rPr>
        <w:t xml:space="preserve">, </w:t>
      </w:r>
      <w:r w:rsidR="00740F7C" w:rsidRPr="009F6B62">
        <w:rPr>
          <w:rFonts w:ascii="Arial" w:hAnsi="Arial" w:cs="Arial"/>
          <w:bCs/>
          <w:sz w:val="20"/>
          <w:szCs w:val="20"/>
        </w:rPr>
        <w:t>š</w:t>
      </w:r>
      <w:r w:rsidRPr="009F6B62">
        <w:rPr>
          <w:rFonts w:ascii="Arial" w:hAnsi="Arial" w:cs="Arial"/>
          <w:bCs/>
          <w:sz w:val="20"/>
          <w:szCs w:val="20"/>
        </w:rPr>
        <w:t xml:space="preserve">tevilka: </w:t>
      </w:r>
      <w:r w:rsidR="00D67077" w:rsidRPr="009F6B62">
        <w:rPr>
          <w:rFonts w:ascii="Arial" w:hAnsi="Arial" w:cs="Arial"/>
          <w:bCs/>
          <w:sz w:val="20"/>
          <w:szCs w:val="20"/>
        </w:rPr>
        <w:t>3503-0005/2023-23</w:t>
      </w:r>
      <w:r w:rsidR="00E63C54" w:rsidRPr="009F6B62">
        <w:rPr>
          <w:rFonts w:ascii="Arial" w:hAnsi="Arial" w:cs="Arial"/>
          <w:bCs/>
          <w:sz w:val="20"/>
          <w:szCs w:val="20"/>
        </w:rPr>
        <w:t xml:space="preserve"> </w:t>
      </w:r>
      <w:r w:rsidR="00740F7C" w:rsidRPr="009F6B62">
        <w:rPr>
          <w:rFonts w:ascii="Arial" w:hAnsi="Arial" w:cs="Arial"/>
          <w:bCs/>
          <w:sz w:val="20"/>
          <w:szCs w:val="20"/>
        </w:rPr>
        <w:t xml:space="preserve">je </w:t>
      </w:r>
      <w:r w:rsidRPr="009F6B62">
        <w:rPr>
          <w:rFonts w:ascii="Arial" w:hAnsi="Arial" w:cs="Arial"/>
          <w:bCs/>
          <w:sz w:val="20"/>
          <w:szCs w:val="20"/>
        </w:rPr>
        <w:t>na spletni strani</w:t>
      </w:r>
      <w:r w:rsidR="00D07CCA" w:rsidRPr="009F6B62">
        <w:rPr>
          <w:rFonts w:ascii="Arial" w:hAnsi="Arial" w:cs="Arial"/>
          <w:bCs/>
          <w:sz w:val="20"/>
          <w:szCs w:val="20"/>
        </w:rPr>
        <w:t xml:space="preserve"> Občina </w:t>
      </w:r>
      <w:r w:rsidR="00E6293B" w:rsidRPr="009F6B62">
        <w:rPr>
          <w:rFonts w:ascii="Arial" w:hAnsi="Arial" w:cs="Arial"/>
          <w:bCs/>
          <w:sz w:val="20"/>
          <w:szCs w:val="20"/>
        </w:rPr>
        <w:t>Nazarje</w:t>
      </w:r>
      <w:r w:rsidR="00D07CCA" w:rsidRPr="009F6B62">
        <w:rPr>
          <w:rFonts w:ascii="Arial" w:hAnsi="Arial" w:cs="Arial"/>
          <w:bCs/>
          <w:sz w:val="20"/>
          <w:szCs w:val="20"/>
        </w:rPr>
        <w:t xml:space="preserve"> </w:t>
      </w:r>
      <w:r w:rsidRPr="009F6B62">
        <w:rPr>
          <w:rFonts w:ascii="Arial" w:hAnsi="Arial" w:cs="Arial"/>
          <w:bCs/>
          <w:sz w:val="20"/>
          <w:szCs w:val="20"/>
        </w:rPr>
        <w:t>objavi</w:t>
      </w:r>
      <w:r w:rsidR="00740F7C" w:rsidRPr="009F6B62">
        <w:rPr>
          <w:rFonts w:ascii="Arial" w:hAnsi="Arial" w:cs="Arial"/>
          <w:bCs/>
          <w:sz w:val="20"/>
          <w:szCs w:val="20"/>
        </w:rPr>
        <w:t>la</w:t>
      </w:r>
      <w:r w:rsidRPr="009F6B62">
        <w:rPr>
          <w:rFonts w:ascii="Arial" w:hAnsi="Arial" w:cs="Arial"/>
          <w:bCs/>
          <w:sz w:val="20"/>
          <w:szCs w:val="20"/>
        </w:rPr>
        <w:t xml:space="preserve"> Javno naznanilo, s katerim </w:t>
      </w:r>
      <w:r w:rsidR="00740F7C" w:rsidRPr="009F6B62">
        <w:rPr>
          <w:rFonts w:ascii="Arial" w:hAnsi="Arial" w:cs="Arial"/>
          <w:bCs/>
          <w:sz w:val="20"/>
          <w:szCs w:val="20"/>
        </w:rPr>
        <w:t>je obvestila</w:t>
      </w:r>
      <w:r w:rsidRPr="009F6B62">
        <w:rPr>
          <w:rFonts w:ascii="Arial" w:hAnsi="Arial" w:cs="Arial"/>
          <w:bCs/>
          <w:sz w:val="20"/>
          <w:szCs w:val="20"/>
        </w:rPr>
        <w:t xml:space="preserve"> javnost o javni razgrnitvi dopolnjenega osnutka </w:t>
      </w:r>
      <w:r w:rsidR="00D07CCA" w:rsidRPr="009F6B62">
        <w:rPr>
          <w:rFonts w:ascii="Arial" w:hAnsi="Arial" w:cs="Arial"/>
          <w:bCs/>
          <w:sz w:val="20"/>
          <w:szCs w:val="20"/>
        </w:rPr>
        <w:t>OPPN</w:t>
      </w:r>
      <w:r w:rsidR="00A468CE" w:rsidRPr="009F6B62">
        <w:rPr>
          <w:rFonts w:ascii="Arial" w:hAnsi="Arial" w:cs="Arial"/>
          <w:bCs/>
          <w:sz w:val="20"/>
          <w:szCs w:val="20"/>
        </w:rPr>
        <w:t xml:space="preserve">, ki je bil </w:t>
      </w:r>
      <w:r w:rsidR="00B606C7" w:rsidRPr="009F6B62">
        <w:rPr>
          <w:rFonts w:ascii="Arial" w:hAnsi="Arial" w:cs="Arial"/>
          <w:bCs/>
          <w:sz w:val="20"/>
          <w:szCs w:val="20"/>
        </w:rPr>
        <w:t xml:space="preserve">v celoti </w:t>
      </w:r>
      <w:r w:rsidR="00A468CE" w:rsidRPr="009F6B62">
        <w:rPr>
          <w:rFonts w:ascii="Arial" w:hAnsi="Arial" w:cs="Arial"/>
          <w:bCs/>
          <w:sz w:val="20"/>
          <w:szCs w:val="20"/>
        </w:rPr>
        <w:t>objavljen na spletni strani občine</w:t>
      </w:r>
    </w:p>
    <w:p w14:paraId="14612A93" w14:textId="7B207A66" w:rsidR="00E02F6E" w:rsidRPr="009F6B62" w:rsidRDefault="00D07CCA" w:rsidP="00AE220D">
      <w:pPr>
        <w:numPr>
          <w:ilvl w:val="0"/>
          <w:numId w:val="10"/>
        </w:numPr>
        <w:autoSpaceDE w:val="0"/>
        <w:autoSpaceDN w:val="0"/>
        <w:adjustRightInd w:val="0"/>
        <w:jc w:val="both"/>
        <w:rPr>
          <w:rFonts w:ascii="Arial" w:hAnsi="Arial" w:cs="Arial"/>
          <w:bCs/>
          <w:sz w:val="20"/>
          <w:szCs w:val="20"/>
        </w:rPr>
      </w:pPr>
      <w:r w:rsidRPr="009F6B62">
        <w:rPr>
          <w:rFonts w:ascii="Arial" w:hAnsi="Arial" w:cs="Arial"/>
          <w:bCs/>
          <w:sz w:val="20"/>
          <w:szCs w:val="20"/>
        </w:rPr>
        <w:t xml:space="preserve">Občina </w:t>
      </w:r>
      <w:r w:rsidR="00E6293B" w:rsidRPr="009F6B62">
        <w:rPr>
          <w:rFonts w:ascii="Arial" w:hAnsi="Arial" w:cs="Arial"/>
          <w:bCs/>
          <w:sz w:val="20"/>
          <w:szCs w:val="20"/>
        </w:rPr>
        <w:t>Nazarje</w:t>
      </w:r>
      <w:r w:rsidRPr="009F6B62">
        <w:rPr>
          <w:rFonts w:ascii="Arial" w:hAnsi="Arial" w:cs="Arial"/>
          <w:bCs/>
          <w:sz w:val="20"/>
          <w:szCs w:val="20"/>
        </w:rPr>
        <w:t xml:space="preserve"> </w:t>
      </w:r>
      <w:r w:rsidR="00E02F6E" w:rsidRPr="009F6B62">
        <w:rPr>
          <w:rFonts w:ascii="Arial" w:hAnsi="Arial" w:cs="Arial"/>
          <w:bCs/>
          <w:sz w:val="20"/>
          <w:szCs w:val="20"/>
        </w:rPr>
        <w:t xml:space="preserve">je javnost seznanila z dopolnjenim osnutkom OPPN v okviru javne razgrnitve, ki je potekala od vključno dne </w:t>
      </w:r>
      <w:r w:rsidR="00D67077" w:rsidRPr="009F6B62">
        <w:rPr>
          <w:rFonts w:ascii="Arial" w:hAnsi="Arial" w:cs="Arial"/>
          <w:bCs/>
          <w:sz w:val="20"/>
          <w:szCs w:val="20"/>
        </w:rPr>
        <w:t>4.5.2024</w:t>
      </w:r>
      <w:r w:rsidR="000B44E3" w:rsidRPr="009F6B62">
        <w:rPr>
          <w:rFonts w:ascii="Arial" w:hAnsi="Arial" w:cs="Arial"/>
          <w:bCs/>
          <w:sz w:val="20"/>
          <w:szCs w:val="20"/>
        </w:rPr>
        <w:t xml:space="preserve"> </w:t>
      </w:r>
      <w:r w:rsidR="00E02F6E" w:rsidRPr="009F6B62">
        <w:rPr>
          <w:rFonts w:ascii="Arial" w:hAnsi="Arial" w:cs="Arial"/>
          <w:bCs/>
          <w:sz w:val="20"/>
          <w:szCs w:val="20"/>
        </w:rPr>
        <w:t xml:space="preserve">do vključno </w:t>
      </w:r>
      <w:r w:rsidR="00D67077" w:rsidRPr="009F6B62">
        <w:rPr>
          <w:rFonts w:ascii="Arial" w:hAnsi="Arial" w:cs="Arial"/>
          <w:bCs/>
          <w:sz w:val="20"/>
          <w:szCs w:val="20"/>
        </w:rPr>
        <w:t>2.6.2024</w:t>
      </w:r>
    </w:p>
    <w:p w14:paraId="6EAAF36F" w14:textId="761A317F" w:rsidR="00F3489D" w:rsidRPr="009F6B62" w:rsidRDefault="001104AC" w:rsidP="00AE220D">
      <w:pPr>
        <w:numPr>
          <w:ilvl w:val="0"/>
          <w:numId w:val="10"/>
        </w:numPr>
        <w:autoSpaceDE w:val="0"/>
        <w:autoSpaceDN w:val="0"/>
        <w:adjustRightInd w:val="0"/>
        <w:jc w:val="both"/>
        <w:rPr>
          <w:rFonts w:ascii="Arial" w:hAnsi="Arial" w:cs="Arial"/>
          <w:bCs/>
          <w:sz w:val="20"/>
          <w:szCs w:val="20"/>
        </w:rPr>
      </w:pPr>
      <w:r w:rsidRPr="009F6B62">
        <w:rPr>
          <w:rFonts w:ascii="Arial" w:hAnsi="Arial" w:cs="Arial"/>
          <w:bCs/>
          <w:sz w:val="20"/>
          <w:szCs w:val="20"/>
        </w:rPr>
        <w:t xml:space="preserve">javna obravnava je bila izvedena </w:t>
      </w:r>
      <w:r w:rsidR="00F3489D" w:rsidRPr="009F6B62">
        <w:rPr>
          <w:rFonts w:ascii="Arial" w:hAnsi="Arial" w:cs="Arial"/>
          <w:bCs/>
          <w:sz w:val="20"/>
          <w:szCs w:val="20"/>
        </w:rPr>
        <w:t>dne</w:t>
      </w:r>
      <w:r w:rsidRPr="009F6B62">
        <w:rPr>
          <w:rFonts w:ascii="Arial" w:hAnsi="Arial" w:cs="Arial"/>
          <w:bCs/>
          <w:sz w:val="20"/>
          <w:szCs w:val="20"/>
        </w:rPr>
        <w:t xml:space="preserve"> </w:t>
      </w:r>
      <w:r w:rsidR="00D67077" w:rsidRPr="009F6B62">
        <w:rPr>
          <w:rFonts w:ascii="Arial" w:hAnsi="Arial" w:cs="Arial"/>
          <w:bCs/>
          <w:sz w:val="20"/>
          <w:szCs w:val="20"/>
        </w:rPr>
        <w:t>15.5.2024</w:t>
      </w:r>
      <w:r w:rsidRPr="009F6B62">
        <w:rPr>
          <w:rFonts w:ascii="Arial" w:hAnsi="Arial" w:cs="Arial"/>
          <w:bCs/>
          <w:sz w:val="20"/>
          <w:szCs w:val="20"/>
        </w:rPr>
        <w:t xml:space="preserve"> </w:t>
      </w:r>
    </w:p>
    <w:p w14:paraId="2F49E5B5" w14:textId="780ABB53" w:rsidR="00E02F6E" w:rsidRPr="009F6B62" w:rsidRDefault="00E02F6E" w:rsidP="00AE220D">
      <w:pPr>
        <w:numPr>
          <w:ilvl w:val="0"/>
          <w:numId w:val="10"/>
        </w:numPr>
        <w:autoSpaceDE w:val="0"/>
        <w:autoSpaceDN w:val="0"/>
        <w:adjustRightInd w:val="0"/>
        <w:jc w:val="both"/>
        <w:rPr>
          <w:rFonts w:ascii="Arial" w:hAnsi="Arial" w:cs="Arial"/>
          <w:bCs/>
          <w:sz w:val="20"/>
          <w:szCs w:val="20"/>
        </w:rPr>
      </w:pPr>
      <w:r w:rsidRPr="009F6B62">
        <w:rPr>
          <w:rFonts w:ascii="Arial" w:hAnsi="Arial" w:cs="Arial"/>
          <w:bCs/>
          <w:sz w:val="20"/>
          <w:szCs w:val="20"/>
        </w:rPr>
        <w:t xml:space="preserve">v času javne razgrnitve </w:t>
      </w:r>
      <w:r w:rsidR="00D67077" w:rsidRPr="009F6B62">
        <w:rPr>
          <w:rFonts w:ascii="Arial" w:hAnsi="Arial" w:cs="Arial"/>
          <w:bCs/>
          <w:sz w:val="20"/>
          <w:szCs w:val="20"/>
        </w:rPr>
        <w:t>so</w:t>
      </w:r>
      <w:r w:rsidR="00DE04A3" w:rsidRPr="009F6B62">
        <w:rPr>
          <w:rFonts w:ascii="Arial" w:hAnsi="Arial" w:cs="Arial"/>
          <w:bCs/>
          <w:sz w:val="20"/>
          <w:szCs w:val="20"/>
        </w:rPr>
        <w:t xml:space="preserve"> </w:t>
      </w:r>
      <w:r w:rsidRPr="009F6B62">
        <w:rPr>
          <w:rFonts w:ascii="Arial" w:hAnsi="Arial" w:cs="Arial"/>
          <w:bCs/>
          <w:sz w:val="20"/>
          <w:szCs w:val="20"/>
        </w:rPr>
        <w:t>bile podane pripombe in predlogi</w:t>
      </w:r>
    </w:p>
    <w:p w14:paraId="2B7052C5" w14:textId="472A96FB" w:rsidR="00D67077" w:rsidRPr="009F6B62" w:rsidRDefault="00D67077" w:rsidP="00AE220D">
      <w:pPr>
        <w:numPr>
          <w:ilvl w:val="0"/>
          <w:numId w:val="10"/>
        </w:numPr>
        <w:autoSpaceDE w:val="0"/>
        <w:autoSpaceDN w:val="0"/>
        <w:adjustRightInd w:val="0"/>
        <w:jc w:val="both"/>
        <w:rPr>
          <w:rFonts w:ascii="Arial" w:hAnsi="Arial" w:cs="Arial"/>
          <w:bCs/>
          <w:sz w:val="20"/>
          <w:szCs w:val="20"/>
        </w:rPr>
      </w:pPr>
      <w:r w:rsidRPr="009F6B62">
        <w:rPr>
          <w:rFonts w:ascii="Arial" w:hAnsi="Arial" w:cs="Arial"/>
          <w:bCs/>
          <w:sz w:val="20"/>
          <w:szCs w:val="20"/>
        </w:rPr>
        <w:t>župan je dne 21.6.2024 sprejel stališče št. 3503-005/2023-42 do vseh pripomb in predlogov, ki so bili podani v času javne razgrnitve dopolnjenega snutka OPPN in so bile objavljene na spletni strani Občine</w:t>
      </w:r>
    </w:p>
    <w:p w14:paraId="40FE1850" w14:textId="7A411B8B" w:rsidR="003B0C45" w:rsidRPr="009F6B62" w:rsidRDefault="003B0C45" w:rsidP="00AE220D">
      <w:pPr>
        <w:numPr>
          <w:ilvl w:val="0"/>
          <w:numId w:val="10"/>
        </w:numPr>
        <w:autoSpaceDE w:val="0"/>
        <w:autoSpaceDN w:val="0"/>
        <w:adjustRightInd w:val="0"/>
        <w:jc w:val="both"/>
        <w:rPr>
          <w:rFonts w:ascii="Arial" w:hAnsi="Arial" w:cs="Arial"/>
          <w:bCs/>
          <w:sz w:val="20"/>
          <w:szCs w:val="20"/>
        </w:rPr>
      </w:pPr>
      <w:r w:rsidRPr="009F6B62">
        <w:rPr>
          <w:rFonts w:ascii="Arial" w:hAnsi="Arial" w:cs="Arial"/>
          <w:bCs/>
          <w:sz w:val="20"/>
          <w:szCs w:val="20"/>
        </w:rPr>
        <w:t xml:space="preserve">predlog </w:t>
      </w:r>
      <w:r w:rsidR="00E6293B" w:rsidRPr="009F6B62">
        <w:rPr>
          <w:rFonts w:ascii="Arial" w:hAnsi="Arial" w:cs="Arial"/>
          <w:bCs/>
          <w:sz w:val="20"/>
          <w:szCs w:val="20"/>
        </w:rPr>
        <w:t>SD ZN</w:t>
      </w:r>
      <w:r w:rsidRPr="009F6B62">
        <w:rPr>
          <w:rFonts w:ascii="Arial" w:hAnsi="Arial" w:cs="Arial"/>
          <w:bCs/>
          <w:sz w:val="20"/>
          <w:szCs w:val="20"/>
        </w:rPr>
        <w:t xml:space="preserve"> je izdelalo podjetje </w:t>
      </w:r>
      <w:r w:rsidR="00E63C54" w:rsidRPr="009F6B62">
        <w:rPr>
          <w:rFonts w:ascii="Arial" w:hAnsi="Arial" w:cs="Arial"/>
          <w:bCs/>
          <w:sz w:val="20"/>
          <w:szCs w:val="20"/>
        </w:rPr>
        <w:t xml:space="preserve">Urbanisti, d.o.o., </w:t>
      </w:r>
      <w:r w:rsidRPr="009F6B62">
        <w:rPr>
          <w:rFonts w:ascii="Arial" w:hAnsi="Arial" w:cs="Arial"/>
          <w:bCs/>
          <w:sz w:val="20"/>
          <w:szCs w:val="20"/>
        </w:rPr>
        <w:t xml:space="preserve">pod št. projekta </w:t>
      </w:r>
      <w:r w:rsidR="00DD13D8" w:rsidRPr="009F6B62">
        <w:rPr>
          <w:rFonts w:ascii="Arial" w:hAnsi="Arial" w:cs="Arial"/>
          <w:sz w:val="20"/>
          <w:szCs w:val="20"/>
        </w:rPr>
        <w:t>26</w:t>
      </w:r>
      <w:r w:rsidR="00E6293B" w:rsidRPr="009F6B62">
        <w:rPr>
          <w:rFonts w:ascii="Arial" w:hAnsi="Arial" w:cs="Arial"/>
          <w:sz w:val="20"/>
          <w:szCs w:val="20"/>
        </w:rPr>
        <w:t>1</w:t>
      </w:r>
      <w:r w:rsidR="00DD13D8" w:rsidRPr="009F6B62">
        <w:rPr>
          <w:rFonts w:ascii="Arial" w:hAnsi="Arial" w:cs="Arial"/>
          <w:sz w:val="20"/>
          <w:szCs w:val="20"/>
        </w:rPr>
        <w:t>-2023</w:t>
      </w:r>
      <w:r w:rsidR="00D07CCA" w:rsidRPr="009F6B62">
        <w:rPr>
          <w:rFonts w:ascii="Arial" w:hAnsi="Arial" w:cs="Arial"/>
          <w:bCs/>
          <w:sz w:val="20"/>
          <w:szCs w:val="20"/>
        </w:rPr>
        <w:t xml:space="preserve">, datum: </w:t>
      </w:r>
      <w:r w:rsidR="00D67077" w:rsidRPr="009F6B62">
        <w:rPr>
          <w:rFonts w:ascii="Arial" w:hAnsi="Arial" w:cs="Arial"/>
          <w:bCs/>
          <w:sz w:val="20"/>
          <w:szCs w:val="20"/>
        </w:rPr>
        <w:t>julij 2024</w:t>
      </w:r>
    </w:p>
    <w:p w14:paraId="6EF77A72" w14:textId="515EEE7C" w:rsidR="00A468CE" w:rsidRPr="009F6B62" w:rsidRDefault="003B0C45" w:rsidP="00AE220D">
      <w:pPr>
        <w:numPr>
          <w:ilvl w:val="0"/>
          <w:numId w:val="10"/>
        </w:numPr>
        <w:autoSpaceDE w:val="0"/>
        <w:autoSpaceDN w:val="0"/>
        <w:adjustRightInd w:val="0"/>
        <w:jc w:val="both"/>
        <w:rPr>
          <w:rFonts w:ascii="Arial" w:hAnsi="Arial" w:cs="Arial"/>
          <w:bCs/>
          <w:sz w:val="20"/>
          <w:szCs w:val="20"/>
        </w:rPr>
      </w:pPr>
      <w:r w:rsidRPr="009F6B62">
        <w:rPr>
          <w:rFonts w:ascii="Arial" w:hAnsi="Arial" w:cs="Arial"/>
          <w:bCs/>
          <w:sz w:val="20"/>
          <w:szCs w:val="20"/>
        </w:rPr>
        <w:t xml:space="preserve">predlog </w:t>
      </w:r>
      <w:r w:rsidR="00E6293B" w:rsidRPr="009F6B62">
        <w:rPr>
          <w:rFonts w:ascii="Arial" w:hAnsi="Arial" w:cs="Arial"/>
          <w:bCs/>
          <w:sz w:val="20"/>
          <w:szCs w:val="20"/>
        </w:rPr>
        <w:t>SD ZN</w:t>
      </w:r>
      <w:r w:rsidRPr="009F6B62">
        <w:rPr>
          <w:rFonts w:ascii="Arial" w:hAnsi="Arial" w:cs="Arial"/>
          <w:bCs/>
          <w:sz w:val="20"/>
          <w:szCs w:val="20"/>
        </w:rPr>
        <w:t xml:space="preserve"> </w:t>
      </w:r>
      <w:r w:rsidR="00A468CE" w:rsidRPr="009F6B62">
        <w:rPr>
          <w:rFonts w:ascii="Arial" w:hAnsi="Arial" w:cs="Arial"/>
          <w:bCs/>
          <w:sz w:val="20"/>
          <w:szCs w:val="20"/>
        </w:rPr>
        <w:t xml:space="preserve">je bil objavljen na spletni strani občine in dne </w:t>
      </w:r>
      <w:r w:rsidR="00CE5B3B" w:rsidRPr="009F6B62">
        <w:rPr>
          <w:rFonts w:ascii="Arial" w:hAnsi="Arial" w:cs="Arial"/>
          <w:sz w:val="20"/>
          <w:szCs w:val="20"/>
        </w:rPr>
        <w:t>24.7.2024</w:t>
      </w:r>
      <w:r w:rsidR="00A468CE" w:rsidRPr="009F6B62">
        <w:rPr>
          <w:rFonts w:ascii="Arial" w:hAnsi="Arial" w:cs="Arial"/>
          <w:sz w:val="20"/>
          <w:szCs w:val="20"/>
        </w:rPr>
        <w:t xml:space="preserve"> </w:t>
      </w:r>
      <w:r w:rsidR="00A468CE" w:rsidRPr="009F6B62">
        <w:rPr>
          <w:rFonts w:ascii="Arial" w:hAnsi="Arial" w:cs="Arial"/>
          <w:bCs/>
          <w:sz w:val="20"/>
          <w:szCs w:val="20"/>
        </w:rPr>
        <w:t>poslan poziv NUP, da podajo (druga) mnenja</w:t>
      </w:r>
    </w:p>
    <w:p w14:paraId="272148E6" w14:textId="4AD52AE0" w:rsidR="003B0C45" w:rsidRPr="009F6B62" w:rsidRDefault="003B0C45" w:rsidP="00AE220D">
      <w:pPr>
        <w:numPr>
          <w:ilvl w:val="0"/>
          <w:numId w:val="10"/>
        </w:numPr>
        <w:autoSpaceDE w:val="0"/>
        <w:autoSpaceDN w:val="0"/>
        <w:adjustRightInd w:val="0"/>
        <w:jc w:val="both"/>
        <w:rPr>
          <w:rFonts w:ascii="Arial" w:hAnsi="Arial" w:cs="Arial"/>
          <w:bCs/>
          <w:sz w:val="20"/>
          <w:szCs w:val="20"/>
        </w:rPr>
      </w:pPr>
      <w:r w:rsidRPr="009F6B62">
        <w:rPr>
          <w:rFonts w:ascii="Arial" w:hAnsi="Arial" w:cs="Arial"/>
          <w:bCs/>
          <w:sz w:val="20"/>
          <w:szCs w:val="20"/>
        </w:rPr>
        <w:t xml:space="preserve">pridobljena so bila mnenja </w:t>
      </w:r>
      <w:r w:rsidR="00A468CE" w:rsidRPr="009F6B62">
        <w:rPr>
          <w:rFonts w:ascii="Arial" w:hAnsi="Arial" w:cs="Arial"/>
          <w:bCs/>
          <w:sz w:val="20"/>
          <w:szCs w:val="20"/>
        </w:rPr>
        <w:t xml:space="preserve">NUP </w:t>
      </w:r>
    </w:p>
    <w:p w14:paraId="42F65F2B" w14:textId="6F670D63" w:rsidR="0013335A" w:rsidRPr="009F6B62" w:rsidRDefault="00D07CCA" w:rsidP="00AE220D">
      <w:pPr>
        <w:numPr>
          <w:ilvl w:val="0"/>
          <w:numId w:val="10"/>
        </w:numPr>
        <w:autoSpaceDE w:val="0"/>
        <w:autoSpaceDN w:val="0"/>
        <w:adjustRightInd w:val="0"/>
        <w:jc w:val="both"/>
        <w:rPr>
          <w:rFonts w:ascii="Arial" w:hAnsi="Arial" w:cs="Arial"/>
          <w:bCs/>
          <w:color w:val="FFFFFF" w:themeColor="background1"/>
          <w:sz w:val="20"/>
          <w:szCs w:val="20"/>
        </w:rPr>
      </w:pPr>
      <w:r w:rsidRPr="009F6B62">
        <w:rPr>
          <w:rFonts w:ascii="Arial" w:hAnsi="Arial" w:cs="Arial"/>
          <w:bCs/>
          <w:color w:val="FFFFFF" w:themeColor="background1"/>
          <w:sz w:val="20"/>
          <w:szCs w:val="20"/>
        </w:rPr>
        <w:t xml:space="preserve">občinski </w:t>
      </w:r>
      <w:r w:rsidR="00E35479" w:rsidRPr="009F6B62">
        <w:rPr>
          <w:rFonts w:ascii="Arial" w:hAnsi="Arial" w:cs="Arial"/>
          <w:bCs/>
          <w:color w:val="FFFFFF" w:themeColor="background1"/>
          <w:sz w:val="20"/>
          <w:szCs w:val="20"/>
        </w:rPr>
        <w:t xml:space="preserve">svet </w:t>
      </w:r>
      <w:r w:rsidRPr="009F6B62">
        <w:rPr>
          <w:rFonts w:ascii="Arial" w:hAnsi="Arial" w:cs="Arial"/>
          <w:bCs/>
          <w:color w:val="FFFFFF" w:themeColor="background1"/>
          <w:sz w:val="20"/>
          <w:szCs w:val="20"/>
        </w:rPr>
        <w:t xml:space="preserve">Občine </w:t>
      </w:r>
      <w:r w:rsidR="00E6293B" w:rsidRPr="009F6B62">
        <w:rPr>
          <w:rFonts w:ascii="Arial" w:hAnsi="Arial" w:cs="Arial"/>
          <w:bCs/>
          <w:color w:val="FFFFFF" w:themeColor="background1"/>
          <w:sz w:val="20"/>
          <w:szCs w:val="20"/>
        </w:rPr>
        <w:t>Nazarje</w:t>
      </w:r>
      <w:r w:rsidR="00E35479" w:rsidRPr="009F6B62">
        <w:rPr>
          <w:rFonts w:ascii="Arial" w:hAnsi="Arial" w:cs="Arial"/>
          <w:bCs/>
          <w:color w:val="FFFFFF" w:themeColor="background1"/>
          <w:sz w:val="20"/>
          <w:szCs w:val="20"/>
        </w:rPr>
        <w:t xml:space="preserve"> je na </w:t>
      </w:r>
      <w:r w:rsidR="00F3489D" w:rsidRPr="009F6B62">
        <w:rPr>
          <w:rFonts w:ascii="Arial" w:hAnsi="Arial" w:cs="Arial"/>
          <w:color w:val="FFFFFF" w:themeColor="background1"/>
          <w:sz w:val="20"/>
          <w:szCs w:val="20"/>
        </w:rPr>
        <w:t>…….</w:t>
      </w:r>
      <w:r w:rsidR="005B290B" w:rsidRPr="009F6B62">
        <w:rPr>
          <w:rFonts w:ascii="Arial" w:hAnsi="Arial" w:cs="Arial"/>
          <w:color w:val="FFFFFF" w:themeColor="background1"/>
          <w:sz w:val="20"/>
          <w:szCs w:val="20"/>
        </w:rPr>
        <w:t>.</w:t>
      </w:r>
      <w:r w:rsidR="006C3551" w:rsidRPr="009F6B62">
        <w:rPr>
          <w:rFonts w:ascii="Arial" w:hAnsi="Arial" w:cs="Arial"/>
          <w:bCs/>
          <w:color w:val="FFFFFF" w:themeColor="background1"/>
          <w:sz w:val="20"/>
          <w:szCs w:val="20"/>
        </w:rPr>
        <w:t xml:space="preserve"> redni </w:t>
      </w:r>
      <w:r w:rsidR="003B0C45" w:rsidRPr="009F6B62">
        <w:rPr>
          <w:rFonts w:ascii="Arial" w:hAnsi="Arial" w:cs="Arial"/>
          <w:bCs/>
          <w:color w:val="FFFFFF" w:themeColor="background1"/>
          <w:sz w:val="20"/>
          <w:szCs w:val="20"/>
        </w:rPr>
        <w:t xml:space="preserve">seji </w:t>
      </w:r>
      <w:r w:rsidR="001574C1" w:rsidRPr="009F6B62">
        <w:rPr>
          <w:rFonts w:ascii="Arial" w:hAnsi="Arial" w:cs="Arial"/>
          <w:bCs/>
          <w:color w:val="FFFFFF" w:themeColor="background1"/>
          <w:sz w:val="20"/>
          <w:szCs w:val="20"/>
        </w:rPr>
        <w:t xml:space="preserve">dne </w:t>
      </w:r>
      <w:r w:rsidR="00F3489D" w:rsidRPr="009F6B62">
        <w:rPr>
          <w:rFonts w:ascii="Arial" w:hAnsi="Arial" w:cs="Arial"/>
          <w:color w:val="FFFFFF" w:themeColor="background1"/>
          <w:sz w:val="20"/>
          <w:szCs w:val="20"/>
        </w:rPr>
        <w:t>………</w:t>
      </w:r>
      <w:r w:rsidR="000B44E3" w:rsidRPr="009F6B62">
        <w:rPr>
          <w:rFonts w:ascii="Arial" w:hAnsi="Arial" w:cs="Arial"/>
          <w:color w:val="FFFFFF" w:themeColor="background1"/>
          <w:sz w:val="20"/>
          <w:szCs w:val="20"/>
        </w:rPr>
        <w:t xml:space="preserve"> </w:t>
      </w:r>
      <w:r w:rsidR="003B0C45" w:rsidRPr="009F6B62">
        <w:rPr>
          <w:rFonts w:ascii="Arial" w:hAnsi="Arial" w:cs="Arial"/>
          <w:bCs/>
          <w:color w:val="FFFFFF" w:themeColor="background1"/>
          <w:sz w:val="20"/>
          <w:szCs w:val="20"/>
        </w:rPr>
        <w:t xml:space="preserve">sprejel </w:t>
      </w:r>
      <w:r w:rsidR="00E6293B" w:rsidRPr="009F6B62">
        <w:rPr>
          <w:rFonts w:ascii="Arial" w:hAnsi="Arial" w:cs="Arial"/>
          <w:bCs/>
          <w:color w:val="FFFFFF" w:themeColor="background1"/>
          <w:sz w:val="20"/>
          <w:szCs w:val="20"/>
        </w:rPr>
        <w:t>SD ZN</w:t>
      </w:r>
      <w:r w:rsidR="003B0C45" w:rsidRPr="009F6B62">
        <w:rPr>
          <w:rFonts w:ascii="Arial" w:hAnsi="Arial" w:cs="Arial"/>
          <w:bCs/>
          <w:color w:val="FFFFFF" w:themeColor="background1"/>
          <w:sz w:val="20"/>
          <w:szCs w:val="20"/>
        </w:rPr>
        <w:t xml:space="preserve">, čemur je sledila objava v </w:t>
      </w:r>
      <w:r w:rsidR="00DD13D8" w:rsidRPr="009F6B62">
        <w:rPr>
          <w:rFonts w:ascii="Arial" w:hAnsi="Arial" w:cs="Arial"/>
          <w:bCs/>
          <w:color w:val="FFFFFF" w:themeColor="background1"/>
          <w:sz w:val="20"/>
          <w:szCs w:val="20"/>
        </w:rPr>
        <w:t>Uradnem listu RS,</w:t>
      </w:r>
      <w:r w:rsidR="00C256AC" w:rsidRPr="009F6B62">
        <w:rPr>
          <w:rFonts w:ascii="Arial" w:hAnsi="Arial" w:cs="Arial"/>
          <w:bCs/>
          <w:color w:val="FFFFFF" w:themeColor="background1"/>
          <w:sz w:val="20"/>
          <w:szCs w:val="20"/>
        </w:rPr>
        <w:t xml:space="preserve"> </w:t>
      </w:r>
      <w:r w:rsidR="00B839DE" w:rsidRPr="009F6B62">
        <w:rPr>
          <w:rFonts w:ascii="Arial" w:hAnsi="Arial" w:cs="Arial"/>
          <w:bCs/>
          <w:color w:val="FFFFFF" w:themeColor="background1"/>
          <w:sz w:val="20"/>
          <w:szCs w:val="20"/>
        </w:rPr>
        <w:t xml:space="preserve">št. </w:t>
      </w:r>
      <w:r w:rsidR="00F3489D" w:rsidRPr="009F6B62">
        <w:rPr>
          <w:rFonts w:ascii="Arial" w:hAnsi="Arial" w:cs="Arial"/>
          <w:bCs/>
          <w:color w:val="FFFFFF" w:themeColor="background1"/>
          <w:sz w:val="20"/>
          <w:szCs w:val="20"/>
        </w:rPr>
        <w:t>……..</w:t>
      </w:r>
      <w:r w:rsidR="006C3551" w:rsidRPr="009F6B62">
        <w:rPr>
          <w:rFonts w:ascii="Arial" w:hAnsi="Arial" w:cs="Arial"/>
          <w:bCs/>
          <w:color w:val="FFFFFF" w:themeColor="background1"/>
          <w:sz w:val="20"/>
          <w:szCs w:val="20"/>
        </w:rPr>
        <w:t>.</w:t>
      </w:r>
    </w:p>
    <w:p w14:paraId="00ADD6A2" w14:textId="77777777" w:rsidR="00D44413" w:rsidRPr="009F6B62" w:rsidRDefault="00D44413" w:rsidP="00D44413">
      <w:pPr>
        <w:autoSpaceDE w:val="0"/>
        <w:autoSpaceDN w:val="0"/>
        <w:adjustRightInd w:val="0"/>
        <w:jc w:val="both"/>
        <w:rPr>
          <w:rFonts w:ascii="Arial" w:hAnsi="Arial" w:cs="Arial"/>
          <w:bCs/>
          <w:color w:val="FFFFFF" w:themeColor="background1"/>
          <w:sz w:val="20"/>
          <w:szCs w:val="20"/>
        </w:rPr>
      </w:pPr>
    </w:p>
    <w:sectPr w:rsidR="00D44413" w:rsidRPr="009F6B62" w:rsidSect="00E96657">
      <w:type w:val="continuous"/>
      <w:pgSz w:w="11906" w:h="16838" w:code="9"/>
      <w:pgMar w:top="6213"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60409D" w14:textId="77777777" w:rsidR="00670704" w:rsidRDefault="00670704">
      <w:r>
        <w:separator/>
      </w:r>
    </w:p>
  </w:endnote>
  <w:endnote w:type="continuationSeparator" w:id="0">
    <w:p w14:paraId="6D00CEDF" w14:textId="77777777" w:rsidR="00670704" w:rsidRDefault="00670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SOCPEUR">
    <w:charset w:val="EE"/>
    <w:family w:val="swiss"/>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D91B3A" w14:textId="77777777" w:rsidR="00670704" w:rsidRDefault="00670704">
      <w:r>
        <w:separator/>
      </w:r>
    </w:p>
  </w:footnote>
  <w:footnote w:type="continuationSeparator" w:id="0">
    <w:p w14:paraId="434E1583" w14:textId="77777777" w:rsidR="00670704" w:rsidRDefault="00670704">
      <w:r>
        <w:continuationSeparator/>
      </w:r>
    </w:p>
  </w:footnote>
  <w:footnote w:id="1">
    <w:p w14:paraId="6F6D403A" w14:textId="77777777" w:rsidR="00E071D1" w:rsidRDefault="00E071D1" w:rsidP="00F63370">
      <w:pPr>
        <w:pStyle w:val="Sprotnaopomba-besedilo"/>
      </w:pPr>
      <w:r>
        <w:rPr>
          <w:rStyle w:val="Sprotnaopomba-sklic"/>
        </w:rPr>
        <w:footnoteRef/>
      </w:r>
      <w:r>
        <w:t xml:space="preserve"> </w:t>
      </w:r>
      <w:r w:rsidRPr="00824704">
        <w:rPr>
          <w:sz w:val="22"/>
          <w:szCs w:val="22"/>
        </w:rPr>
        <w:t>Prikaz razlik med namensko rabo</w:t>
      </w:r>
      <w:r>
        <w:rPr>
          <w:sz w:val="22"/>
          <w:szCs w:val="22"/>
        </w:rPr>
        <w:t xml:space="preserve"> (OPN)</w:t>
      </w:r>
      <w:r w:rsidRPr="00824704">
        <w:rPr>
          <w:sz w:val="22"/>
          <w:szCs w:val="22"/>
        </w:rPr>
        <w:t xml:space="preserve"> in dejansko rabo</w:t>
      </w:r>
      <w:r>
        <w:rPr>
          <w:sz w:val="22"/>
          <w:szCs w:val="22"/>
        </w:rPr>
        <w:t xml:space="preserve"> (</w:t>
      </w:r>
      <w:r w:rsidRPr="00824704">
        <w:rPr>
          <w:sz w:val="22"/>
          <w:szCs w:val="22"/>
        </w:rPr>
        <w:t>MKGP), ki so večje od 5.000 m</w:t>
      </w:r>
      <w:r w:rsidRPr="00824704">
        <w:rPr>
          <w:sz w:val="22"/>
          <w:szCs w:val="22"/>
          <w:vertAlign w:val="superscript"/>
        </w:rPr>
        <w:t>2</w:t>
      </w:r>
      <w:r>
        <w:rPr>
          <w:sz w:val="22"/>
          <w:szCs w:val="22"/>
        </w:rPr>
        <w:t xml:space="preserve"> se ne izdela, ker na območju ni razlik med rabama, ki bi bile večje od 5.000 m</w:t>
      </w:r>
      <w:r w:rsidRPr="00824704">
        <w:rPr>
          <w:sz w:val="22"/>
          <w:szCs w:val="22"/>
          <w:vertAlign w:val="superscript"/>
        </w:rPr>
        <w:t>2</w:t>
      </w:r>
      <w:r>
        <w:rPr>
          <w:sz w:val="22"/>
          <w:szCs w:val="22"/>
        </w:rPr>
        <w:t xml:space="preserve"> (pretežno gre za zemljišča z NR SZ (CU) in dejansko rabo 3000 (pozidana in sorodna zemljišča)).</w:t>
      </w:r>
    </w:p>
  </w:footnote>
  <w:footnote w:id="2">
    <w:p w14:paraId="4D45E270" w14:textId="68B23CB0" w:rsidR="00E071D1" w:rsidRPr="00D623A9" w:rsidRDefault="00E071D1" w:rsidP="00F63370">
      <w:pPr>
        <w:pStyle w:val="Sprotnaopomba-besedilo"/>
        <w:rPr>
          <w:sz w:val="22"/>
          <w:szCs w:val="22"/>
        </w:rPr>
      </w:pPr>
      <w:r w:rsidRPr="00D623A9">
        <w:rPr>
          <w:rStyle w:val="Sprotnaopomba-sklic"/>
          <w:rFonts w:ascii="Times New Roman" w:hAnsi="Times New Roman"/>
          <w:sz w:val="22"/>
          <w:szCs w:val="22"/>
        </w:rPr>
        <w:footnoteRef/>
      </w:r>
      <w:r>
        <w:rPr>
          <w:sz w:val="22"/>
          <w:szCs w:val="22"/>
        </w:rPr>
        <w:t xml:space="preserve"> </w:t>
      </w:r>
      <w:r w:rsidRPr="00D623A9">
        <w:rPr>
          <w:sz w:val="22"/>
          <w:szCs w:val="22"/>
        </w:rPr>
        <w:t xml:space="preserve">Meja OPPN je </w:t>
      </w:r>
      <w:r>
        <w:rPr>
          <w:sz w:val="22"/>
          <w:szCs w:val="22"/>
        </w:rPr>
        <w:t xml:space="preserve">v grafičnih načrtih OPPN </w:t>
      </w:r>
      <w:r w:rsidRPr="00D623A9">
        <w:rPr>
          <w:sz w:val="22"/>
          <w:szCs w:val="22"/>
        </w:rPr>
        <w:t xml:space="preserve">izdelana na podlagi geodetskega načrta, zato odstopa od </w:t>
      </w:r>
      <w:r>
        <w:rPr>
          <w:sz w:val="22"/>
          <w:szCs w:val="22"/>
        </w:rPr>
        <w:t xml:space="preserve">mej območjih NR iz vektorskih podatkov OPN.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CCCE0" w14:textId="544B5F8C" w:rsidR="00E071D1" w:rsidRPr="009F6B62" w:rsidRDefault="00E071D1" w:rsidP="004C72E1">
    <w:pPr>
      <w:pStyle w:val="Glava"/>
      <w:tabs>
        <w:tab w:val="left" w:pos="2460"/>
      </w:tabs>
      <w:ind w:left="1440" w:hanging="1440"/>
      <w:rPr>
        <w:rFonts w:ascii="Arial" w:hAnsi="Arial" w:cs="Arial"/>
        <w:b/>
        <w:bCs/>
      </w:rPr>
    </w:pPr>
    <w:r w:rsidRPr="009F6B62">
      <w:rPr>
        <w:rFonts w:ascii="Arial" w:hAnsi="Arial" w:cs="Arial"/>
        <w:b/>
        <w:bCs/>
      </w:rPr>
      <w:t xml:space="preserve">naziv akta: </w:t>
    </w:r>
    <w:r w:rsidRPr="009F6B62">
      <w:rPr>
        <w:rFonts w:ascii="Arial" w:hAnsi="Arial" w:cs="Arial"/>
        <w:b/>
        <w:bCs/>
      </w:rPr>
      <w:tab/>
      <w:t>SPREMEMBE IN DOPOLNITVE ODLOKA O ZAZIDALNEM NAČRTU INDUSTRIJSKO- OBRTNE CONE PRIHOVA – NAZARJE (OPPN PRIHOVA)</w:t>
    </w:r>
  </w:p>
  <w:p w14:paraId="751C7694" w14:textId="77777777" w:rsidR="00E071D1" w:rsidRPr="009F6B62" w:rsidRDefault="00E071D1" w:rsidP="00624733">
    <w:pPr>
      <w:pStyle w:val="Glava"/>
      <w:tabs>
        <w:tab w:val="left" w:pos="2460"/>
      </w:tabs>
      <w:rPr>
        <w:rFonts w:ascii="Arial" w:hAnsi="Arial" w:cs="Arial"/>
        <w:b/>
        <w:bCs/>
      </w:rPr>
    </w:pPr>
  </w:p>
  <w:p w14:paraId="5FFDF75C" w14:textId="6B2AB84A" w:rsidR="00E071D1" w:rsidRPr="009F6B62" w:rsidRDefault="00E071D1" w:rsidP="00624733">
    <w:pPr>
      <w:pStyle w:val="Glava"/>
      <w:tabs>
        <w:tab w:val="clear" w:pos="4536"/>
        <w:tab w:val="clear" w:pos="9072"/>
        <w:tab w:val="left" w:pos="2460"/>
      </w:tabs>
      <w:rPr>
        <w:rFonts w:ascii="Arial" w:hAnsi="Arial" w:cs="Arial"/>
        <w:b/>
        <w:bCs/>
      </w:rPr>
    </w:pPr>
    <w:r w:rsidRPr="009F6B62">
      <w:rPr>
        <w:rFonts w:ascii="Arial" w:hAnsi="Arial" w:cs="Arial"/>
        <w:b/>
        <w:bCs/>
      </w:rPr>
      <w:t>ID št. prostorskega akta: 3460</w:t>
    </w:r>
  </w:p>
  <w:p w14:paraId="2D077E55" w14:textId="77777777" w:rsidR="00E071D1" w:rsidRPr="009F6B62" w:rsidRDefault="00E071D1" w:rsidP="00624733">
    <w:pPr>
      <w:pStyle w:val="Glava"/>
      <w:tabs>
        <w:tab w:val="clear" w:pos="4536"/>
        <w:tab w:val="clear" w:pos="9072"/>
        <w:tab w:val="left" w:pos="2460"/>
      </w:tabs>
      <w:rPr>
        <w:rFonts w:ascii="Arial" w:hAnsi="Arial" w:cs="Arial"/>
        <w:b/>
        <w:bCs/>
      </w:rPr>
    </w:pPr>
  </w:p>
  <w:p w14:paraId="5CBCD852" w14:textId="7BE8FB4A" w:rsidR="00E071D1" w:rsidRPr="009F6B62" w:rsidRDefault="00E071D1" w:rsidP="00624733">
    <w:pPr>
      <w:pStyle w:val="Glava"/>
      <w:tabs>
        <w:tab w:val="clear" w:pos="4536"/>
        <w:tab w:val="clear" w:pos="9072"/>
        <w:tab w:val="left" w:pos="2460"/>
      </w:tabs>
      <w:rPr>
        <w:rFonts w:ascii="Arial" w:hAnsi="Arial" w:cs="Arial"/>
        <w:b/>
        <w:bCs/>
      </w:rPr>
    </w:pPr>
    <w:r w:rsidRPr="009F6B62">
      <w:rPr>
        <w:rFonts w:ascii="Arial" w:hAnsi="Arial" w:cs="Arial"/>
        <w:b/>
        <w:bCs/>
      </w:rPr>
      <w:t>SPREMLJAJOČE GRADIVO</w:t>
    </w:r>
  </w:p>
  <w:p w14:paraId="37C3ACB1" w14:textId="77777777" w:rsidR="00E071D1" w:rsidRPr="009F6B62" w:rsidRDefault="00E071D1" w:rsidP="001C1488">
    <w:pPr>
      <w:pStyle w:val="Glava"/>
      <w:rPr>
        <w:rFonts w:ascii="Arial" w:hAnsi="Arial" w:cs="Arial"/>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940CF" w14:textId="77777777" w:rsidR="00E071D1" w:rsidRPr="003F6BD8" w:rsidRDefault="00E071D1" w:rsidP="003F6BD8">
    <w:pPr>
      <w:pStyle w:val="Glava"/>
      <w:rPr>
        <w:rFonts w:ascii="Arial" w:hAnsi="Arial" w:cs="Arial"/>
        <w:color w:val="C0C0C0"/>
        <w:sz w:val="20"/>
        <w:szCs w:val="20"/>
      </w:rPr>
    </w:pPr>
    <w:r>
      <w:rPr>
        <w:rFonts w:ascii="Arial" w:hAnsi="Arial" w:cs="Arial"/>
        <w:color w:val="C0C0C0"/>
        <w:sz w:val="20"/>
        <w:szCs w:val="20"/>
      </w:rPr>
      <w:t>priloge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singleLevel"/>
    <w:tmpl w:val="00000004"/>
    <w:name w:val="WW8Num4"/>
    <w:lvl w:ilvl="0">
      <w:start w:val="1"/>
      <w:numFmt w:val="bullet"/>
      <w:lvlText w:val="·"/>
      <w:lvlJc w:val="left"/>
      <w:pPr>
        <w:tabs>
          <w:tab w:val="num" w:pos="720"/>
        </w:tabs>
      </w:pPr>
      <w:rPr>
        <w:rFonts w:ascii="Symbol" w:hAnsi="Symbol"/>
      </w:rPr>
    </w:lvl>
  </w:abstractNum>
  <w:abstractNum w:abstractNumId="1" w15:restartNumberingAfterBreak="0">
    <w:nsid w:val="00000007"/>
    <w:multiLevelType w:val="singleLevel"/>
    <w:tmpl w:val="00000007"/>
    <w:name w:val="WW8Num7"/>
    <w:lvl w:ilvl="0">
      <w:start w:val="1"/>
      <w:numFmt w:val="bullet"/>
      <w:lvlText w:val="·"/>
      <w:lvlJc w:val="left"/>
      <w:pPr>
        <w:tabs>
          <w:tab w:val="num" w:pos="720"/>
        </w:tabs>
      </w:pPr>
      <w:rPr>
        <w:rFonts w:ascii="Symbol" w:hAnsi="Symbol"/>
      </w:rPr>
    </w:lvl>
  </w:abstractNum>
  <w:abstractNum w:abstractNumId="2" w15:restartNumberingAfterBreak="0">
    <w:nsid w:val="00000008"/>
    <w:multiLevelType w:val="singleLevel"/>
    <w:tmpl w:val="00000008"/>
    <w:name w:val="WW8Num8"/>
    <w:lvl w:ilvl="0">
      <w:start w:val="1"/>
      <w:numFmt w:val="bullet"/>
      <w:lvlText w:val="·"/>
      <w:lvlJc w:val="left"/>
      <w:pPr>
        <w:tabs>
          <w:tab w:val="num" w:pos="720"/>
        </w:tabs>
      </w:pPr>
      <w:rPr>
        <w:rFonts w:ascii="Symbol" w:hAnsi="Symbol"/>
      </w:rPr>
    </w:lvl>
  </w:abstractNum>
  <w:abstractNum w:abstractNumId="3" w15:restartNumberingAfterBreak="0">
    <w:nsid w:val="00000009"/>
    <w:multiLevelType w:val="singleLevel"/>
    <w:tmpl w:val="00000009"/>
    <w:name w:val="WW8Num9"/>
    <w:lvl w:ilvl="0">
      <w:start w:val="1"/>
      <w:numFmt w:val="bullet"/>
      <w:lvlText w:val="·"/>
      <w:lvlJc w:val="left"/>
      <w:pPr>
        <w:tabs>
          <w:tab w:val="num" w:pos="720"/>
        </w:tabs>
      </w:pPr>
      <w:rPr>
        <w:rFonts w:ascii="Symbol" w:hAnsi="Symbol"/>
      </w:rPr>
    </w:lvl>
  </w:abstractNum>
  <w:abstractNum w:abstractNumId="4" w15:restartNumberingAfterBreak="0">
    <w:nsid w:val="01FA0691"/>
    <w:multiLevelType w:val="hybridMultilevel"/>
    <w:tmpl w:val="54D85DDA"/>
    <w:lvl w:ilvl="0" w:tplc="286033E6">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4282D57"/>
    <w:multiLevelType w:val="hybridMultilevel"/>
    <w:tmpl w:val="8060437E"/>
    <w:lvl w:ilvl="0" w:tplc="000AE384">
      <w:start w:val="1"/>
      <w:numFmt w:val="decimal"/>
      <w:pStyle w:val="Unaslov11"/>
      <w:lvlText w:val="%1."/>
      <w:lvlJc w:val="left"/>
      <w:pPr>
        <w:tabs>
          <w:tab w:val="num" w:pos="360"/>
        </w:tabs>
        <w:ind w:left="360" w:hanging="360"/>
      </w:pPr>
      <w:rPr>
        <w:rFonts w:hint="default"/>
      </w:rPr>
    </w:lvl>
    <w:lvl w:ilvl="1" w:tplc="04240019">
      <w:start w:val="1"/>
      <w:numFmt w:val="lowerLetter"/>
      <w:lvlText w:val="%2."/>
      <w:lvlJc w:val="left"/>
      <w:pPr>
        <w:tabs>
          <w:tab w:val="num" w:pos="1080"/>
        </w:tabs>
        <w:ind w:left="1080" w:hanging="360"/>
      </w:pPr>
    </w:lvl>
    <w:lvl w:ilvl="2" w:tplc="688EA3C2">
      <w:start w:val="1"/>
      <w:numFmt w:val="upperLetter"/>
      <w:lvlText w:val="%3)"/>
      <w:lvlJc w:val="left"/>
      <w:pPr>
        <w:tabs>
          <w:tab w:val="num" w:pos="1980"/>
        </w:tabs>
        <w:ind w:left="1980" w:hanging="360"/>
      </w:pPr>
      <w:rPr>
        <w:rFonts w:hint="default"/>
      </w:rPr>
    </w:lvl>
    <w:lvl w:ilvl="3" w:tplc="CE7ABBA6">
      <w:start w:val="1"/>
      <w:numFmt w:val="upperLetter"/>
      <w:lvlText w:val="%4."/>
      <w:lvlJc w:val="left"/>
      <w:pPr>
        <w:tabs>
          <w:tab w:val="num" w:pos="2520"/>
        </w:tabs>
        <w:ind w:left="2520" w:hanging="360"/>
      </w:pPr>
      <w:rPr>
        <w:rFonts w:hint="default"/>
      </w:r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6" w15:restartNumberingAfterBreak="0">
    <w:nsid w:val="071D1E61"/>
    <w:multiLevelType w:val="hybridMultilevel"/>
    <w:tmpl w:val="585C1AFA"/>
    <w:lvl w:ilvl="0" w:tplc="54FC9F94">
      <w:start w:val="11"/>
      <w:numFmt w:val="bullet"/>
      <w:lvlText w:val="-"/>
      <w:lvlJc w:val="left"/>
      <w:pPr>
        <w:tabs>
          <w:tab w:val="num" w:pos="360"/>
        </w:tabs>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AD35670"/>
    <w:multiLevelType w:val="multilevel"/>
    <w:tmpl w:val="5AB2DD52"/>
    <w:lvl w:ilvl="0">
      <w:start w:val="4"/>
      <w:numFmt w:val="bullet"/>
      <w:lvlText w:val="-"/>
      <w:lvlJc w:val="left"/>
      <w:pPr>
        <w:ind w:left="360" w:hanging="360"/>
      </w:pPr>
      <w:rPr>
        <w:rFonts w:ascii="Arial" w:eastAsia="Times New Roman" w:hAnsi="Arial" w:cs="Arial" w:hint="default"/>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8" w15:restartNumberingAfterBreak="0">
    <w:nsid w:val="1B6113C3"/>
    <w:multiLevelType w:val="hybridMultilevel"/>
    <w:tmpl w:val="87B22820"/>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CBB7487"/>
    <w:multiLevelType w:val="hybridMultilevel"/>
    <w:tmpl w:val="7F8818B0"/>
    <w:lvl w:ilvl="0" w:tplc="ED8EF3C0">
      <w:numFmt w:val="bullet"/>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1D0A39"/>
    <w:multiLevelType w:val="singleLevel"/>
    <w:tmpl w:val="B3FEC78C"/>
    <w:lvl w:ilvl="0">
      <w:start w:val="1"/>
      <w:numFmt w:val="upperRoman"/>
      <w:pStyle w:val="Naslov9"/>
      <w:lvlText w:val="%1."/>
      <w:lvlJc w:val="left"/>
      <w:pPr>
        <w:tabs>
          <w:tab w:val="num" w:pos="720"/>
        </w:tabs>
        <w:ind w:left="720" w:hanging="720"/>
      </w:pPr>
      <w:rPr>
        <w:rFonts w:cs="Times New Roman" w:hint="default"/>
      </w:rPr>
    </w:lvl>
  </w:abstractNum>
  <w:abstractNum w:abstractNumId="11" w15:restartNumberingAfterBreak="0">
    <w:nsid w:val="1DD828BF"/>
    <w:multiLevelType w:val="hybridMultilevel"/>
    <w:tmpl w:val="BD40B9D0"/>
    <w:lvl w:ilvl="0" w:tplc="ED8EF3C0">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EB958F0"/>
    <w:multiLevelType w:val="hybridMultilevel"/>
    <w:tmpl w:val="E84AE716"/>
    <w:lvl w:ilvl="0" w:tplc="93DE1910">
      <w:start w:val="2"/>
      <w:numFmt w:val="bullet"/>
      <w:lvlText w:val="-"/>
      <w:lvlJc w:val="left"/>
      <w:pPr>
        <w:ind w:left="720" w:hanging="360"/>
      </w:pPr>
      <w:rPr>
        <w:rFonts w:ascii="ISOCPEUR" w:eastAsia="Times New Roman" w:hAnsi="ISOCPEUR"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0632B33"/>
    <w:multiLevelType w:val="hybridMultilevel"/>
    <w:tmpl w:val="FC0A963E"/>
    <w:lvl w:ilvl="0" w:tplc="04240005">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97E7540"/>
    <w:multiLevelType w:val="hybridMultilevel"/>
    <w:tmpl w:val="1226954E"/>
    <w:lvl w:ilvl="0" w:tplc="54FC9F94">
      <w:start w:val="11"/>
      <w:numFmt w:val="bullet"/>
      <w:lvlText w:val="-"/>
      <w:lvlJc w:val="left"/>
      <w:pPr>
        <w:tabs>
          <w:tab w:val="num" w:pos="360"/>
        </w:tabs>
        <w:ind w:left="360" w:hanging="360"/>
      </w:pPr>
      <w:rPr>
        <w:rFonts w:ascii="Times New Roman" w:eastAsia="Times New Roman" w:hAnsi="Times New Roman" w:cs="Times New Roman" w:hint="default"/>
      </w:rPr>
    </w:lvl>
    <w:lvl w:ilvl="1" w:tplc="FD7AC082">
      <w:start w:val="11"/>
      <w:numFmt w:val="lowerLetter"/>
      <w:lvlText w:val="%2)"/>
      <w:lvlJc w:val="left"/>
      <w:pPr>
        <w:tabs>
          <w:tab w:val="num" w:pos="1080"/>
        </w:tabs>
        <w:ind w:left="1080" w:hanging="360"/>
      </w:pPr>
      <w:rPr>
        <w:rFonts w:ascii="Arial" w:eastAsia="Times New Roman" w:hAnsi="Arial" w:cs="Arial"/>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29957C8F"/>
    <w:multiLevelType w:val="multilevel"/>
    <w:tmpl w:val="BB600B2C"/>
    <w:lvl w:ilvl="0">
      <w:start w:val="1"/>
      <w:numFmt w:val="upperRoman"/>
      <w:pStyle w:val="Naslov1"/>
      <w:lvlText w:val="%1. člen"/>
      <w:lvlJc w:val="left"/>
      <w:pPr>
        <w:tabs>
          <w:tab w:val="num" w:pos="1800"/>
        </w:tabs>
        <w:ind w:left="0" w:firstLine="0"/>
      </w:pPr>
      <w:rPr>
        <w:rFonts w:hint="default"/>
      </w:rPr>
    </w:lvl>
    <w:lvl w:ilvl="1">
      <w:start w:val="1"/>
      <w:numFmt w:val="decimalZero"/>
      <w:pStyle w:val="Naslov2"/>
      <w:isLgl/>
      <w:lvlText w:val="Odsek %1.%2"/>
      <w:lvlJc w:val="left"/>
      <w:pPr>
        <w:tabs>
          <w:tab w:val="num" w:pos="2160"/>
        </w:tabs>
        <w:ind w:left="0" w:firstLine="0"/>
      </w:pPr>
      <w:rPr>
        <w:rFonts w:hint="default"/>
      </w:rPr>
    </w:lvl>
    <w:lvl w:ilvl="2">
      <w:start w:val="1"/>
      <w:numFmt w:val="none"/>
      <w:pStyle w:val="SlogNaslov312ptNasredini1"/>
      <w:lvlText w:val=""/>
      <w:lvlJc w:val="left"/>
      <w:pPr>
        <w:tabs>
          <w:tab w:val="num" w:pos="289"/>
        </w:tabs>
        <w:ind w:left="720" w:hanging="432"/>
      </w:pPr>
      <w:rPr>
        <w:rFonts w:hint="default"/>
      </w:rPr>
    </w:lvl>
    <w:lvl w:ilvl="3">
      <w:start w:val="1"/>
      <w:numFmt w:val="lowerRoman"/>
      <w:pStyle w:val="Naslov4"/>
      <w:lvlText w:val="(%4)"/>
      <w:lvlJc w:val="right"/>
      <w:pPr>
        <w:tabs>
          <w:tab w:val="num" w:pos="864"/>
        </w:tabs>
        <w:ind w:left="864" w:hanging="144"/>
      </w:pPr>
      <w:rPr>
        <w:rFonts w:hint="default"/>
      </w:rPr>
    </w:lvl>
    <w:lvl w:ilvl="4">
      <w:start w:val="1"/>
      <w:numFmt w:val="decimal"/>
      <w:pStyle w:val="Naslov5"/>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6" w15:restartNumberingAfterBreak="0">
    <w:nsid w:val="29D22687"/>
    <w:multiLevelType w:val="hybridMultilevel"/>
    <w:tmpl w:val="60BA56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E97241B"/>
    <w:multiLevelType w:val="hybridMultilevel"/>
    <w:tmpl w:val="CD3270B6"/>
    <w:lvl w:ilvl="0" w:tplc="ED8EF3C0">
      <w:numFmt w:val="bullet"/>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09922FC"/>
    <w:multiLevelType w:val="hybridMultilevel"/>
    <w:tmpl w:val="A6E641BC"/>
    <w:lvl w:ilvl="0" w:tplc="D50E2A66">
      <w:start w:val="1"/>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AC5639"/>
    <w:multiLevelType w:val="hybridMultilevel"/>
    <w:tmpl w:val="C00C3E4E"/>
    <w:lvl w:ilvl="0" w:tplc="26C0E44C">
      <w:start w:val="4"/>
      <w:numFmt w:val="bullet"/>
      <w:lvlText w:val="-"/>
      <w:lvlJc w:val="left"/>
      <w:pPr>
        <w:tabs>
          <w:tab w:val="num" w:pos="360"/>
        </w:tabs>
        <w:ind w:left="360" w:hanging="360"/>
      </w:pPr>
      <w:rPr>
        <w:rFonts w:ascii="Arial" w:eastAsia="Times New Roman" w:hAnsi="Arial" w:cs="Arial" w:hint="default"/>
      </w:rPr>
    </w:lvl>
    <w:lvl w:ilvl="1" w:tplc="E340B578" w:tentative="1">
      <w:start w:val="1"/>
      <w:numFmt w:val="bullet"/>
      <w:lvlText w:val="o"/>
      <w:lvlJc w:val="left"/>
      <w:pPr>
        <w:tabs>
          <w:tab w:val="num" w:pos="1440"/>
        </w:tabs>
        <w:ind w:left="1440" w:hanging="360"/>
      </w:pPr>
      <w:rPr>
        <w:rFonts w:ascii="Courier New" w:hAnsi="Courier New" w:cs="Courier New" w:hint="default"/>
      </w:rPr>
    </w:lvl>
    <w:lvl w:ilvl="2" w:tplc="46A460FE" w:tentative="1">
      <w:start w:val="1"/>
      <w:numFmt w:val="bullet"/>
      <w:lvlText w:val=""/>
      <w:lvlJc w:val="left"/>
      <w:pPr>
        <w:tabs>
          <w:tab w:val="num" w:pos="2160"/>
        </w:tabs>
        <w:ind w:left="2160" w:hanging="360"/>
      </w:pPr>
      <w:rPr>
        <w:rFonts w:ascii="Wingdings" w:hAnsi="Wingdings" w:hint="default"/>
      </w:rPr>
    </w:lvl>
    <w:lvl w:ilvl="3" w:tplc="68A4C624" w:tentative="1">
      <w:start w:val="1"/>
      <w:numFmt w:val="bullet"/>
      <w:lvlText w:val=""/>
      <w:lvlJc w:val="left"/>
      <w:pPr>
        <w:tabs>
          <w:tab w:val="num" w:pos="2880"/>
        </w:tabs>
        <w:ind w:left="2880" w:hanging="360"/>
      </w:pPr>
      <w:rPr>
        <w:rFonts w:ascii="Symbol" w:hAnsi="Symbol" w:hint="default"/>
      </w:rPr>
    </w:lvl>
    <w:lvl w:ilvl="4" w:tplc="EC2ABFF8" w:tentative="1">
      <w:start w:val="1"/>
      <w:numFmt w:val="bullet"/>
      <w:lvlText w:val="o"/>
      <w:lvlJc w:val="left"/>
      <w:pPr>
        <w:tabs>
          <w:tab w:val="num" w:pos="3600"/>
        </w:tabs>
        <w:ind w:left="3600" w:hanging="360"/>
      </w:pPr>
      <w:rPr>
        <w:rFonts w:ascii="Courier New" w:hAnsi="Courier New" w:cs="Courier New" w:hint="default"/>
      </w:rPr>
    </w:lvl>
    <w:lvl w:ilvl="5" w:tplc="01A67E70" w:tentative="1">
      <w:start w:val="1"/>
      <w:numFmt w:val="bullet"/>
      <w:lvlText w:val=""/>
      <w:lvlJc w:val="left"/>
      <w:pPr>
        <w:tabs>
          <w:tab w:val="num" w:pos="4320"/>
        </w:tabs>
        <w:ind w:left="4320" w:hanging="360"/>
      </w:pPr>
      <w:rPr>
        <w:rFonts w:ascii="Wingdings" w:hAnsi="Wingdings" w:hint="default"/>
      </w:rPr>
    </w:lvl>
    <w:lvl w:ilvl="6" w:tplc="FEF0FF3C" w:tentative="1">
      <w:start w:val="1"/>
      <w:numFmt w:val="bullet"/>
      <w:lvlText w:val=""/>
      <w:lvlJc w:val="left"/>
      <w:pPr>
        <w:tabs>
          <w:tab w:val="num" w:pos="5040"/>
        </w:tabs>
        <w:ind w:left="5040" w:hanging="360"/>
      </w:pPr>
      <w:rPr>
        <w:rFonts w:ascii="Symbol" w:hAnsi="Symbol" w:hint="default"/>
      </w:rPr>
    </w:lvl>
    <w:lvl w:ilvl="7" w:tplc="577E102E" w:tentative="1">
      <w:start w:val="1"/>
      <w:numFmt w:val="bullet"/>
      <w:lvlText w:val="o"/>
      <w:lvlJc w:val="left"/>
      <w:pPr>
        <w:tabs>
          <w:tab w:val="num" w:pos="5760"/>
        </w:tabs>
        <w:ind w:left="5760" w:hanging="360"/>
      </w:pPr>
      <w:rPr>
        <w:rFonts w:ascii="Courier New" w:hAnsi="Courier New" w:cs="Courier New" w:hint="default"/>
      </w:rPr>
    </w:lvl>
    <w:lvl w:ilvl="8" w:tplc="0810B538"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1E97C26"/>
    <w:multiLevelType w:val="hybridMultilevel"/>
    <w:tmpl w:val="4BF21B62"/>
    <w:lvl w:ilvl="0" w:tplc="D57EFE98">
      <w:start w:val="1"/>
      <w:numFmt w:val="decimal"/>
      <w:lvlText w:val="%1."/>
      <w:lvlJc w:val="left"/>
      <w:pPr>
        <w:tabs>
          <w:tab w:val="num" w:pos="360"/>
        </w:tabs>
        <w:ind w:left="360" w:hanging="360"/>
      </w:pPr>
    </w:lvl>
    <w:lvl w:ilvl="1" w:tplc="BE3EED2C">
      <w:numFmt w:val="none"/>
      <w:lvlText w:val=""/>
      <w:lvlJc w:val="left"/>
      <w:pPr>
        <w:tabs>
          <w:tab w:val="num" w:pos="360"/>
        </w:tabs>
      </w:pPr>
    </w:lvl>
    <w:lvl w:ilvl="2" w:tplc="46AC8172">
      <w:numFmt w:val="none"/>
      <w:lvlText w:val=""/>
      <w:lvlJc w:val="left"/>
      <w:pPr>
        <w:tabs>
          <w:tab w:val="num" w:pos="360"/>
        </w:tabs>
      </w:pPr>
    </w:lvl>
    <w:lvl w:ilvl="3" w:tplc="958463FC">
      <w:numFmt w:val="none"/>
      <w:lvlText w:val=""/>
      <w:lvlJc w:val="left"/>
      <w:pPr>
        <w:tabs>
          <w:tab w:val="num" w:pos="360"/>
        </w:tabs>
      </w:pPr>
    </w:lvl>
    <w:lvl w:ilvl="4" w:tplc="1EB8F1AA">
      <w:numFmt w:val="none"/>
      <w:lvlText w:val=""/>
      <w:lvlJc w:val="left"/>
      <w:pPr>
        <w:tabs>
          <w:tab w:val="num" w:pos="360"/>
        </w:tabs>
      </w:pPr>
    </w:lvl>
    <w:lvl w:ilvl="5" w:tplc="A004333C">
      <w:numFmt w:val="none"/>
      <w:lvlText w:val=""/>
      <w:lvlJc w:val="left"/>
      <w:pPr>
        <w:tabs>
          <w:tab w:val="num" w:pos="360"/>
        </w:tabs>
      </w:pPr>
    </w:lvl>
    <w:lvl w:ilvl="6" w:tplc="FEA8328A">
      <w:numFmt w:val="none"/>
      <w:lvlText w:val=""/>
      <w:lvlJc w:val="left"/>
      <w:pPr>
        <w:tabs>
          <w:tab w:val="num" w:pos="360"/>
        </w:tabs>
      </w:pPr>
    </w:lvl>
    <w:lvl w:ilvl="7" w:tplc="3B7430B0">
      <w:numFmt w:val="none"/>
      <w:lvlText w:val=""/>
      <w:lvlJc w:val="left"/>
      <w:pPr>
        <w:tabs>
          <w:tab w:val="num" w:pos="360"/>
        </w:tabs>
      </w:pPr>
    </w:lvl>
    <w:lvl w:ilvl="8" w:tplc="48C05080">
      <w:numFmt w:val="none"/>
      <w:lvlText w:val=""/>
      <w:lvlJc w:val="left"/>
      <w:pPr>
        <w:tabs>
          <w:tab w:val="num" w:pos="360"/>
        </w:tabs>
      </w:pPr>
    </w:lvl>
  </w:abstractNum>
  <w:abstractNum w:abstractNumId="21" w15:restartNumberingAfterBreak="0">
    <w:nsid w:val="32AD48DF"/>
    <w:multiLevelType w:val="hybridMultilevel"/>
    <w:tmpl w:val="BE926562"/>
    <w:lvl w:ilvl="0" w:tplc="888A9A8A">
      <w:start w:val="1"/>
      <w:numFmt w:val="decimal"/>
      <w:suff w:val="space"/>
      <w:lvlText w:val="%1."/>
      <w:lvlJc w:val="left"/>
      <w:pPr>
        <w:ind w:left="720" w:hanging="360"/>
      </w:pPr>
      <w:rPr>
        <w:rFonts w:hint="default"/>
      </w:rPr>
    </w:lvl>
    <w:lvl w:ilvl="1" w:tplc="04240019">
      <w:start w:val="1"/>
      <w:numFmt w:val="lowerLetter"/>
      <w:lvlText w:val="%2."/>
      <w:lvlJc w:val="left"/>
      <w:pPr>
        <w:tabs>
          <w:tab w:val="num" w:pos="1440"/>
        </w:tabs>
        <w:ind w:left="1440" w:hanging="360"/>
      </w:pPr>
    </w:lvl>
    <w:lvl w:ilvl="2" w:tplc="0424001B">
      <w:start w:val="1"/>
      <w:numFmt w:val="decimal"/>
      <w:suff w:val="space"/>
      <w:lvlText w:val="(%3)"/>
      <w:lvlJc w:val="left"/>
      <w:pPr>
        <w:ind w:left="1778" w:hanging="360"/>
      </w:pPr>
      <w:rPr>
        <w:rFonts w:hint="default"/>
        <w:b w:val="0"/>
        <w:position w:val="0"/>
      </w:r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2" w15:restartNumberingAfterBreak="0">
    <w:nsid w:val="37421138"/>
    <w:multiLevelType w:val="hybridMultilevel"/>
    <w:tmpl w:val="D8060FE0"/>
    <w:lvl w:ilvl="0" w:tplc="FFFFFFFF">
      <w:start w:val="4"/>
      <w:numFmt w:val="bullet"/>
      <w:lvlText w:val="-"/>
      <w:lvlJc w:val="left"/>
      <w:pPr>
        <w:tabs>
          <w:tab w:val="num" w:pos="360"/>
        </w:tabs>
        <w:ind w:left="36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A3271"/>
    <w:multiLevelType w:val="hybridMultilevel"/>
    <w:tmpl w:val="9878C46C"/>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4" w15:restartNumberingAfterBreak="0">
    <w:nsid w:val="46C5432E"/>
    <w:multiLevelType w:val="hybridMultilevel"/>
    <w:tmpl w:val="9B1C2CE8"/>
    <w:lvl w:ilvl="0" w:tplc="5DFCE5DC">
      <w:numFmt w:val="bullet"/>
      <w:lvlText w:val="-"/>
      <w:lvlJc w:val="left"/>
      <w:pPr>
        <w:tabs>
          <w:tab w:val="num" w:pos="360"/>
        </w:tabs>
        <w:ind w:left="360" w:hanging="360"/>
      </w:pPr>
      <w:rPr>
        <w:rFonts w:ascii="Arial" w:eastAsia="Times New Roman" w:hAnsi="Arial" w:cs="Arial" w:hint="default"/>
      </w:rPr>
    </w:lvl>
    <w:lvl w:ilvl="1" w:tplc="04240019">
      <w:start w:val="1"/>
      <w:numFmt w:val="bullet"/>
      <w:lvlText w:val="o"/>
      <w:lvlJc w:val="left"/>
      <w:pPr>
        <w:tabs>
          <w:tab w:val="num" w:pos="1440"/>
        </w:tabs>
        <w:ind w:left="1440" w:hanging="360"/>
      </w:pPr>
      <w:rPr>
        <w:rFonts w:ascii="Courier New" w:hAnsi="Courier New" w:cs="Courier New" w:hint="default"/>
      </w:rPr>
    </w:lvl>
    <w:lvl w:ilvl="2" w:tplc="1CE24D6A">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6DF0B3B"/>
    <w:multiLevelType w:val="hybridMultilevel"/>
    <w:tmpl w:val="08BC8E4A"/>
    <w:lvl w:ilvl="0" w:tplc="54FC9F94">
      <w:start w:val="11"/>
      <w:numFmt w:val="bullet"/>
      <w:lvlText w:val="-"/>
      <w:lvlJc w:val="left"/>
      <w:pPr>
        <w:tabs>
          <w:tab w:val="num" w:pos="360"/>
        </w:tabs>
        <w:ind w:left="360" w:hanging="360"/>
      </w:pPr>
      <w:rPr>
        <w:rFonts w:ascii="Times New Roman" w:eastAsia="Times New Roman" w:hAnsi="Times New Roman" w:cs="Times New Roman" w:hint="default"/>
      </w:rPr>
    </w:lvl>
    <w:lvl w:ilvl="1" w:tplc="04240001">
      <w:start w:val="1"/>
      <w:numFmt w:val="bullet"/>
      <w:lvlText w:val=""/>
      <w:lvlJc w:val="left"/>
      <w:pPr>
        <w:tabs>
          <w:tab w:val="num" w:pos="1080"/>
        </w:tabs>
        <w:ind w:left="1080" w:hanging="360"/>
      </w:pPr>
      <w:rPr>
        <w:rFonts w:ascii="Symbol" w:hAnsi="Symbol"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48D719BF"/>
    <w:multiLevelType w:val="hybridMultilevel"/>
    <w:tmpl w:val="0372991E"/>
    <w:lvl w:ilvl="0" w:tplc="0424000F">
      <w:start w:val="1"/>
      <w:numFmt w:val="decimal"/>
      <w:lvlText w:val="%1."/>
      <w:lvlJc w:val="left"/>
      <w:pPr>
        <w:tabs>
          <w:tab w:val="num" w:pos="360"/>
        </w:tabs>
        <w:ind w:left="360" w:hanging="360"/>
      </w:pPr>
    </w:lvl>
    <w:lvl w:ilvl="1" w:tplc="C0E6B710">
      <w:start w:val="25"/>
      <w:numFmt w:val="decimal"/>
      <w:lvlText w:val="%2."/>
      <w:lvlJc w:val="left"/>
      <w:pPr>
        <w:tabs>
          <w:tab w:val="num" w:pos="1080"/>
        </w:tabs>
        <w:ind w:left="1080" w:hanging="360"/>
      </w:pPr>
      <w:rPr>
        <w:rFonts w:hint="default"/>
      </w:r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27" w15:restartNumberingAfterBreak="0">
    <w:nsid w:val="498A032B"/>
    <w:multiLevelType w:val="hybridMultilevel"/>
    <w:tmpl w:val="73A87434"/>
    <w:lvl w:ilvl="0" w:tplc="5BE82ABA">
      <w:numFmt w:val="bullet"/>
      <w:lvlText w:val="-"/>
      <w:lvlJc w:val="left"/>
      <w:pPr>
        <w:tabs>
          <w:tab w:val="num" w:pos="360"/>
        </w:tabs>
        <w:ind w:left="360" w:hanging="360"/>
      </w:pPr>
      <w:rPr>
        <w:rFonts w:ascii="Arial" w:eastAsia="Times New Roman" w:hAnsi="Arial" w:cs="Arial" w:hint="default"/>
      </w:rPr>
    </w:lvl>
    <w:lvl w:ilvl="1" w:tplc="975C3160">
      <w:start w:val="1"/>
      <w:numFmt w:val="bullet"/>
      <w:lvlText w:val="o"/>
      <w:lvlJc w:val="left"/>
      <w:pPr>
        <w:tabs>
          <w:tab w:val="num" w:pos="1440"/>
        </w:tabs>
        <w:ind w:left="1440" w:hanging="360"/>
      </w:pPr>
      <w:rPr>
        <w:rFonts w:ascii="Courier New" w:hAnsi="Courier New" w:cs="Courier New" w:hint="default"/>
      </w:rPr>
    </w:lvl>
    <w:lvl w:ilvl="2" w:tplc="8A0C7D90" w:tentative="1">
      <w:start w:val="1"/>
      <w:numFmt w:val="bullet"/>
      <w:lvlText w:val=""/>
      <w:lvlJc w:val="left"/>
      <w:pPr>
        <w:tabs>
          <w:tab w:val="num" w:pos="2160"/>
        </w:tabs>
        <w:ind w:left="2160" w:hanging="360"/>
      </w:pPr>
      <w:rPr>
        <w:rFonts w:ascii="Wingdings" w:hAnsi="Wingdings" w:hint="default"/>
      </w:rPr>
    </w:lvl>
    <w:lvl w:ilvl="3" w:tplc="5E9CEFC0" w:tentative="1">
      <w:start w:val="1"/>
      <w:numFmt w:val="bullet"/>
      <w:lvlText w:val=""/>
      <w:lvlJc w:val="left"/>
      <w:pPr>
        <w:tabs>
          <w:tab w:val="num" w:pos="2880"/>
        </w:tabs>
        <w:ind w:left="2880" w:hanging="360"/>
      </w:pPr>
      <w:rPr>
        <w:rFonts w:ascii="Symbol" w:hAnsi="Symbol" w:hint="default"/>
      </w:rPr>
    </w:lvl>
    <w:lvl w:ilvl="4" w:tplc="20663E88" w:tentative="1">
      <w:start w:val="1"/>
      <w:numFmt w:val="bullet"/>
      <w:lvlText w:val="o"/>
      <w:lvlJc w:val="left"/>
      <w:pPr>
        <w:tabs>
          <w:tab w:val="num" w:pos="3600"/>
        </w:tabs>
        <w:ind w:left="3600" w:hanging="360"/>
      </w:pPr>
      <w:rPr>
        <w:rFonts w:ascii="Courier New" w:hAnsi="Courier New" w:cs="Courier New" w:hint="default"/>
      </w:rPr>
    </w:lvl>
    <w:lvl w:ilvl="5" w:tplc="37D0A38A" w:tentative="1">
      <w:start w:val="1"/>
      <w:numFmt w:val="bullet"/>
      <w:lvlText w:val=""/>
      <w:lvlJc w:val="left"/>
      <w:pPr>
        <w:tabs>
          <w:tab w:val="num" w:pos="4320"/>
        </w:tabs>
        <w:ind w:left="4320" w:hanging="360"/>
      </w:pPr>
      <w:rPr>
        <w:rFonts w:ascii="Wingdings" w:hAnsi="Wingdings" w:hint="default"/>
      </w:rPr>
    </w:lvl>
    <w:lvl w:ilvl="6" w:tplc="5242026C" w:tentative="1">
      <w:start w:val="1"/>
      <w:numFmt w:val="bullet"/>
      <w:lvlText w:val=""/>
      <w:lvlJc w:val="left"/>
      <w:pPr>
        <w:tabs>
          <w:tab w:val="num" w:pos="5040"/>
        </w:tabs>
        <w:ind w:left="5040" w:hanging="360"/>
      </w:pPr>
      <w:rPr>
        <w:rFonts w:ascii="Symbol" w:hAnsi="Symbol" w:hint="default"/>
      </w:rPr>
    </w:lvl>
    <w:lvl w:ilvl="7" w:tplc="4EEAD8B0" w:tentative="1">
      <w:start w:val="1"/>
      <w:numFmt w:val="bullet"/>
      <w:lvlText w:val="o"/>
      <w:lvlJc w:val="left"/>
      <w:pPr>
        <w:tabs>
          <w:tab w:val="num" w:pos="5760"/>
        </w:tabs>
        <w:ind w:left="5760" w:hanging="360"/>
      </w:pPr>
      <w:rPr>
        <w:rFonts w:ascii="Courier New" w:hAnsi="Courier New" w:cs="Courier New" w:hint="default"/>
      </w:rPr>
    </w:lvl>
    <w:lvl w:ilvl="8" w:tplc="87B6E59A"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99F29FF"/>
    <w:multiLevelType w:val="hybridMultilevel"/>
    <w:tmpl w:val="EDE0700E"/>
    <w:lvl w:ilvl="0" w:tplc="7F765EA4">
      <w:numFmt w:val="bullet"/>
      <w:lvlText w:val="-"/>
      <w:lvlJc w:val="left"/>
      <w:pPr>
        <w:tabs>
          <w:tab w:val="num" w:pos="360"/>
        </w:tabs>
        <w:ind w:left="360" w:hanging="360"/>
      </w:pPr>
      <w:rPr>
        <w:rFonts w:ascii="Arial" w:eastAsia="Times New Roman" w:hAnsi="Arial" w:cs="Arial" w:hint="default"/>
      </w:rPr>
    </w:lvl>
    <w:lvl w:ilvl="1" w:tplc="04240019">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C7A2BF1"/>
    <w:multiLevelType w:val="hybridMultilevel"/>
    <w:tmpl w:val="D74CFFD6"/>
    <w:lvl w:ilvl="0" w:tplc="04240005">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F646556"/>
    <w:multiLevelType w:val="hybridMultilevel"/>
    <w:tmpl w:val="AE403B20"/>
    <w:lvl w:ilvl="0" w:tplc="02F6EDD4">
      <w:start w:val="11"/>
      <w:numFmt w:val="bullet"/>
      <w:lvlText w:val="-"/>
      <w:lvlJc w:val="left"/>
      <w:pPr>
        <w:tabs>
          <w:tab w:val="num" w:pos="360"/>
        </w:tabs>
        <w:ind w:left="360" w:hanging="360"/>
      </w:pPr>
      <w:rPr>
        <w:rFonts w:ascii="Times New Roman" w:eastAsia="Times New Roman" w:hAnsi="Times New Roman" w:cs="Times New Roman" w:hint="default"/>
      </w:rPr>
    </w:lvl>
    <w:lvl w:ilvl="1" w:tplc="8EBAE7AA" w:tentative="1">
      <w:start w:val="1"/>
      <w:numFmt w:val="bullet"/>
      <w:lvlText w:val="o"/>
      <w:lvlJc w:val="left"/>
      <w:pPr>
        <w:tabs>
          <w:tab w:val="num" w:pos="1440"/>
        </w:tabs>
        <w:ind w:left="1440" w:hanging="360"/>
      </w:pPr>
      <w:rPr>
        <w:rFonts w:ascii="Courier New" w:hAnsi="Courier New" w:cs="Courier New" w:hint="default"/>
      </w:rPr>
    </w:lvl>
    <w:lvl w:ilvl="2" w:tplc="F4109B0E">
      <w:start w:val="1"/>
      <w:numFmt w:val="bullet"/>
      <w:lvlText w:val=""/>
      <w:lvlJc w:val="left"/>
      <w:pPr>
        <w:tabs>
          <w:tab w:val="num" w:pos="2160"/>
        </w:tabs>
        <w:ind w:left="2160" w:hanging="360"/>
      </w:pPr>
      <w:rPr>
        <w:rFonts w:ascii="Wingdings" w:hAnsi="Wingdings" w:hint="default"/>
      </w:rPr>
    </w:lvl>
    <w:lvl w:ilvl="3" w:tplc="FFE24D1A" w:tentative="1">
      <w:start w:val="1"/>
      <w:numFmt w:val="bullet"/>
      <w:lvlText w:val=""/>
      <w:lvlJc w:val="left"/>
      <w:pPr>
        <w:tabs>
          <w:tab w:val="num" w:pos="2880"/>
        </w:tabs>
        <w:ind w:left="2880" w:hanging="360"/>
      </w:pPr>
      <w:rPr>
        <w:rFonts w:ascii="Symbol" w:hAnsi="Symbol" w:hint="default"/>
      </w:rPr>
    </w:lvl>
    <w:lvl w:ilvl="4" w:tplc="6E4013C6" w:tentative="1">
      <w:start w:val="1"/>
      <w:numFmt w:val="bullet"/>
      <w:lvlText w:val="o"/>
      <w:lvlJc w:val="left"/>
      <w:pPr>
        <w:tabs>
          <w:tab w:val="num" w:pos="3600"/>
        </w:tabs>
        <w:ind w:left="3600" w:hanging="360"/>
      </w:pPr>
      <w:rPr>
        <w:rFonts w:ascii="Courier New" w:hAnsi="Courier New" w:cs="Courier New" w:hint="default"/>
      </w:rPr>
    </w:lvl>
    <w:lvl w:ilvl="5" w:tplc="10084BCA" w:tentative="1">
      <w:start w:val="1"/>
      <w:numFmt w:val="bullet"/>
      <w:lvlText w:val=""/>
      <w:lvlJc w:val="left"/>
      <w:pPr>
        <w:tabs>
          <w:tab w:val="num" w:pos="4320"/>
        </w:tabs>
        <w:ind w:left="4320" w:hanging="360"/>
      </w:pPr>
      <w:rPr>
        <w:rFonts w:ascii="Wingdings" w:hAnsi="Wingdings" w:hint="default"/>
      </w:rPr>
    </w:lvl>
    <w:lvl w:ilvl="6" w:tplc="0E7AD238" w:tentative="1">
      <w:start w:val="1"/>
      <w:numFmt w:val="bullet"/>
      <w:lvlText w:val=""/>
      <w:lvlJc w:val="left"/>
      <w:pPr>
        <w:tabs>
          <w:tab w:val="num" w:pos="5040"/>
        </w:tabs>
        <w:ind w:left="5040" w:hanging="360"/>
      </w:pPr>
      <w:rPr>
        <w:rFonts w:ascii="Symbol" w:hAnsi="Symbol" w:hint="default"/>
      </w:rPr>
    </w:lvl>
    <w:lvl w:ilvl="7" w:tplc="5B2032E0" w:tentative="1">
      <w:start w:val="1"/>
      <w:numFmt w:val="bullet"/>
      <w:lvlText w:val="o"/>
      <w:lvlJc w:val="left"/>
      <w:pPr>
        <w:tabs>
          <w:tab w:val="num" w:pos="5760"/>
        </w:tabs>
        <w:ind w:left="5760" w:hanging="360"/>
      </w:pPr>
      <w:rPr>
        <w:rFonts w:ascii="Courier New" w:hAnsi="Courier New" w:cs="Courier New" w:hint="default"/>
      </w:rPr>
    </w:lvl>
    <w:lvl w:ilvl="8" w:tplc="17D2206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3511A83"/>
    <w:multiLevelType w:val="hybridMultilevel"/>
    <w:tmpl w:val="B0F09B4A"/>
    <w:lvl w:ilvl="0" w:tplc="7E889DBA">
      <w:numFmt w:val="bullet"/>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7BA3DDF"/>
    <w:multiLevelType w:val="hybridMultilevel"/>
    <w:tmpl w:val="5CD6D85C"/>
    <w:lvl w:ilvl="0" w:tplc="ABF688C8">
      <w:numFmt w:val="bullet"/>
      <w:lvlText w:val="-"/>
      <w:lvlJc w:val="left"/>
      <w:pPr>
        <w:tabs>
          <w:tab w:val="num" w:pos="360"/>
        </w:tabs>
        <w:ind w:left="360" w:hanging="360"/>
      </w:pPr>
      <w:rPr>
        <w:rFonts w:ascii="Arial" w:eastAsia="Times New Roman" w:hAnsi="Arial" w:cs="Arial" w:hint="default"/>
      </w:rPr>
    </w:lvl>
    <w:lvl w:ilvl="1" w:tplc="04240019">
      <w:numFmt w:val="bullet"/>
      <w:lvlText w:val="-"/>
      <w:lvlJc w:val="left"/>
      <w:pPr>
        <w:tabs>
          <w:tab w:val="num" w:pos="1080"/>
        </w:tabs>
        <w:ind w:left="1080" w:hanging="360"/>
      </w:pPr>
      <w:rPr>
        <w:rFonts w:ascii="Arial" w:eastAsia="Times New Roman" w:hAnsi="Arial" w:cs="Arial" w:hint="default"/>
      </w:rPr>
    </w:lvl>
    <w:lvl w:ilvl="2" w:tplc="0424001B" w:tentative="1">
      <w:start w:val="1"/>
      <w:numFmt w:val="bullet"/>
      <w:lvlText w:val=""/>
      <w:lvlJc w:val="left"/>
      <w:pPr>
        <w:tabs>
          <w:tab w:val="num" w:pos="1800"/>
        </w:tabs>
        <w:ind w:left="1800" w:hanging="360"/>
      </w:pPr>
      <w:rPr>
        <w:rFonts w:ascii="Wingdings" w:hAnsi="Wingdings" w:hint="default"/>
      </w:rPr>
    </w:lvl>
    <w:lvl w:ilvl="3" w:tplc="0424000F" w:tentative="1">
      <w:start w:val="1"/>
      <w:numFmt w:val="bullet"/>
      <w:lvlText w:val=""/>
      <w:lvlJc w:val="left"/>
      <w:pPr>
        <w:tabs>
          <w:tab w:val="num" w:pos="2520"/>
        </w:tabs>
        <w:ind w:left="2520" w:hanging="360"/>
      </w:pPr>
      <w:rPr>
        <w:rFonts w:ascii="Symbol" w:hAnsi="Symbol" w:hint="default"/>
      </w:rPr>
    </w:lvl>
    <w:lvl w:ilvl="4" w:tplc="04240019" w:tentative="1">
      <w:start w:val="1"/>
      <w:numFmt w:val="bullet"/>
      <w:lvlText w:val="o"/>
      <w:lvlJc w:val="left"/>
      <w:pPr>
        <w:tabs>
          <w:tab w:val="num" w:pos="3240"/>
        </w:tabs>
        <w:ind w:left="3240" w:hanging="360"/>
      </w:pPr>
      <w:rPr>
        <w:rFonts w:ascii="Courier New" w:hAnsi="Courier New" w:cs="Courier New" w:hint="default"/>
      </w:rPr>
    </w:lvl>
    <w:lvl w:ilvl="5" w:tplc="0424001B" w:tentative="1">
      <w:start w:val="1"/>
      <w:numFmt w:val="bullet"/>
      <w:lvlText w:val=""/>
      <w:lvlJc w:val="left"/>
      <w:pPr>
        <w:tabs>
          <w:tab w:val="num" w:pos="3960"/>
        </w:tabs>
        <w:ind w:left="3960" w:hanging="360"/>
      </w:pPr>
      <w:rPr>
        <w:rFonts w:ascii="Wingdings" w:hAnsi="Wingdings" w:hint="default"/>
      </w:rPr>
    </w:lvl>
    <w:lvl w:ilvl="6" w:tplc="0424000F" w:tentative="1">
      <w:start w:val="1"/>
      <w:numFmt w:val="bullet"/>
      <w:lvlText w:val=""/>
      <w:lvlJc w:val="left"/>
      <w:pPr>
        <w:tabs>
          <w:tab w:val="num" w:pos="4680"/>
        </w:tabs>
        <w:ind w:left="4680" w:hanging="360"/>
      </w:pPr>
      <w:rPr>
        <w:rFonts w:ascii="Symbol" w:hAnsi="Symbol" w:hint="default"/>
      </w:rPr>
    </w:lvl>
    <w:lvl w:ilvl="7" w:tplc="04240019" w:tentative="1">
      <w:start w:val="1"/>
      <w:numFmt w:val="bullet"/>
      <w:lvlText w:val="o"/>
      <w:lvlJc w:val="left"/>
      <w:pPr>
        <w:tabs>
          <w:tab w:val="num" w:pos="5400"/>
        </w:tabs>
        <w:ind w:left="5400" w:hanging="360"/>
      </w:pPr>
      <w:rPr>
        <w:rFonts w:ascii="Courier New" w:hAnsi="Courier New" w:cs="Courier New" w:hint="default"/>
      </w:rPr>
    </w:lvl>
    <w:lvl w:ilvl="8" w:tplc="0424001B"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584219A3"/>
    <w:multiLevelType w:val="multilevel"/>
    <w:tmpl w:val="E7322C8E"/>
    <w:lvl w:ilvl="0">
      <w:start w:val="1"/>
      <w:numFmt w:val="decimal"/>
      <w:lvlText w:val="%1."/>
      <w:lvlJc w:val="left"/>
      <w:pPr>
        <w:ind w:left="720" w:hanging="360"/>
      </w:pPr>
      <w:rPr>
        <w:rFonts w:hint="default"/>
      </w:rPr>
    </w:lvl>
    <w:lvl w:ilvl="1">
      <w:start w:val="1"/>
      <w:numFmt w:val="decimal"/>
      <w:isLgl/>
      <w:lvlText w:val="%1.%2."/>
      <w:lvlJc w:val="left"/>
      <w:pPr>
        <w:ind w:left="1106" w:hanging="386"/>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15:restartNumberingAfterBreak="0">
    <w:nsid w:val="5C113312"/>
    <w:multiLevelType w:val="hybridMultilevel"/>
    <w:tmpl w:val="0372991E"/>
    <w:lvl w:ilvl="0" w:tplc="0424000F">
      <w:start w:val="1"/>
      <w:numFmt w:val="decimal"/>
      <w:lvlText w:val="%1."/>
      <w:lvlJc w:val="left"/>
      <w:pPr>
        <w:tabs>
          <w:tab w:val="num" w:pos="360"/>
        </w:tabs>
        <w:ind w:left="360" w:hanging="360"/>
      </w:pPr>
    </w:lvl>
    <w:lvl w:ilvl="1" w:tplc="C0E6B710">
      <w:start w:val="25"/>
      <w:numFmt w:val="decimal"/>
      <w:lvlText w:val="%2."/>
      <w:lvlJc w:val="left"/>
      <w:pPr>
        <w:tabs>
          <w:tab w:val="num" w:pos="1080"/>
        </w:tabs>
        <w:ind w:left="1080" w:hanging="360"/>
      </w:pPr>
      <w:rPr>
        <w:rFonts w:hint="default"/>
      </w:r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35" w15:restartNumberingAfterBreak="0">
    <w:nsid w:val="5D3870EF"/>
    <w:multiLevelType w:val="hybridMultilevel"/>
    <w:tmpl w:val="9878C46C"/>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5FFB7AC1"/>
    <w:multiLevelType w:val="hybridMultilevel"/>
    <w:tmpl w:val="2AF21186"/>
    <w:lvl w:ilvl="0" w:tplc="36EA3716">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60683D8C"/>
    <w:multiLevelType w:val="hybridMultilevel"/>
    <w:tmpl w:val="DC6460DA"/>
    <w:lvl w:ilvl="0" w:tplc="D50E2A66">
      <w:start w:val="1"/>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32F5EF0"/>
    <w:multiLevelType w:val="hybridMultilevel"/>
    <w:tmpl w:val="9878C46C"/>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9" w15:restartNumberingAfterBreak="0">
    <w:nsid w:val="66603FA4"/>
    <w:multiLevelType w:val="hybridMultilevel"/>
    <w:tmpl w:val="618A651C"/>
    <w:lvl w:ilvl="0" w:tplc="54FC9F94">
      <w:start w:val="11"/>
      <w:numFmt w:val="bullet"/>
      <w:lvlText w:val="-"/>
      <w:lvlJc w:val="left"/>
      <w:pPr>
        <w:tabs>
          <w:tab w:val="num" w:pos="360"/>
        </w:tabs>
        <w:ind w:left="360" w:hanging="360"/>
      </w:pPr>
      <w:rPr>
        <w:rFonts w:ascii="Times New Roman" w:eastAsia="Times New Roman" w:hAnsi="Times New Roman" w:cs="Times New Roman" w:hint="default"/>
      </w:rPr>
    </w:lvl>
    <w:lvl w:ilvl="1" w:tplc="54FC9F94">
      <w:start w:val="11"/>
      <w:numFmt w:val="bullet"/>
      <w:lvlText w:val="-"/>
      <w:lvlJc w:val="left"/>
      <w:pPr>
        <w:tabs>
          <w:tab w:val="num" w:pos="1080"/>
        </w:tabs>
        <w:ind w:left="1080" w:hanging="360"/>
      </w:pPr>
      <w:rPr>
        <w:rFonts w:ascii="Times New Roman" w:eastAsia="Times New Roman" w:hAnsi="Times New Roman" w:cs="Times New Roman"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67574BF9"/>
    <w:multiLevelType w:val="hybridMultilevel"/>
    <w:tmpl w:val="1EFC30F4"/>
    <w:lvl w:ilvl="0" w:tplc="7F765EA4">
      <w:numFmt w:val="bullet"/>
      <w:lvlText w:val="-"/>
      <w:lvlJc w:val="left"/>
      <w:pPr>
        <w:tabs>
          <w:tab w:val="num" w:pos="360"/>
        </w:tabs>
        <w:ind w:left="360" w:hanging="360"/>
      </w:pPr>
      <w:rPr>
        <w:rFonts w:ascii="Arial" w:eastAsia="Times New Roman" w:hAnsi="Arial" w:cs="Arial" w:hint="default"/>
      </w:rPr>
    </w:lvl>
    <w:lvl w:ilvl="1" w:tplc="04240019">
      <w:start w:val="4"/>
      <w:numFmt w:val="bullet"/>
      <w:lvlText w:val="-"/>
      <w:lvlJc w:val="left"/>
      <w:pPr>
        <w:tabs>
          <w:tab w:val="num" w:pos="1440"/>
        </w:tabs>
        <w:ind w:left="1440" w:hanging="360"/>
      </w:pPr>
      <w:rPr>
        <w:rFonts w:ascii="Arial" w:eastAsia="Times New Roman" w:hAnsi="Arial" w:cs="Arial" w:hint="default"/>
      </w:rPr>
    </w:lvl>
    <w:lvl w:ilvl="2" w:tplc="0424001B">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8A72F01"/>
    <w:multiLevelType w:val="hybridMultilevel"/>
    <w:tmpl w:val="F642CFB0"/>
    <w:lvl w:ilvl="0" w:tplc="54FC9F94">
      <w:start w:val="11"/>
      <w:numFmt w:val="bullet"/>
      <w:lvlText w:val="-"/>
      <w:lvlJc w:val="left"/>
      <w:pPr>
        <w:tabs>
          <w:tab w:val="num" w:pos="360"/>
        </w:tabs>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6942604F"/>
    <w:multiLevelType w:val="multilevel"/>
    <w:tmpl w:val="710C4D9E"/>
    <w:lvl w:ilvl="0">
      <w:start w:val="1"/>
      <w:numFmt w:val="decimal"/>
      <w:lvlText w:val="%1."/>
      <w:lvlJc w:val="left"/>
      <w:pPr>
        <w:tabs>
          <w:tab w:val="num" w:pos="720"/>
        </w:tabs>
        <w:ind w:left="72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43" w15:restartNumberingAfterBreak="0">
    <w:nsid w:val="6AE36781"/>
    <w:multiLevelType w:val="multilevel"/>
    <w:tmpl w:val="D48227C2"/>
    <w:lvl w:ilvl="0">
      <w:start w:val="2"/>
      <w:numFmt w:val="decimal"/>
      <w:lvlText w:val="%1."/>
      <w:lvlJc w:val="left"/>
      <w:pPr>
        <w:tabs>
          <w:tab w:val="num" w:pos="0"/>
        </w:tabs>
        <w:ind w:left="0" w:hanging="360"/>
      </w:pPr>
      <w:rPr>
        <w:rFonts w:hint="default"/>
      </w:rPr>
    </w:lvl>
    <w:lvl w:ilvl="1">
      <w:start w:val="8"/>
      <w:numFmt w:val="decimal"/>
      <w:pStyle w:val="Naslov20"/>
      <w:lvlText w:val="%1.%2."/>
      <w:lvlJc w:val="left"/>
      <w:pPr>
        <w:tabs>
          <w:tab w:val="num" w:pos="720"/>
        </w:tabs>
        <w:ind w:left="432" w:hanging="432"/>
      </w:pPr>
      <w:rPr>
        <w:rFonts w:hint="default"/>
      </w:rPr>
    </w:lvl>
    <w:lvl w:ilvl="2">
      <w:start w:val="1"/>
      <w:numFmt w:val="decimal"/>
      <w:pStyle w:val="-Naslov3"/>
      <w:lvlText w:val="%1.%2.%3."/>
      <w:lvlJc w:val="left"/>
      <w:pPr>
        <w:tabs>
          <w:tab w:val="num" w:pos="1080"/>
        </w:tabs>
        <w:ind w:left="864" w:hanging="504"/>
      </w:pPr>
      <w:rPr>
        <w:rFonts w:hint="default"/>
      </w:rPr>
    </w:lvl>
    <w:lvl w:ilvl="3">
      <w:start w:val="1"/>
      <w:numFmt w:val="decimal"/>
      <w:lvlText w:val="%1.%2.%3.%4."/>
      <w:lvlJc w:val="left"/>
      <w:pPr>
        <w:tabs>
          <w:tab w:val="num" w:pos="1800"/>
        </w:tabs>
        <w:ind w:left="1368" w:hanging="648"/>
      </w:pPr>
      <w:rPr>
        <w:rFonts w:hint="default"/>
      </w:rPr>
    </w:lvl>
    <w:lvl w:ilvl="4">
      <w:start w:val="1"/>
      <w:numFmt w:val="decimal"/>
      <w:lvlText w:val="%1.%2.%3.%4.%5."/>
      <w:lvlJc w:val="left"/>
      <w:pPr>
        <w:tabs>
          <w:tab w:val="num" w:pos="2520"/>
        </w:tabs>
        <w:ind w:left="1872" w:hanging="792"/>
      </w:pPr>
      <w:rPr>
        <w:rFonts w:hint="default"/>
      </w:rPr>
    </w:lvl>
    <w:lvl w:ilvl="5">
      <w:start w:val="1"/>
      <w:numFmt w:val="decimal"/>
      <w:lvlText w:val="%1.%2.%3.%4.%5.%6."/>
      <w:lvlJc w:val="left"/>
      <w:pPr>
        <w:tabs>
          <w:tab w:val="num" w:pos="2880"/>
        </w:tabs>
        <w:ind w:left="2376" w:hanging="936"/>
      </w:pPr>
      <w:rPr>
        <w:rFonts w:hint="default"/>
      </w:rPr>
    </w:lvl>
    <w:lvl w:ilvl="6">
      <w:start w:val="1"/>
      <w:numFmt w:val="decimal"/>
      <w:lvlText w:val="%1.%2.%3.%4.%5.%6.%7."/>
      <w:lvlJc w:val="left"/>
      <w:pPr>
        <w:tabs>
          <w:tab w:val="num" w:pos="3600"/>
        </w:tabs>
        <w:ind w:left="2880" w:hanging="1080"/>
      </w:pPr>
      <w:rPr>
        <w:rFonts w:hint="default"/>
      </w:rPr>
    </w:lvl>
    <w:lvl w:ilvl="7">
      <w:start w:val="1"/>
      <w:numFmt w:val="decimal"/>
      <w:lvlText w:val="%1.%2.%3.%4.%5.%6.%7.%8."/>
      <w:lvlJc w:val="left"/>
      <w:pPr>
        <w:tabs>
          <w:tab w:val="num" w:pos="4320"/>
        </w:tabs>
        <w:ind w:left="3384" w:hanging="1224"/>
      </w:pPr>
      <w:rPr>
        <w:rFonts w:hint="default"/>
      </w:rPr>
    </w:lvl>
    <w:lvl w:ilvl="8">
      <w:start w:val="1"/>
      <w:numFmt w:val="decimal"/>
      <w:lvlText w:val="%1.%2.%3.%4.%5.%6.%7.%8.%9."/>
      <w:lvlJc w:val="left"/>
      <w:pPr>
        <w:tabs>
          <w:tab w:val="num" w:pos="4680"/>
        </w:tabs>
        <w:ind w:left="3960" w:hanging="1440"/>
      </w:pPr>
      <w:rPr>
        <w:rFonts w:hint="default"/>
      </w:rPr>
    </w:lvl>
  </w:abstractNum>
  <w:abstractNum w:abstractNumId="44" w15:restartNumberingAfterBreak="0">
    <w:nsid w:val="6BB8311D"/>
    <w:multiLevelType w:val="hybridMultilevel"/>
    <w:tmpl w:val="A62EAA2C"/>
    <w:lvl w:ilvl="0" w:tplc="54FC9F94">
      <w:start w:val="1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6E7305D5"/>
    <w:multiLevelType w:val="hybridMultilevel"/>
    <w:tmpl w:val="7632CD76"/>
    <w:lvl w:ilvl="0" w:tplc="43FEBB7E">
      <w:start w:val="1"/>
      <w:numFmt w:val="decimal"/>
      <w:lvlText w:val="%1.)"/>
      <w:lvlJc w:val="left"/>
      <w:pPr>
        <w:ind w:left="1856" w:hanging="360"/>
      </w:pPr>
    </w:lvl>
    <w:lvl w:ilvl="1" w:tplc="04240019">
      <w:start w:val="1"/>
      <w:numFmt w:val="lowerLetter"/>
      <w:lvlText w:val="%2."/>
      <w:lvlJc w:val="left"/>
      <w:pPr>
        <w:ind w:left="2576" w:hanging="360"/>
      </w:pPr>
    </w:lvl>
    <w:lvl w:ilvl="2" w:tplc="0424001B">
      <w:start w:val="1"/>
      <w:numFmt w:val="lowerRoman"/>
      <w:lvlText w:val="%3."/>
      <w:lvlJc w:val="right"/>
      <w:pPr>
        <w:ind w:left="3296" w:hanging="180"/>
      </w:pPr>
    </w:lvl>
    <w:lvl w:ilvl="3" w:tplc="0424000F">
      <w:start w:val="1"/>
      <w:numFmt w:val="decimal"/>
      <w:lvlText w:val="%4."/>
      <w:lvlJc w:val="left"/>
      <w:pPr>
        <w:ind w:left="4016" w:hanging="360"/>
      </w:pPr>
    </w:lvl>
    <w:lvl w:ilvl="4" w:tplc="04240019">
      <w:start w:val="1"/>
      <w:numFmt w:val="lowerLetter"/>
      <w:lvlText w:val="%5."/>
      <w:lvlJc w:val="left"/>
      <w:pPr>
        <w:ind w:left="4736" w:hanging="360"/>
      </w:pPr>
    </w:lvl>
    <w:lvl w:ilvl="5" w:tplc="0424001B">
      <w:start w:val="1"/>
      <w:numFmt w:val="lowerRoman"/>
      <w:lvlText w:val="%6."/>
      <w:lvlJc w:val="right"/>
      <w:pPr>
        <w:ind w:left="5456" w:hanging="180"/>
      </w:pPr>
    </w:lvl>
    <w:lvl w:ilvl="6" w:tplc="0424000F">
      <w:start w:val="1"/>
      <w:numFmt w:val="decimal"/>
      <w:lvlText w:val="%7."/>
      <w:lvlJc w:val="left"/>
      <w:pPr>
        <w:ind w:left="6176" w:hanging="360"/>
      </w:pPr>
    </w:lvl>
    <w:lvl w:ilvl="7" w:tplc="04240019">
      <w:start w:val="1"/>
      <w:numFmt w:val="lowerLetter"/>
      <w:lvlText w:val="%8."/>
      <w:lvlJc w:val="left"/>
      <w:pPr>
        <w:ind w:left="6896" w:hanging="360"/>
      </w:pPr>
    </w:lvl>
    <w:lvl w:ilvl="8" w:tplc="0424001B">
      <w:start w:val="1"/>
      <w:numFmt w:val="lowerRoman"/>
      <w:lvlText w:val="%9."/>
      <w:lvlJc w:val="right"/>
      <w:pPr>
        <w:ind w:left="7616" w:hanging="180"/>
      </w:pPr>
    </w:lvl>
  </w:abstractNum>
  <w:abstractNum w:abstractNumId="46" w15:restartNumberingAfterBreak="0">
    <w:nsid w:val="72F20848"/>
    <w:multiLevelType w:val="multilevel"/>
    <w:tmpl w:val="E6642002"/>
    <w:lvl w:ilvl="0">
      <w:numFmt w:val="bullet"/>
      <w:lvlText w:val="-"/>
      <w:lvlJc w:val="left"/>
      <w:pPr>
        <w:tabs>
          <w:tab w:val="num" w:pos="360"/>
        </w:tabs>
        <w:ind w:left="360" w:hanging="360"/>
      </w:pPr>
      <w:rPr>
        <w:rFonts w:ascii="Arial" w:eastAsia="Times New Roman" w:hAnsi="Arial" w:cs="Arial" w:hint="default"/>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47" w15:restartNumberingAfterBreak="0">
    <w:nsid w:val="7A333D74"/>
    <w:multiLevelType w:val="hybridMultilevel"/>
    <w:tmpl w:val="898AEB0C"/>
    <w:lvl w:ilvl="0" w:tplc="8526A7E8">
      <w:start w:val="1"/>
      <w:numFmt w:val="decimal"/>
      <w:pStyle w:val="slika"/>
      <w:lvlText w:val="%1."/>
      <w:lvlJc w:val="righ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48" w15:restartNumberingAfterBreak="0">
    <w:nsid w:val="7CB758FC"/>
    <w:multiLevelType w:val="hybridMultilevel"/>
    <w:tmpl w:val="E0860B24"/>
    <w:lvl w:ilvl="0" w:tplc="70A2867C">
      <w:numFmt w:val="bullet"/>
      <w:lvlText w:val="-"/>
      <w:lvlJc w:val="left"/>
      <w:pPr>
        <w:ind w:left="720" w:hanging="360"/>
      </w:pPr>
      <w:rPr>
        <w:rFonts w:ascii="ISOCPEUR" w:eastAsia="Calibri" w:hAnsi="ISOCPEUR"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7DA610E6"/>
    <w:multiLevelType w:val="hybridMultilevel"/>
    <w:tmpl w:val="20689D22"/>
    <w:lvl w:ilvl="0" w:tplc="96E416A4">
      <w:start w:val="1"/>
      <w:numFmt w:val="decimal"/>
      <w:lvlText w:val="%1."/>
      <w:lvlJc w:val="left"/>
      <w:pPr>
        <w:tabs>
          <w:tab w:val="num" w:pos="720"/>
        </w:tabs>
        <w:ind w:left="720" w:hanging="360"/>
      </w:pPr>
      <w:rPr>
        <w:rFonts w:hint="default"/>
      </w:rPr>
    </w:lvl>
    <w:lvl w:ilvl="1" w:tplc="D362EEA8">
      <w:numFmt w:val="none"/>
      <w:pStyle w:val="NAslov40"/>
      <w:lvlText w:val=""/>
      <w:lvlJc w:val="left"/>
      <w:pPr>
        <w:tabs>
          <w:tab w:val="num" w:pos="360"/>
        </w:tabs>
      </w:pPr>
    </w:lvl>
    <w:lvl w:ilvl="2" w:tplc="4BB03570">
      <w:numFmt w:val="none"/>
      <w:lvlText w:val=""/>
      <w:lvlJc w:val="left"/>
      <w:pPr>
        <w:tabs>
          <w:tab w:val="num" w:pos="360"/>
        </w:tabs>
      </w:pPr>
    </w:lvl>
    <w:lvl w:ilvl="3" w:tplc="69FA26E4">
      <w:numFmt w:val="none"/>
      <w:lvlText w:val=""/>
      <w:lvlJc w:val="left"/>
      <w:pPr>
        <w:tabs>
          <w:tab w:val="num" w:pos="360"/>
        </w:tabs>
      </w:pPr>
    </w:lvl>
    <w:lvl w:ilvl="4" w:tplc="519429BA">
      <w:numFmt w:val="none"/>
      <w:lvlText w:val=""/>
      <w:lvlJc w:val="left"/>
      <w:pPr>
        <w:tabs>
          <w:tab w:val="num" w:pos="360"/>
        </w:tabs>
      </w:pPr>
    </w:lvl>
    <w:lvl w:ilvl="5" w:tplc="30581DC6">
      <w:numFmt w:val="none"/>
      <w:lvlText w:val=""/>
      <w:lvlJc w:val="left"/>
      <w:pPr>
        <w:tabs>
          <w:tab w:val="num" w:pos="360"/>
        </w:tabs>
      </w:pPr>
    </w:lvl>
    <w:lvl w:ilvl="6" w:tplc="BA946060">
      <w:numFmt w:val="none"/>
      <w:lvlText w:val=""/>
      <w:lvlJc w:val="left"/>
      <w:pPr>
        <w:tabs>
          <w:tab w:val="num" w:pos="360"/>
        </w:tabs>
      </w:pPr>
    </w:lvl>
    <w:lvl w:ilvl="7" w:tplc="9FEA4316">
      <w:numFmt w:val="none"/>
      <w:lvlText w:val=""/>
      <w:lvlJc w:val="left"/>
      <w:pPr>
        <w:tabs>
          <w:tab w:val="num" w:pos="360"/>
        </w:tabs>
      </w:pPr>
    </w:lvl>
    <w:lvl w:ilvl="8" w:tplc="2D22BD94">
      <w:numFmt w:val="none"/>
      <w:lvlText w:val=""/>
      <w:lvlJc w:val="left"/>
      <w:pPr>
        <w:tabs>
          <w:tab w:val="num" w:pos="360"/>
        </w:tabs>
      </w:pPr>
    </w:lvl>
  </w:abstractNum>
  <w:num w:numId="1" w16cid:durableId="513037991">
    <w:abstractNumId w:val="26"/>
  </w:num>
  <w:num w:numId="2" w16cid:durableId="2011717402">
    <w:abstractNumId w:val="49"/>
  </w:num>
  <w:num w:numId="3" w16cid:durableId="693388812">
    <w:abstractNumId w:val="5"/>
  </w:num>
  <w:num w:numId="4" w16cid:durableId="1657955244">
    <w:abstractNumId w:val="43"/>
  </w:num>
  <w:num w:numId="5" w16cid:durableId="60451450">
    <w:abstractNumId w:val="15"/>
  </w:num>
  <w:num w:numId="6" w16cid:durableId="1933781616">
    <w:abstractNumId w:val="47"/>
  </w:num>
  <w:num w:numId="7" w16cid:durableId="1303467138">
    <w:abstractNumId w:val="37"/>
  </w:num>
  <w:num w:numId="8" w16cid:durableId="1393850964">
    <w:abstractNumId w:val="18"/>
  </w:num>
  <w:num w:numId="9" w16cid:durableId="1241528152">
    <w:abstractNumId w:val="20"/>
  </w:num>
  <w:num w:numId="10" w16cid:durableId="647855128">
    <w:abstractNumId w:val="9"/>
  </w:num>
  <w:num w:numId="11" w16cid:durableId="1052118506">
    <w:abstractNumId w:val="10"/>
  </w:num>
  <w:num w:numId="12" w16cid:durableId="1626350481">
    <w:abstractNumId w:val="14"/>
  </w:num>
  <w:num w:numId="13" w16cid:durableId="215698572">
    <w:abstractNumId w:val="48"/>
  </w:num>
  <w:num w:numId="14" w16cid:durableId="659652032">
    <w:abstractNumId w:val="31"/>
  </w:num>
  <w:num w:numId="15" w16cid:durableId="303700658">
    <w:abstractNumId w:val="16"/>
  </w:num>
  <w:num w:numId="16" w16cid:durableId="84425051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22287033">
    <w:abstractNumId w:val="36"/>
  </w:num>
  <w:num w:numId="18" w16cid:durableId="1379402316">
    <w:abstractNumId w:val="4"/>
  </w:num>
  <w:num w:numId="19" w16cid:durableId="645548976">
    <w:abstractNumId w:val="34"/>
  </w:num>
  <w:num w:numId="20" w16cid:durableId="1108742456">
    <w:abstractNumId w:val="35"/>
  </w:num>
  <w:num w:numId="21" w16cid:durableId="158471318">
    <w:abstractNumId w:val="23"/>
  </w:num>
  <w:num w:numId="22" w16cid:durableId="1037587271">
    <w:abstractNumId w:val="38"/>
  </w:num>
  <w:num w:numId="23" w16cid:durableId="245961959">
    <w:abstractNumId w:val="39"/>
  </w:num>
  <w:num w:numId="24" w16cid:durableId="1865439258">
    <w:abstractNumId w:val="25"/>
  </w:num>
  <w:num w:numId="25" w16cid:durableId="1845320043">
    <w:abstractNumId w:val="13"/>
  </w:num>
  <w:num w:numId="26" w16cid:durableId="1494494670">
    <w:abstractNumId w:val="29"/>
  </w:num>
  <w:num w:numId="27" w16cid:durableId="135882715">
    <w:abstractNumId w:val="6"/>
  </w:num>
  <w:num w:numId="28" w16cid:durableId="1263101194">
    <w:abstractNumId w:val="41"/>
  </w:num>
  <w:num w:numId="29" w16cid:durableId="1219054792">
    <w:abstractNumId w:val="44"/>
  </w:num>
  <w:num w:numId="30" w16cid:durableId="1813207574">
    <w:abstractNumId w:val="8"/>
  </w:num>
  <w:num w:numId="31" w16cid:durableId="1337490552">
    <w:abstractNumId w:val="17"/>
  </w:num>
  <w:num w:numId="32" w16cid:durableId="2101414606">
    <w:abstractNumId w:val="21"/>
  </w:num>
  <w:num w:numId="33" w16cid:durableId="30158255">
    <w:abstractNumId w:val="24"/>
  </w:num>
  <w:num w:numId="34" w16cid:durableId="1063674511">
    <w:abstractNumId w:val="28"/>
  </w:num>
  <w:num w:numId="35" w16cid:durableId="1167860908">
    <w:abstractNumId w:val="32"/>
  </w:num>
  <w:num w:numId="36" w16cid:durableId="366100749">
    <w:abstractNumId w:val="19"/>
  </w:num>
  <w:num w:numId="37" w16cid:durableId="667908592">
    <w:abstractNumId w:val="40"/>
  </w:num>
  <w:num w:numId="38" w16cid:durableId="652486850">
    <w:abstractNumId w:val="27"/>
  </w:num>
  <w:num w:numId="39" w16cid:durableId="348801226">
    <w:abstractNumId w:val="46"/>
  </w:num>
  <w:num w:numId="40" w16cid:durableId="860973614">
    <w:abstractNumId w:val="22"/>
  </w:num>
  <w:num w:numId="41" w16cid:durableId="2071805106">
    <w:abstractNumId w:val="30"/>
  </w:num>
  <w:num w:numId="42" w16cid:durableId="926692151">
    <w:abstractNumId w:val="42"/>
  </w:num>
  <w:num w:numId="43" w16cid:durableId="290945686">
    <w:abstractNumId w:val="7"/>
  </w:num>
  <w:num w:numId="44" w16cid:durableId="1215896820">
    <w:abstractNumId w:val="11"/>
  </w:num>
  <w:num w:numId="45" w16cid:durableId="1008092783">
    <w:abstractNumId w:val="33"/>
  </w:num>
  <w:num w:numId="46" w16cid:durableId="1857770423">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FF5"/>
    <w:rsid w:val="0000322D"/>
    <w:rsid w:val="0000324E"/>
    <w:rsid w:val="00004560"/>
    <w:rsid w:val="0000498B"/>
    <w:rsid w:val="00004A1F"/>
    <w:rsid w:val="00004A2B"/>
    <w:rsid w:val="0000592A"/>
    <w:rsid w:val="00006CC2"/>
    <w:rsid w:val="000079B1"/>
    <w:rsid w:val="0001087D"/>
    <w:rsid w:val="000108C2"/>
    <w:rsid w:val="00010A0E"/>
    <w:rsid w:val="000116DA"/>
    <w:rsid w:val="0001423C"/>
    <w:rsid w:val="000144F2"/>
    <w:rsid w:val="000149DF"/>
    <w:rsid w:val="00014DB6"/>
    <w:rsid w:val="00014E80"/>
    <w:rsid w:val="00015278"/>
    <w:rsid w:val="00015764"/>
    <w:rsid w:val="00015BA7"/>
    <w:rsid w:val="00015E06"/>
    <w:rsid w:val="000160A2"/>
    <w:rsid w:val="0001611C"/>
    <w:rsid w:val="00016E7A"/>
    <w:rsid w:val="00020C3F"/>
    <w:rsid w:val="000213DA"/>
    <w:rsid w:val="0002238F"/>
    <w:rsid w:val="000224B2"/>
    <w:rsid w:val="00022746"/>
    <w:rsid w:val="00022C11"/>
    <w:rsid w:val="00022F67"/>
    <w:rsid w:val="0002321C"/>
    <w:rsid w:val="0002354B"/>
    <w:rsid w:val="00023929"/>
    <w:rsid w:val="00025D51"/>
    <w:rsid w:val="00026D79"/>
    <w:rsid w:val="000275EB"/>
    <w:rsid w:val="0002781E"/>
    <w:rsid w:val="00027C30"/>
    <w:rsid w:val="00030151"/>
    <w:rsid w:val="00030561"/>
    <w:rsid w:val="0003098A"/>
    <w:rsid w:val="000311DD"/>
    <w:rsid w:val="00031A92"/>
    <w:rsid w:val="00031F45"/>
    <w:rsid w:val="00032926"/>
    <w:rsid w:val="000340D1"/>
    <w:rsid w:val="00034B57"/>
    <w:rsid w:val="000356F3"/>
    <w:rsid w:val="00037989"/>
    <w:rsid w:val="000409A8"/>
    <w:rsid w:val="00040ED3"/>
    <w:rsid w:val="0004122A"/>
    <w:rsid w:val="0004178F"/>
    <w:rsid w:val="00041949"/>
    <w:rsid w:val="0004216E"/>
    <w:rsid w:val="00042974"/>
    <w:rsid w:val="00042BD7"/>
    <w:rsid w:val="00043123"/>
    <w:rsid w:val="00043A23"/>
    <w:rsid w:val="000451B9"/>
    <w:rsid w:val="000455E6"/>
    <w:rsid w:val="000457BE"/>
    <w:rsid w:val="00045CA3"/>
    <w:rsid w:val="0004649C"/>
    <w:rsid w:val="00046666"/>
    <w:rsid w:val="00046BE4"/>
    <w:rsid w:val="0004758A"/>
    <w:rsid w:val="000517C8"/>
    <w:rsid w:val="000522EC"/>
    <w:rsid w:val="00052662"/>
    <w:rsid w:val="000527AA"/>
    <w:rsid w:val="00052FBE"/>
    <w:rsid w:val="0005325C"/>
    <w:rsid w:val="00054632"/>
    <w:rsid w:val="00055621"/>
    <w:rsid w:val="000557C7"/>
    <w:rsid w:val="00057563"/>
    <w:rsid w:val="000577AC"/>
    <w:rsid w:val="00057DCD"/>
    <w:rsid w:val="00057EE7"/>
    <w:rsid w:val="00061827"/>
    <w:rsid w:val="0006227F"/>
    <w:rsid w:val="000629D7"/>
    <w:rsid w:val="000640DF"/>
    <w:rsid w:val="00064381"/>
    <w:rsid w:val="00064E09"/>
    <w:rsid w:val="000657A2"/>
    <w:rsid w:val="00067025"/>
    <w:rsid w:val="000714EE"/>
    <w:rsid w:val="00071DFA"/>
    <w:rsid w:val="00072D54"/>
    <w:rsid w:val="0007348A"/>
    <w:rsid w:val="000737FD"/>
    <w:rsid w:val="00073B8D"/>
    <w:rsid w:val="00074956"/>
    <w:rsid w:val="0007524E"/>
    <w:rsid w:val="00075D59"/>
    <w:rsid w:val="00076CD9"/>
    <w:rsid w:val="00076DC7"/>
    <w:rsid w:val="00077A33"/>
    <w:rsid w:val="000804BB"/>
    <w:rsid w:val="00081576"/>
    <w:rsid w:val="00083737"/>
    <w:rsid w:val="00083D79"/>
    <w:rsid w:val="000842A9"/>
    <w:rsid w:val="000849F6"/>
    <w:rsid w:val="00085289"/>
    <w:rsid w:val="000853E4"/>
    <w:rsid w:val="00085D45"/>
    <w:rsid w:val="00086089"/>
    <w:rsid w:val="0008762F"/>
    <w:rsid w:val="0009075E"/>
    <w:rsid w:val="000914C3"/>
    <w:rsid w:val="000916AB"/>
    <w:rsid w:val="00091A41"/>
    <w:rsid w:val="00092600"/>
    <w:rsid w:val="00094AD9"/>
    <w:rsid w:val="00094B93"/>
    <w:rsid w:val="00095B2E"/>
    <w:rsid w:val="000966F5"/>
    <w:rsid w:val="00096D17"/>
    <w:rsid w:val="00096DFC"/>
    <w:rsid w:val="00096FB6"/>
    <w:rsid w:val="000A045C"/>
    <w:rsid w:val="000A0602"/>
    <w:rsid w:val="000A0AB5"/>
    <w:rsid w:val="000A0AEE"/>
    <w:rsid w:val="000A26A6"/>
    <w:rsid w:val="000A26CA"/>
    <w:rsid w:val="000A275D"/>
    <w:rsid w:val="000A523B"/>
    <w:rsid w:val="000A6E1D"/>
    <w:rsid w:val="000A7098"/>
    <w:rsid w:val="000B03C5"/>
    <w:rsid w:val="000B0B1D"/>
    <w:rsid w:val="000B2357"/>
    <w:rsid w:val="000B23D6"/>
    <w:rsid w:val="000B32A6"/>
    <w:rsid w:val="000B3952"/>
    <w:rsid w:val="000B44E3"/>
    <w:rsid w:val="000B4B0B"/>
    <w:rsid w:val="000B574B"/>
    <w:rsid w:val="000B587C"/>
    <w:rsid w:val="000B658F"/>
    <w:rsid w:val="000B78BD"/>
    <w:rsid w:val="000B7EDD"/>
    <w:rsid w:val="000C0717"/>
    <w:rsid w:val="000C0B66"/>
    <w:rsid w:val="000C14AE"/>
    <w:rsid w:val="000C1C1A"/>
    <w:rsid w:val="000C3738"/>
    <w:rsid w:val="000C42A3"/>
    <w:rsid w:val="000C6106"/>
    <w:rsid w:val="000C760A"/>
    <w:rsid w:val="000D001E"/>
    <w:rsid w:val="000D020D"/>
    <w:rsid w:val="000D0422"/>
    <w:rsid w:val="000D04E7"/>
    <w:rsid w:val="000D1414"/>
    <w:rsid w:val="000D1708"/>
    <w:rsid w:val="000D1760"/>
    <w:rsid w:val="000D39B2"/>
    <w:rsid w:val="000D44F1"/>
    <w:rsid w:val="000D6465"/>
    <w:rsid w:val="000D70E9"/>
    <w:rsid w:val="000E06CE"/>
    <w:rsid w:val="000E0CF6"/>
    <w:rsid w:val="000E13D3"/>
    <w:rsid w:val="000E14DB"/>
    <w:rsid w:val="000E17D7"/>
    <w:rsid w:val="000E22EC"/>
    <w:rsid w:val="000E2ADC"/>
    <w:rsid w:val="000E2C87"/>
    <w:rsid w:val="000E2F66"/>
    <w:rsid w:val="000E3E78"/>
    <w:rsid w:val="000E42E5"/>
    <w:rsid w:val="000E4E16"/>
    <w:rsid w:val="000E4FD8"/>
    <w:rsid w:val="000E5162"/>
    <w:rsid w:val="000E5AC0"/>
    <w:rsid w:val="000E5D51"/>
    <w:rsid w:val="000E7A71"/>
    <w:rsid w:val="000E7B47"/>
    <w:rsid w:val="000E7B68"/>
    <w:rsid w:val="000E7CF2"/>
    <w:rsid w:val="000F065F"/>
    <w:rsid w:val="000F094A"/>
    <w:rsid w:val="000F1959"/>
    <w:rsid w:val="000F2523"/>
    <w:rsid w:val="000F3EDB"/>
    <w:rsid w:val="000F459B"/>
    <w:rsid w:val="000F4F3F"/>
    <w:rsid w:val="000F4F95"/>
    <w:rsid w:val="000F5063"/>
    <w:rsid w:val="000F6171"/>
    <w:rsid w:val="000F6589"/>
    <w:rsid w:val="000F6D0A"/>
    <w:rsid w:val="000F6E9E"/>
    <w:rsid w:val="0010188C"/>
    <w:rsid w:val="00101AEF"/>
    <w:rsid w:val="00102DA9"/>
    <w:rsid w:val="001033F2"/>
    <w:rsid w:val="00104189"/>
    <w:rsid w:val="00104587"/>
    <w:rsid w:val="0010462D"/>
    <w:rsid w:val="0010467B"/>
    <w:rsid w:val="00105703"/>
    <w:rsid w:val="00105F73"/>
    <w:rsid w:val="00107A21"/>
    <w:rsid w:val="00107AB6"/>
    <w:rsid w:val="00107B43"/>
    <w:rsid w:val="001104AC"/>
    <w:rsid w:val="00110B36"/>
    <w:rsid w:val="00110E4A"/>
    <w:rsid w:val="00111256"/>
    <w:rsid w:val="00111EE0"/>
    <w:rsid w:val="00112973"/>
    <w:rsid w:val="00112E36"/>
    <w:rsid w:val="00113487"/>
    <w:rsid w:val="00113872"/>
    <w:rsid w:val="0011448D"/>
    <w:rsid w:val="00114686"/>
    <w:rsid w:val="00115D75"/>
    <w:rsid w:val="00116422"/>
    <w:rsid w:val="001164E3"/>
    <w:rsid w:val="00116507"/>
    <w:rsid w:val="00117C33"/>
    <w:rsid w:val="00117F3E"/>
    <w:rsid w:val="00120D15"/>
    <w:rsid w:val="001224F2"/>
    <w:rsid w:val="00122D9A"/>
    <w:rsid w:val="00123548"/>
    <w:rsid w:val="00123693"/>
    <w:rsid w:val="0012379B"/>
    <w:rsid w:val="001241A2"/>
    <w:rsid w:val="001249AA"/>
    <w:rsid w:val="00124CB3"/>
    <w:rsid w:val="00125617"/>
    <w:rsid w:val="00125DA7"/>
    <w:rsid w:val="00126318"/>
    <w:rsid w:val="00126811"/>
    <w:rsid w:val="00127163"/>
    <w:rsid w:val="00130DBC"/>
    <w:rsid w:val="001317D7"/>
    <w:rsid w:val="00131F7D"/>
    <w:rsid w:val="00132AA9"/>
    <w:rsid w:val="001330D5"/>
    <w:rsid w:val="0013335A"/>
    <w:rsid w:val="00133667"/>
    <w:rsid w:val="00133FB2"/>
    <w:rsid w:val="001344A4"/>
    <w:rsid w:val="0013575A"/>
    <w:rsid w:val="00140049"/>
    <w:rsid w:val="00140C9F"/>
    <w:rsid w:val="00144992"/>
    <w:rsid w:val="00145BFB"/>
    <w:rsid w:val="00146D3F"/>
    <w:rsid w:val="0014759F"/>
    <w:rsid w:val="00147637"/>
    <w:rsid w:val="00147824"/>
    <w:rsid w:val="0015007C"/>
    <w:rsid w:val="00150294"/>
    <w:rsid w:val="0015077D"/>
    <w:rsid w:val="00150CE7"/>
    <w:rsid w:val="00152370"/>
    <w:rsid w:val="001523BB"/>
    <w:rsid w:val="00152D43"/>
    <w:rsid w:val="00152E62"/>
    <w:rsid w:val="00153E81"/>
    <w:rsid w:val="001546FE"/>
    <w:rsid w:val="00154AD2"/>
    <w:rsid w:val="00154FB5"/>
    <w:rsid w:val="0015590E"/>
    <w:rsid w:val="0015652D"/>
    <w:rsid w:val="001565AB"/>
    <w:rsid w:val="00156776"/>
    <w:rsid w:val="001574C1"/>
    <w:rsid w:val="0015750A"/>
    <w:rsid w:val="00157708"/>
    <w:rsid w:val="00157BD4"/>
    <w:rsid w:val="00160798"/>
    <w:rsid w:val="00162C8C"/>
    <w:rsid w:val="0016316B"/>
    <w:rsid w:val="00163A9E"/>
    <w:rsid w:val="001642A0"/>
    <w:rsid w:val="00165526"/>
    <w:rsid w:val="00165FC8"/>
    <w:rsid w:val="0016643D"/>
    <w:rsid w:val="0016651A"/>
    <w:rsid w:val="00166F49"/>
    <w:rsid w:val="0016711B"/>
    <w:rsid w:val="00170964"/>
    <w:rsid w:val="00170B5A"/>
    <w:rsid w:val="00175478"/>
    <w:rsid w:val="00176704"/>
    <w:rsid w:val="00176C86"/>
    <w:rsid w:val="00177769"/>
    <w:rsid w:val="00180146"/>
    <w:rsid w:val="0018045B"/>
    <w:rsid w:val="001812FE"/>
    <w:rsid w:val="0018292D"/>
    <w:rsid w:val="001830BE"/>
    <w:rsid w:val="001837D8"/>
    <w:rsid w:val="00184216"/>
    <w:rsid w:val="0018504E"/>
    <w:rsid w:val="001858E9"/>
    <w:rsid w:val="00186871"/>
    <w:rsid w:val="00186F6C"/>
    <w:rsid w:val="00187A68"/>
    <w:rsid w:val="00187B3E"/>
    <w:rsid w:val="00187BEC"/>
    <w:rsid w:val="00187EA9"/>
    <w:rsid w:val="001906EC"/>
    <w:rsid w:val="00191834"/>
    <w:rsid w:val="00191A3F"/>
    <w:rsid w:val="00191B51"/>
    <w:rsid w:val="00194F93"/>
    <w:rsid w:val="00195630"/>
    <w:rsid w:val="001962C5"/>
    <w:rsid w:val="001965CF"/>
    <w:rsid w:val="001969C0"/>
    <w:rsid w:val="00197FDA"/>
    <w:rsid w:val="001A00C7"/>
    <w:rsid w:val="001A0A5E"/>
    <w:rsid w:val="001A0CC7"/>
    <w:rsid w:val="001A16E5"/>
    <w:rsid w:val="001A3DA9"/>
    <w:rsid w:val="001A4A38"/>
    <w:rsid w:val="001A513F"/>
    <w:rsid w:val="001A5346"/>
    <w:rsid w:val="001A5A59"/>
    <w:rsid w:val="001A5E81"/>
    <w:rsid w:val="001A6742"/>
    <w:rsid w:val="001A70F7"/>
    <w:rsid w:val="001A71F3"/>
    <w:rsid w:val="001A77C2"/>
    <w:rsid w:val="001B04A1"/>
    <w:rsid w:val="001B2136"/>
    <w:rsid w:val="001B2A26"/>
    <w:rsid w:val="001B2CE9"/>
    <w:rsid w:val="001B2F04"/>
    <w:rsid w:val="001B3064"/>
    <w:rsid w:val="001B3915"/>
    <w:rsid w:val="001B43DB"/>
    <w:rsid w:val="001B5225"/>
    <w:rsid w:val="001B55AB"/>
    <w:rsid w:val="001B6A0A"/>
    <w:rsid w:val="001B703F"/>
    <w:rsid w:val="001B79A4"/>
    <w:rsid w:val="001C04C1"/>
    <w:rsid w:val="001C0984"/>
    <w:rsid w:val="001C1048"/>
    <w:rsid w:val="001C1488"/>
    <w:rsid w:val="001C31AA"/>
    <w:rsid w:val="001C38E8"/>
    <w:rsid w:val="001C4887"/>
    <w:rsid w:val="001C5A5D"/>
    <w:rsid w:val="001C5CF8"/>
    <w:rsid w:val="001C69A4"/>
    <w:rsid w:val="001C6BD7"/>
    <w:rsid w:val="001C71EC"/>
    <w:rsid w:val="001D007A"/>
    <w:rsid w:val="001D11C4"/>
    <w:rsid w:val="001D1764"/>
    <w:rsid w:val="001D2324"/>
    <w:rsid w:val="001D2B9F"/>
    <w:rsid w:val="001D525F"/>
    <w:rsid w:val="001D54A0"/>
    <w:rsid w:val="001D5824"/>
    <w:rsid w:val="001D6419"/>
    <w:rsid w:val="001E020E"/>
    <w:rsid w:val="001E0818"/>
    <w:rsid w:val="001E1464"/>
    <w:rsid w:val="001E2D8F"/>
    <w:rsid w:val="001E3D39"/>
    <w:rsid w:val="001E46C5"/>
    <w:rsid w:val="001E48A5"/>
    <w:rsid w:val="001E6195"/>
    <w:rsid w:val="001E6E57"/>
    <w:rsid w:val="001E7B96"/>
    <w:rsid w:val="001E7E3E"/>
    <w:rsid w:val="001F0187"/>
    <w:rsid w:val="001F0B02"/>
    <w:rsid w:val="001F13BC"/>
    <w:rsid w:val="001F1889"/>
    <w:rsid w:val="001F1A25"/>
    <w:rsid w:val="001F1D1C"/>
    <w:rsid w:val="001F1E63"/>
    <w:rsid w:val="001F2EFC"/>
    <w:rsid w:val="001F305B"/>
    <w:rsid w:val="001F373D"/>
    <w:rsid w:val="001F44E7"/>
    <w:rsid w:val="001F49D3"/>
    <w:rsid w:val="001F6A22"/>
    <w:rsid w:val="002002DA"/>
    <w:rsid w:val="002015EE"/>
    <w:rsid w:val="00201852"/>
    <w:rsid w:val="002029AB"/>
    <w:rsid w:val="00203305"/>
    <w:rsid w:val="00203ED5"/>
    <w:rsid w:val="002041B3"/>
    <w:rsid w:val="00205725"/>
    <w:rsid w:val="002058C4"/>
    <w:rsid w:val="00205968"/>
    <w:rsid w:val="00206656"/>
    <w:rsid w:val="00206E11"/>
    <w:rsid w:val="00206E7E"/>
    <w:rsid w:val="0021008F"/>
    <w:rsid w:val="00210277"/>
    <w:rsid w:val="00210A9C"/>
    <w:rsid w:val="002113AF"/>
    <w:rsid w:val="002115DE"/>
    <w:rsid w:val="00212071"/>
    <w:rsid w:val="00212586"/>
    <w:rsid w:val="00212F46"/>
    <w:rsid w:val="00213A24"/>
    <w:rsid w:val="00214716"/>
    <w:rsid w:val="00214857"/>
    <w:rsid w:val="00215253"/>
    <w:rsid w:val="002154DE"/>
    <w:rsid w:val="00216EF4"/>
    <w:rsid w:val="0022071A"/>
    <w:rsid w:val="002230A0"/>
    <w:rsid w:val="0022334C"/>
    <w:rsid w:val="002234CB"/>
    <w:rsid w:val="00224399"/>
    <w:rsid w:val="002252AA"/>
    <w:rsid w:val="00225504"/>
    <w:rsid w:val="00226BDF"/>
    <w:rsid w:val="00226CD9"/>
    <w:rsid w:val="00227B7C"/>
    <w:rsid w:val="002301F7"/>
    <w:rsid w:val="002309D0"/>
    <w:rsid w:val="00230B88"/>
    <w:rsid w:val="00231222"/>
    <w:rsid w:val="00231F3E"/>
    <w:rsid w:val="002325FC"/>
    <w:rsid w:val="00232EBA"/>
    <w:rsid w:val="0023358D"/>
    <w:rsid w:val="00235DE1"/>
    <w:rsid w:val="00235E47"/>
    <w:rsid w:val="00236B33"/>
    <w:rsid w:val="00237EEE"/>
    <w:rsid w:val="00240040"/>
    <w:rsid w:val="00240C56"/>
    <w:rsid w:val="00241FFA"/>
    <w:rsid w:val="0024216F"/>
    <w:rsid w:val="002426CA"/>
    <w:rsid w:val="002430BF"/>
    <w:rsid w:val="00244CCB"/>
    <w:rsid w:val="002456F3"/>
    <w:rsid w:val="00246382"/>
    <w:rsid w:val="002465CD"/>
    <w:rsid w:val="00246874"/>
    <w:rsid w:val="00246A33"/>
    <w:rsid w:val="00246AE8"/>
    <w:rsid w:val="00247093"/>
    <w:rsid w:val="002470DB"/>
    <w:rsid w:val="00247A7D"/>
    <w:rsid w:val="00247CBC"/>
    <w:rsid w:val="0025085E"/>
    <w:rsid w:val="00251571"/>
    <w:rsid w:val="002525CB"/>
    <w:rsid w:val="002529D0"/>
    <w:rsid w:val="00253564"/>
    <w:rsid w:val="00253EEB"/>
    <w:rsid w:val="00254960"/>
    <w:rsid w:val="002555D9"/>
    <w:rsid w:val="00256816"/>
    <w:rsid w:val="002568FB"/>
    <w:rsid w:val="00256C2F"/>
    <w:rsid w:val="002573F3"/>
    <w:rsid w:val="00257689"/>
    <w:rsid w:val="002604DF"/>
    <w:rsid w:val="0026200B"/>
    <w:rsid w:val="002630AD"/>
    <w:rsid w:val="00263336"/>
    <w:rsid w:val="002641E9"/>
    <w:rsid w:val="00264C9C"/>
    <w:rsid w:val="00264D94"/>
    <w:rsid w:val="002653C5"/>
    <w:rsid w:val="0026592B"/>
    <w:rsid w:val="00267AE4"/>
    <w:rsid w:val="0027069F"/>
    <w:rsid w:val="00270ACD"/>
    <w:rsid w:val="00271003"/>
    <w:rsid w:val="002713C5"/>
    <w:rsid w:val="00272F52"/>
    <w:rsid w:val="002734B5"/>
    <w:rsid w:val="00273684"/>
    <w:rsid w:val="00273FB0"/>
    <w:rsid w:val="00274158"/>
    <w:rsid w:val="002742F6"/>
    <w:rsid w:val="00275144"/>
    <w:rsid w:val="00275D22"/>
    <w:rsid w:val="0027615E"/>
    <w:rsid w:val="00276FE8"/>
    <w:rsid w:val="00277EB6"/>
    <w:rsid w:val="0028041D"/>
    <w:rsid w:val="0028097E"/>
    <w:rsid w:val="0028166E"/>
    <w:rsid w:val="0028197A"/>
    <w:rsid w:val="00281D98"/>
    <w:rsid w:val="00283016"/>
    <w:rsid w:val="00283083"/>
    <w:rsid w:val="00283375"/>
    <w:rsid w:val="002834E4"/>
    <w:rsid w:val="00283AA6"/>
    <w:rsid w:val="00283C85"/>
    <w:rsid w:val="002847DD"/>
    <w:rsid w:val="00284B7D"/>
    <w:rsid w:val="00285430"/>
    <w:rsid w:val="002879B6"/>
    <w:rsid w:val="0029126D"/>
    <w:rsid w:val="00291EB0"/>
    <w:rsid w:val="00294EB5"/>
    <w:rsid w:val="00294FF7"/>
    <w:rsid w:val="0029548E"/>
    <w:rsid w:val="002954E7"/>
    <w:rsid w:val="0029720A"/>
    <w:rsid w:val="00297E75"/>
    <w:rsid w:val="002A0511"/>
    <w:rsid w:val="002A0972"/>
    <w:rsid w:val="002A1318"/>
    <w:rsid w:val="002A1481"/>
    <w:rsid w:val="002A1A38"/>
    <w:rsid w:val="002A282D"/>
    <w:rsid w:val="002A2A80"/>
    <w:rsid w:val="002A2CCA"/>
    <w:rsid w:val="002A320B"/>
    <w:rsid w:val="002A3370"/>
    <w:rsid w:val="002A34C2"/>
    <w:rsid w:val="002A3EAF"/>
    <w:rsid w:val="002A50FA"/>
    <w:rsid w:val="002A53CD"/>
    <w:rsid w:val="002B083B"/>
    <w:rsid w:val="002B0B86"/>
    <w:rsid w:val="002B12E6"/>
    <w:rsid w:val="002B1333"/>
    <w:rsid w:val="002B1EFE"/>
    <w:rsid w:val="002B38B3"/>
    <w:rsid w:val="002B4123"/>
    <w:rsid w:val="002B4B50"/>
    <w:rsid w:val="002B6169"/>
    <w:rsid w:val="002B651B"/>
    <w:rsid w:val="002C018D"/>
    <w:rsid w:val="002C0B3F"/>
    <w:rsid w:val="002C1550"/>
    <w:rsid w:val="002C1C81"/>
    <w:rsid w:val="002C2CF1"/>
    <w:rsid w:val="002C31A4"/>
    <w:rsid w:val="002C3947"/>
    <w:rsid w:val="002C3C9A"/>
    <w:rsid w:val="002C446A"/>
    <w:rsid w:val="002C4F95"/>
    <w:rsid w:val="002C55A7"/>
    <w:rsid w:val="002C593E"/>
    <w:rsid w:val="002C63AE"/>
    <w:rsid w:val="002C6C0A"/>
    <w:rsid w:val="002C6D20"/>
    <w:rsid w:val="002C74E2"/>
    <w:rsid w:val="002C7A11"/>
    <w:rsid w:val="002C7D7D"/>
    <w:rsid w:val="002D0447"/>
    <w:rsid w:val="002D0F23"/>
    <w:rsid w:val="002D17A3"/>
    <w:rsid w:val="002D1B66"/>
    <w:rsid w:val="002D1E40"/>
    <w:rsid w:val="002D21E5"/>
    <w:rsid w:val="002D2631"/>
    <w:rsid w:val="002D282E"/>
    <w:rsid w:val="002D3CD6"/>
    <w:rsid w:val="002D56EB"/>
    <w:rsid w:val="002D5D04"/>
    <w:rsid w:val="002D62ED"/>
    <w:rsid w:val="002D6947"/>
    <w:rsid w:val="002D69C6"/>
    <w:rsid w:val="002D6AC8"/>
    <w:rsid w:val="002D6F69"/>
    <w:rsid w:val="002D7781"/>
    <w:rsid w:val="002E1072"/>
    <w:rsid w:val="002E11A9"/>
    <w:rsid w:val="002E1ADE"/>
    <w:rsid w:val="002E1BC1"/>
    <w:rsid w:val="002E1CC4"/>
    <w:rsid w:val="002E2422"/>
    <w:rsid w:val="002E2502"/>
    <w:rsid w:val="002E471D"/>
    <w:rsid w:val="002E5347"/>
    <w:rsid w:val="002E55B1"/>
    <w:rsid w:val="002E669B"/>
    <w:rsid w:val="002E7B16"/>
    <w:rsid w:val="002F0483"/>
    <w:rsid w:val="002F0A4E"/>
    <w:rsid w:val="002F0CC3"/>
    <w:rsid w:val="002F0F9B"/>
    <w:rsid w:val="002F17BA"/>
    <w:rsid w:val="002F3C4B"/>
    <w:rsid w:val="002F3EC5"/>
    <w:rsid w:val="002F44D7"/>
    <w:rsid w:val="002F49A5"/>
    <w:rsid w:val="002F4AE1"/>
    <w:rsid w:val="002F4DA8"/>
    <w:rsid w:val="002F57F7"/>
    <w:rsid w:val="002F5CBD"/>
    <w:rsid w:val="002F5EB9"/>
    <w:rsid w:val="002F6D48"/>
    <w:rsid w:val="002F754D"/>
    <w:rsid w:val="002F7974"/>
    <w:rsid w:val="003000D6"/>
    <w:rsid w:val="0030102F"/>
    <w:rsid w:val="00302215"/>
    <w:rsid w:val="003023ED"/>
    <w:rsid w:val="00302493"/>
    <w:rsid w:val="003024FF"/>
    <w:rsid w:val="00302681"/>
    <w:rsid w:val="0030303E"/>
    <w:rsid w:val="003035E4"/>
    <w:rsid w:val="00303F5F"/>
    <w:rsid w:val="0030441D"/>
    <w:rsid w:val="003058A1"/>
    <w:rsid w:val="00305DB1"/>
    <w:rsid w:val="0030619F"/>
    <w:rsid w:val="0030680B"/>
    <w:rsid w:val="00306C63"/>
    <w:rsid w:val="00306F69"/>
    <w:rsid w:val="00307240"/>
    <w:rsid w:val="0030761E"/>
    <w:rsid w:val="003109A7"/>
    <w:rsid w:val="00313801"/>
    <w:rsid w:val="00313A82"/>
    <w:rsid w:val="00313D2B"/>
    <w:rsid w:val="00314102"/>
    <w:rsid w:val="003147A4"/>
    <w:rsid w:val="00314FB0"/>
    <w:rsid w:val="0031516F"/>
    <w:rsid w:val="00315918"/>
    <w:rsid w:val="00316CB2"/>
    <w:rsid w:val="00316E8D"/>
    <w:rsid w:val="003173AC"/>
    <w:rsid w:val="00320009"/>
    <w:rsid w:val="00320BA6"/>
    <w:rsid w:val="00320C37"/>
    <w:rsid w:val="00321382"/>
    <w:rsid w:val="0032193E"/>
    <w:rsid w:val="00322351"/>
    <w:rsid w:val="00322588"/>
    <w:rsid w:val="003231C5"/>
    <w:rsid w:val="00323A50"/>
    <w:rsid w:val="00323C5E"/>
    <w:rsid w:val="00324EC8"/>
    <w:rsid w:val="00324F07"/>
    <w:rsid w:val="00330236"/>
    <w:rsid w:val="003302A1"/>
    <w:rsid w:val="00330FF1"/>
    <w:rsid w:val="00331CE2"/>
    <w:rsid w:val="00332145"/>
    <w:rsid w:val="0033225B"/>
    <w:rsid w:val="00332DD1"/>
    <w:rsid w:val="00332F30"/>
    <w:rsid w:val="003333CF"/>
    <w:rsid w:val="00333722"/>
    <w:rsid w:val="00333777"/>
    <w:rsid w:val="00333FFC"/>
    <w:rsid w:val="003353B9"/>
    <w:rsid w:val="003353EC"/>
    <w:rsid w:val="00336654"/>
    <w:rsid w:val="003368C3"/>
    <w:rsid w:val="00336E08"/>
    <w:rsid w:val="003372AD"/>
    <w:rsid w:val="00337E33"/>
    <w:rsid w:val="00340AA2"/>
    <w:rsid w:val="0034200A"/>
    <w:rsid w:val="00342F9C"/>
    <w:rsid w:val="00342FBF"/>
    <w:rsid w:val="00343C9B"/>
    <w:rsid w:val="00343EA7"/>
    <w:rsid w:val="003441BB"/>
    <w:rsid w:val="0034433A"/>
    <w:rsid w:val="003456CE"/>
    <w:rsid w:val="00345C57"/>
    <w:rsid w:val="0034773D"/>
    <w:rsid w:val="00347A66"/>
    <w:rsid w:val="0035019E"/>
    <w:rsid w:val="003512B9"/>
    <w:rsid w:val="00351E95"/>
    <w:rsid w:val="00351EDB"/>
    <w:rsid w:val="00353C2B"/>
    <w:rsid w:val="003540B5"/>
    <w:rsid w:val="00354522"/>
    <w:rsid w:val="0035511B"/>
    <w:rsid w:val="00355428"/>
    <w:rsid w:val="00356C3E"/>
    <w:rsid w:val="00357138"/>
    <w:rsid w:val="003577C0"/>
    <w:rsid w:val="003607C8"/>
    <w:rsid w:val="003610DA"/>
    <w:rsid w:val="003612C3"/>
    <w:rsid w:val="003614B4"/>
    <w:rsid w:val="00361D4B"/>
    <w:rsid w:val="00362D14"/>
    <w:rsid w:val="00364332"/>
    <w:rsid w:val="003654AF"/>
    <w:rsid w:val="003662AA"/>
    <w:rsid w:val="00366E9E"/>
    <w:rsid w:val="003670B2"/>
    <w:rsid w:val="003677F5"/>
    <w:rsid w:val="00367B75"/>
    <w:rsid w:val="00370021"/>
    <w:rsid w:val="003703F1"/>
    <w:rsid w:val="00370C5A"/>
    <w:rsid w:val="00370E93"/>
    <w:rsid w:val="00372758"/>
    <w:rsid w:val="003728CD"/>
    <w:rsid w:val="0037428E"/>
    <w:rsid w:val="00374648"/>
    <w:rsid w:val="00376087"/>
    <w:rsid w:val="00380BA4"/>
    <w:rsid w:val="003815B3"/>
    <w:rsid w:val="003822D1"/>
    <w:rsid w:val="00382A5D"/>
    <w:rsid w:val="00382DC3"/>
    <w:rsid w:val="00383391"/>
    <w:rsid w:val="00383CC8"/>
    <w:rsid w:val="00384120"/>
    <w:rsid w:val="00384352"/>
    <w:rsid w:val="00384F89"/>
    <w:rsid w:val="00384FE8"/>
    <w:rsid w:val="00385F74"/>
    <w:rsid w:val="00386C93"/>
    <w:rsid w:val="0038745F"/>
    <w:rsid w:val="00387CF8"/>
    <w:rsid w:val="00387D1E"/>
    <w:rsid w:val="003901CA"/>
    <w:rsid w:val="0039031B"/>
    <w:rsid w:val="00390327"/>
    <w:rsid w:val="003941A3"/>
    <w:rsid w:val="00395215"/>
    <w:rsid w:val="003960A8"/>
    <w:rsid w:val="0039712D"/>
    <w:rsid w:val="003973B7"/>
    <w:rsid w:val="003975A6"/>
    <w:rsid w:val="00397707"/>
    <w:rsid w:val="00397E7A"/>
    <w:rsid w:val="00397E86"/>
    <w:rsid w:val="00397F70"/>
    <w:rsid w:val="003A00CA"/>
    <w:rsid w:val="003A0836"/>
    <w:rsid w:val="003A0BFA"/>
    <w:rsid w:val="003A0F07"/>
    <w:rsid w:val="003A20F0"/>
    <w:rsid w:val="003A2C6F"/>
    <w:rsid w:val="003A33D2"/>
    <w:rsid w:val="003A3416"/>
    <w:rsid w:val="003A384E"/>
    <w:rsid w:val="003A394D"/>
    <w:rsid w:val="003A3FCD"/>
    <w:rsid w:val="003A41FA"/>
    <w:rsid w:val="003A4538"/>
    <w:rsid w:val="003A4800"/>
    <w:rsid w:val="003A4C45"/>
    <w:rsid w:val="003A503F"/>
    <w:rsid w:val="003A6E83"/>
    <w:rsid w:val="003A74C3"/>
    <w:rsid w:val="003A7848"/>
    <w:rsid w:val="003B0292"/>
    <w:rsid w:val="003B086D"/>
    <w:rsid w:val="003B09BD"/>
    <w:rsid w:val="003B0C45"/>
    <w:rsid w:val="003B1BDB"/>
    <w:rsid w:val="003B1C0C"/>
    <w:rsid w:val="003B293E"/>
    <w:rsid w:val="003B3530"/>
    <w:rsid w:val="003B4489"/>
    <w:rsid w:val="003B4834"/>
    <w:rsid w:val="003B4DDD"/>
    <w:rsid w:val="003B565E"/>
    <w:rsid w:val="003B5A67"/>
    <w:rsid w:val="003B5CF2"/>
    <w:rsid w:val="003B6139"/>
    <w:rsid w:val="003B6820"/>
    <w:rsid w:val="003C027A"/>
    <w:rsid w:val="003C08B1"/>
    <w:rsid w:val="003C0B95"/>
    <w:rsid w:val="003C0C39"/>
    <w:rsid w:val="003C154E"/>
    <w:rsid w:val="003C1FE6"/>
    <w:rsid w:val="003C246F"/>
    <w:rsid w:val="003C2CF1"/>
    <w:rsid w:val="003C2FF2"/>
    <w:rsid w:val="003C354E"/>
    <w:rsid w:val="003C394F"/>
    <w:rsid w:val="003C3C56"/>
    <w:rsid w:val="003C5190"/>
    <w:rsid w:val="003C6619"/>
    <w:rsid w:val="003C6941"/>
    <w:rsid w:val="003C6C12"/>
    <w:rsid w:val="003C71BA"/>
    <w:rsid w:val="003C798D"/>
    <w:rsid w:val="003C7EF9"/>
    <w:rsid w:val="003D0D62"/>
    <w:rsid w:val="003D10B7"/>
    <w:rsid w:val="003D1AAC"/>
    <w:rsid w:val="003D2021"/>
    <w:rsid w:val="003D2805"/>
    <w:rsid w:val="003D335C"/>
    <w:rsid w:val="003D412C"/>
    <w:rsid w:val="003D44F8"/>
    <w:rsid w:val="003D4798"/>
    <w:rsid w:val="003D5102"/>
    <w:rsid w:val="003D7117"/>
    <w:rsid w:val="003D7213"/>
    <w:rsid w:val="003D7776"/>
    <w:rsid w:val="003E0188"/>
    <w:rsid w:val="003E0254"/>
    <w:rsid w:val="003E08C6"/>
    <w:rsid w:val="003E1149"/>
    <w:rsid w:val="003E13B2"/>
    <w:rsid w:val="003E24D1"/>
    <w:rsid w:val="003E3F7E"/>
    <w:rsid w:val="003E5225"/>
    <w:rsid w:val="003E5870"/>
    <w:rsid w:val="003E5A2F"/>
    <w:rsid w:val="003E60A8"/>
    <w:rsid w:val="003E61A1"/>
    <w:rsid w:val="003E709A"/>
    <w:rsid w:val="003E7FA4"/>
    <w:rsid w:val="003F032D"/>
    <w:rsid w:val="003F2564"/>
    <w:rsid w:val="003F2C11"/>
    <w:rsid w:val="003F2C63"/>
    <w:rsid w:val="003F3106"/>
    <w:rsid w:val="003F33C6"/>
    <w:rsid w:val="003F3DE0"/>
    <w:rsid w:val="003F3F10"/>
    <w:rsid w:val="003F4C01"/>
    <w:rsid w:val="003F4F54"/>
    <w:rsid w:val="003F5361"/>
    <w:rsid w:val="003F5A95"/>
    <w:rsid w:val="003F6213"/>
    <w:rsid w:val="003F62E0"/>
    <w:rsid w:val="003F6BD8"/>
    <w:rsid w:val="003F7BCF"/>
    <w:rsid w:val="004004B7"/>
    <w:rsid w:val="00400546"/>
    <w:rsid w:val="00400D7D"/>
    <w:rsid w:val="00401138"/>
    <w:rsid w:val="0040218E"/>
    <w:rsid w:val="00402372"/>
    <w:rsid w:val="00403A7E"/>
    <w:rsid w:val="004052D0"/>
    <w:rsid w:val="0040560F"/>
    <w:rsid w:val="00405834"/>
    <w:rsid w:val="004074A9"/>
    <w:rsid w:val="00407F6E"/>
    <w:rsid w:val="0041147C"/>
    <w:rsid w:val="00411BAC"/>
    <w:rsid w:val="00411ECE"/>
    <w:rsid w:val="00413859"/>
    <w:rsid w:val="00415658"/>
    <w:rsid w:val="00416D81"/>
    <w:rsid w:val="00416EDF"/>
    <w:rsid w:val="00416FBB"/>
    <w:rsid w:val="004171A3"/>
    <w:rsid w:val="00417708"/>
    <w:rsid w:val="004177AE"/>
    <w:rsid w:val="00421195"/>
    <w:rsid w:val="00421FE7"/>
    <w:rsid w:val="004220AA"/>
    <w:rsid w:val="00422578"/>
    <w:rsid w:val="004227A3"/>
    <w:rsid w:val="00422C6C"/>
    <w:rsid w:val="00424173"/>
    <w:rsid w:val="00425156"/>
    <w:rsid w:val="004254C0"/>
    <w:rsid w:val="004258A6"/>
    <w:rsid w:val="00425D74"/>
    <w:rsid w:val="004267C4"/>
    <w:rsid w:val="004304F0"/>
    <w:rsid w:val="00432793"/>
    <w:rsid w:val="00433D5F"/>
    <w:rsid w:val="00433DF4"/>
    <w:rsid w:val="00434042"/>
    <w:rsid w:val="00434550"/>
    <w:rsid w:val="00434738"/>
    <w:rsid w:val="0043475C"/>
    <w:rsid w:val="00434762"/>
    <w:rsid w:val="00434E1B"/>
    <w:rsid w:val="004364AC"/>
    <w:rsid w:val="004367CC"/>
    <w:rsid w:val="004372B2"/>
    <w:rsid w:val="0044050C"/>
    <w:rsid w:val="00440F38"/>
    <w:rsid w:val="00441094"/>
    <w:rsid w:val="0044112B"/>
    <w:rsid w:val="004414EB"/>
    <w:rsid w:val="00441AC0"/>
    <w:rsid w:val="00442B4B"/>
    <w:rsid w:val="00442E89"/>
    <w:rsid w:val="00443397"/>
    <w:rsid w:val="0044394A"/>
    <w:rsid w:val="00444226"/>
    <w:rsid w:val="00444545"/>
    <w:rsid w:val="004448BB"/>
    <w:rsid w:val="004451D0"/>
    <w:rsid w:val="004453CB"/>
    <w:rsid w:val="004464AA"/>
    <w:rsid w:val="0044754B"/>
    <w:rsid w:val="00447C0C"/>
    <w:rsid w:val="00450D71"/>
    <w:rsid w:val="00451264"/>
    <w:rsid w:val="0045157B"/>
    <w:rsid w:val="004518A4"/>
    <w:rsid w:val="004522D9"/>
    <w:rsid w:val="004526DB"/>
    <w:rsid w:val="00452908"/>
    <w:rsid w:val="00452AFE"/>
    <w:rsid w:val="0045354E"/>
    <w:rsid w:val="004542DC"/>
    <w:rsid w:val="00454DA8"/>
    <w:rsid w:val="00454DC3"/>
    <w:rsid w:val="00455025"/>
    <w:rsid w:val="004556D7"/>
    <w:rsid w:val="0045626A"/>
    <w:rsid w:val="004562F8"/>
    <w:rsid w:val="004573C9"/>
    <w:rsid w:val="00457E97"/>
    <w:rsid w:val="00457F0F"/>
    <w:rsid w:val="00457F9F"/>
    <w:rsid w:val="0046087D"/>
    <w:rsid w:val="00461223"/>
    <w:rsid w:val="004616BA"/>
    <w:rsid w:val="00462C04"/>
    <w:rsid w:val="004630C9"/>
    <w:rsid w:val="004638A7"/>
    <w:rsid w:val="004643A6"/>
    <w:rsid w:val="00465A43"/>
    <w:rsid w:val="00466675"/>
    <w:rsid w:val="00466722"/>
    <w:rsid w:val="00466C4F"/>
    <w:rsid w:val="00467814"/>
    <w:rsid w:val="00467D3F"/>
    <w:rsid w:val="00467DD9"/>
    <w:rsid w:val="004704DF"/>
    <w:rsid w:val="00471166"/>
    <w:rsid w:val="00471254"/>
    <w:rsid w:val="004713B2"/>
    <w:rsid w:val="004721E8"/>
    <w:rsid w:val="004730CA"/>
    <w:rsid w:val="00473D76"/>
    <w:rsid w:val="00473F85"/>
    <w:rsid w:val="004742A0"/>
    <w:rsid w:val="004745D6"/>
    <w:rsid w:val="0047654A"/>
    <w:rsid w:val="00476571"/>
    <w:rsid w:val="004765E0"/>
    <w:rsid w:val="004812CB"/>
    <w:rsid w:val="00481992"/>
    <w:rsid w:val="00482106"/>
    <w:rsid w:val="0048282C"/>
    <w:rsid w:val="004829C8"/>
    <w:rsid w:val="004834D1"/>
    <w:rsid w:val="00483951"/>
    <w:rsid w:val="00484DB3"/>
    <w:rsid w:val="00484EC8"/>
    <w:rsid w:val="004855E3"/>
    <w:rsid w:val="00486F80"/>
    <w:rsid w:val="0048706A"/>
    <w:rsid w:val="00487760"/>
    <w:rsid w:val="00487E9D"/>
    <w:rsid w:val="0049002E"/>
    <w:rsid w:val="0049087A"/>
    <w:rsid w:val="00490D3D"/>
    <w:rsid w:val="00491812"/>
    <w:rsid w:val="004918E1"/>
    <w:rsid w:val="00491EA1"/>
    <w:rsid w:val="00492213"/>
    <w:rsid w:val="00493057"/>
    <w:rsid w:val="0049334C"/>
    <w:rsid w:val="00494E4B"/>
    <w:rsid w:val="00495069"/>
    <w:rsid w:val="004950FA"/>
    <w:rsid w:val="00495AD4"/>
    <w:rsid w:val="00495B3E"/>
    <w:rsid w:val="0049626C"/>
    <w:rsid w:val="0049699C"/>
    <w:rsid w:val="00496ABF"/>
    <w:rsid w:val="00496C81"/>
    <w:rsid w:val="004977E4"/>
    <w:rsid w:val="004978D1"/>
    <w:rsid w:val="00497AD8"/>
    <w:rsid w:val="004A0193"/>
    <w:rsid w:val="004A0222"/>
    <w:rsid w:val="004A0B9A"/>
    <w:rsid w:val="004A0D24"/>
    <w:rsid w:val="004A19D2"/>
    <w:rsid w:val="004A1BA5"/>
    <w:rsid w:val="004A355F"/>
    <w:rsid w:val="004A4F54"/>
    <w:rsid w:val="004A5D0D"/>
    <w:rsid w:val="004A7019"/>
    <w:rsid w:val="004A77E5"/>
    <w:rsid w:val="004B03EA"/>
    <w:rsid w:val="004B042D"/>
    <w:rsid w:val="004B1607"/>
    <w:rsid w:val="004B1A78"/>
    <w:rsid w:val="004B39B8"/>
    <w:rsid w:val="004B3B1D"/>
    <w:rsid w:val="004B3EE3"/>
    <w:rsid w:val="004B53BE"/>
    <w:rsid w:val="004B6461"/>
    <w:rsid w:val="004B64C1"/>
    <w:rsid w:val="004B658F"/>
    <w:rsid w:val="004B7DA6"/>
    <w:rsid w:val="004C12ED"/>
    <w:rsid w:val="004C146C"/>
    <w:rsid w:val="004C230F"/>
    <w:rsid w:val="004C26DF"/>
    <w:rsid w:val="004C26FA"/>
    <w:rsid w:val="004C27B5"/>
    <w:rsid w:val="004C282D"/>
    <w:rsid w:val="004C3446"/>
    <w:rsid w:val="004C4135"/>
    <w:rsid w:val="004C4B6B"/>
    <w:rsid w:val="004C4E06"/>
    <w:rsid w:val="004C5440"/>
    <w:rsid w:val="004C5619"/>
    <w:rsid w:val="004C666E"/>
    <w:rsid w:val="004C66BE"/>
    <w:rsid w:val="004C7175"/>
    <w:rsid w:val="004C72E1"/>
    <w:rsid w:val="004C794E"/>
    <w:rsid w:val="004C7A0E"/>
    <w:rsid w:val="004C7CBB"/>
    <w:rsid w:val="004D08D4"/>
    <w:rsid w:val="004D1640"/>
    <w:rsid w:val="004D25A3"/>
    <w:rsid w:val="004D3B89"/>
    <w:rsid w:val="004D4161"/>
    <w:rsid w:val="004D4F1A"/>
    <w:rsid w:val="004D743D"/>
    <w:rsid w:val="004E022F"/>
    <w:rsid w:val="004E049E"/>
    <w:rsid w:val="004E0BBF"/>
    <w:rsid w:val="004E1182"/>
    <w:rsid w:val="004E2657"/>
    <w:rsid w:val="004E28DB"/>
    <w:rsid w:val="004E2FCB"/>
    <w:rsid w:val="004E3385"/>
    <w:rsid w:val="004E3DFF"/>
    <w:rsid w:val="004E403C"/>
    <w:rsid w:val="004E45EC"/>
    <w:rsid w:val="004E4611"/>
    <w:rsid w:val="004E480D"/>
    <w:rsid w:val="004E4ECA"/>
    <w:rsid w:val="004E7B55"/>
    <w:rsid w:val="004E7E14"/>
    <w:rsid w:val="004F0825"/>
    <w:rsid w:val="004F0875"/>
    <w:rsid w:val="004F2FE1"/>
    <w:rsid w:val="004F4032"/>
    <w:rsid w:val="004F5156"/>
    <w:rsid w:val="004F562A"/>
    <w:rsid w:val="004F6092"/>
    <w:rsid w:val="004F6095"/>
    <w:rsid w:val="004F616C"/>
    <w:rsid w:val="004F6302"/>
    <w:rsid w:val="004F6AF0"/>
    <w:rsid w:val="004F6EE0"/>
    <w:rsid w:val="004F6F07"/>
    <w:rsid w:val="005007B3"/>
    <w:rsid w:val="005016E1"/>
    <w:rsid w:val="00501D2B"/>
    <w:rsid w:val="00501D2D"/>
    <w:rsid w:val="0050231E"/>
    <w:rsid w:val="00502CB7"/>
    <w:rsid w:val="00503C6A"/>
    <w:rsid w:val="00503F70"/>
    <w:rsid w:val="00504504"/>
    <w:rsid w:val="005050F7"/>
    <w:rsid w:val="00505416"/>
    <w:rsid w:val="0050582D"/>
    <w:rsid w:val="00505C23"/>
    <w:rsid w:val="005062A5"/>
    <w:rsid w:val="00506CFF"/>
    <w:rsid w:val="005074F3"/>
    <w:rsid w:val="00507635"/>
    <w:rsid w:val="00507A6B"/>
    <w:rsid w:val="00507C5B"/>
    <w:rsid w:val="0051070D"/>
    <w:rsid w:val="00510F06"/>
    <w:rsid w:val="00511188"/>
    <w:rsid w:val="005121B3"/>
    <w:rsid w:val="00512703"/>
    <w:rsid w:val="00512CB8"/>
    <w:rsid w:val="00512D95"/>
    <w:rsid w:val="00513073"/>
    <w:rsid w:val="00513710"/>
    <w:rsid w:val="00513D9B"/>
    <w:rsid w:val="005142E9"/>
    <w:rsid w:val="005146E9"/>
    <w:rsid w:val="00515290"/>
    <w:rsid w:val="00515774"/>
    <w:rsid w:val="0051599B"/>
    <w:rsid w:val="005164B5"/>
    <w:rsid w:val="00516F05"/>
    <w:rsid w:val="00517DDD"/>
    <w:rsid w:val="005209CA"/>
    <w:rsid w:val="00521095"/>
    <w:rsid w:val="00522BD2"/>
    <w:rsid w:val="00524366"/>
    <w:rsid w:val="00524630"/>
    <w:rsid w:val="00524EF1"/>
    <w:rsid w:val="005256FF"/>
    <w:rsid w:val="00526423"/>
    <w:rsid w:val="005264AE"/>
    <w:rsid w:val="00527664"/>
    <w:rsid w:val="005302BA"/>
    <w:rsid w:val="00530525"/>
    <w:rsid w:val="005309B9"/>
    <w:rsid w:val="00532184"/>
    <w:rsid w:val="0053227E"/>
    <w:rsid w:val="00532628"/>
    <w:rsid w:val="005337BE"/>
    <w:rsid w:val="00533A46"/>
    <w:rsid w:val="005362D0"/>
    <w:rsid w:val="00536929"/>
    <w:rsid w:val="00540E1C"/>
    <w:rsid w:val="00540E4F"/>
    <w:rsid w:val="005412A7"/>
    <w:rsid w:val="00541444"/>
    <w:rsid w:val="0054158A"/>
    <w:rsid w:val="0054188B"/>
    <w:rsid w:val="00541C3E"/>
    <w:rsid w:val="00541F42"/>
    <w:rsid w:val="00541FF3"/>
    <w:rsid w:val="00543A6B"/>
    <w:rsid w:val="00543F7E"/>
    <w:rsid w:val="0054475B"/>
    <w:rsid w:val="00544D5A"/>
    <w:rsid w:val="005456BE"/>
    <w:rsid w:val="0054726D"/>
    <w:rsid w:val="005476F0"/>
    <w:rsid w:val="00547C51"/>
    <w:rsid w:val="00550331"/>
    <w:rsid w:val="00550CD7"/>
    <w:rsid w:val="00551492"/>
    <w:rsid w:val="005517C7"/>
    <w:rsid w:val="00551A63"/>
    <w:rsid w:val="00551E36"/>
    <w:rsid w:val="00552063"/>
    <w:rsid w:val="00552441"/>
    <w:rsid w:val="005535A2"/>
    <w:rsid w:val="00553867"/>
    <w:rsid w:val="00554442"/>
    <w:rsid w:val="00554452"/>
    <w:rsid w:val="00554A03"/>
    <w:rsid w:val="00555174"/>
    <w:rsid w:val="005558A4"/>
    <w:rsid w:val="005558E7"/>
    <w:rsid w:val="0055595B"/>
    <w:rsid w:val="005561AA"/>
    <w:rsid w:val="00556439"/>
    <w:rsid w:val="00556BBC"/>
    <w:rsid w:val="0055794D"/>
    <w:rsid w:val="005579E0"/>
    <w:rsid w:val="00561B68"/>
    <w:rsid w:val="00562140"/>
    <w:rsid w:val="005634F0"/>
    <w:rsid w:val="00563B9C"/>
    <w:rsid w:val="00564BEF"/>
    <w:rsid w:val="00565877"/>
    <w:rsid w:val="005664AD"/>
    <w:rsid w:val="0056689A"/>
    <w:rsid w:val="00566B48"/>
    <w:rsid w:val="00566E97"/>
    <w:rsid w:val="00567102"/>
    <w:rsid w:val="0056745F"/>
    <w:rsid w:val="005679AF"/>
    <w:rsid w:val="00567D3F"/>
    <w:rsid w:val="00567FBB"/>
    <w:rsid w:val="005702B7"/>
    <w:rsid w:val="00570625"/>
    <w:rsid w:val="005706C5"/>
    <w:rsid w:val="00570A42"/>
    <w:rsid w:val="00571055"/>
    <w:rsid w:val="005733E0"/>
    <w:rsid w:val="00573B6F"/>
    <w:rsid w:val="00574C8E"/>
    <w:rsid w:val="005752C4"/>
    <w:rsid w:val="00575F23"/>
    <w:rsid w:val="005765E8"/>
    <w:rsid w:val="00576E40"/>
    <w:rsid w:val="00576EC6"/>
    <w:rsid w:val="00580A1D"/>
    <w:rsid w:val="00581196"/>
    <w:rsid w:val="005824D9"/>
    <w:rsid w:val="00582F3E"/>
    <w:rsid w:val="0058311E"/>
    <w:rsid w:val="005834FD"/>
    <w:rsid w:val="005837DE"/>
    <w:rsid w:val="00584ECB"/>
    <w:rsid w:val="00586379"/>
    <w:rsid w:val="005863B1"/>
    <w:rsid w:val="00586B2E"/>
    <w:rsid w:val="00586F14"/>
    <w:rsid w:val="00587133"/>
    <w:rsid w:val="00587B66"/>
    <w:rsid w:val="00591FA5"/>
    <w:rsid w:val="005922A1"/>
    <w:rsid w:val="005928DF"/>
    <w:rsid w:val="005930F8"/>
    <w:rsid w:val="00594559"/>
    <w:rsid w:val="00595459"/>
    <w:rsid w:val="005964B3"/>
    <w:rsid w:val="00596575"/>
    <w:rsid w:val="005967B2"/>
    <w:rsid w:val="005973ED"/>
    <w:rsid w:val="005A0033"/>
    <w:rsid w:val="005A0798"/>
    <w:rsid w:val="005A0996"/>
    <w:rsid w:val="005A13BC"/>
    <w:rsid w:val="005A178A"/>
    <w:rsid w:val="005A183D"/>
    <w:rsid w:val="005A21B4"/>
    <w:rsid w:val="005A2A52"/>
    <w:rsid w:val="005A474B"/>
    <w:rsid w:val="005A478E"/>
    <w:rsid w:val="005A48FC"/>
    <w:rsid w:val="005A498B"/>
    <w:rsid w:val="005A4B2C"/>
    <w:rsid w:val="005A4C1F"/>
    <w:rsid w:val="005A4D84"/>
    <w:rsid w:val="005A5125"/>
    <w:rsid w:val="005A5C92"/>
    <w:rsid w:val="005A65C2"/>
    <w:rsid w:val="005A6A0B"/>
    <w:rsid w:val="005A6AA2"/>
    <w:rsid w:val="005A6AAB"/>
    <w:rsid w:val="005A7B23"/>
    <w:rsid w:val="005A7F80"/>
    <w:rsid w:val="005B0153"/>
    <w:rsid w:val="005B0A39"/>
    <w:rsid w:val="005B0BDF"/>
    <w:rsid w:val="005B12E1"/>
    <w:rsid w:val="005B290B"/>
    <w:rsid w:val="005B2C91"/>
    <w:rsid w:val="005B310D"/>
    <w:rsid w:val="005B4135"/>
    <w:rsid w:val="005B55FF"/>
    <w:rsid w:val="005B5A85"/>
    <w:rsid w:val="005B78FB"/>
    <w:rsid w:val="005C098B"/>
    <w:rsid w:val="005C0EE8"/>
    <w:rsid w:val="005C219D"/>
    <w:rsid w:val="005C2E50"/>
    <w:rsid w:val="005C3840"/>
    <w:rsid w:val="005C3E2F"/>
    <w:rsid w:val="005C40DB"/>
    <w:rsid w:val="005C49A0"/>
    <w:rsid w:val="005C60E1"/>
    <w:rsid w:val="005C7109"/>
    <w:rsid w:val="005C7FA5"/>
    <w:rsid w:val="005D0445"/>
    <w:rsid w:val="005D068F"/>
    <w:rsid w:val="005D129C"/>
    <w:rsid w:val="005D3112"/>
    <w:rsid w:val="005D39DD"/>
    <w:rsid w:val="005D409A"/>
    <w:rsid w:val="005D4AE3"/>
    <w:rsid w:val="005D56D5"/>
    <w:rsid w:val="005D648A"/>
    <w:rsid w:val="005D6498"/>
    <w:rsid w:val="005D676F"/>
    <w:rsid w:val="005D70F0"/>
    <w:rsid w:val="005D73AA"/>
    <w:rsid w:val="005D73E0"/>
    <w:rsid w:val="005D7EC8"/>
    <w:rsid w:val="005E0456"/>
    <w:rsid w:val="005E0F6A"/>
    <w:rsid w:val="005E119F"/>
    <w:rsid w:val="005E11D4"/>
    <w:rsid w:val="005E1324"/>
    <w:rsid w:val="005E18EA"/>
    <w:rsid w:val="005E1989"/>
    <w:rsid w:val="005E1C2E"/>
    <w:rsid w:val="005E26DC"/>
    <w:rsid w:val="005E38F8"/>
    <w:rsid w:val="005E590F"/>
    <w:rsid w:val="005E5F59"/>
    <w:rsid w:val="005E7C87"/>
    <w:rsid w:val="005E7CE6"/>
    <w:rsid w:val="005F0A18"/>
    <w:rsid w:val="005F1B21"/>
    <w:rsid w:val="005F2607"/>
    <w:rsid w:val="005F29EA"/>
    <w:rsid w:val="005F3428"/>
    <w:rsid w:val="005F4130"/>
    <w:rsid w:val="005F502E"/>
    <w:rsid w:val="005F65F4"/>
    <w:rsid w:val="005F66D9"/>
    <w:rsid w:val="005F7EA2"/>
    <w:rsid w:val="00600D64"/>
    <w:rsid w:val="006019B0"/>
    <w:rsid w:val="006026BD"/>
    <w:rsid w:val="00602D3F"/>
    <w:rsid w:val="00603318"/>
    <w:rsid w:val="00603625"/>
    <w:rsid w:val="00603A23"/>
    <w:rsid w:val="00603AF3"/>
    <w:rsid w:val="0060501D"/>
    <w:rsid w:val="00606F8A"/>
    <w:rsid w:val="00607CE0"/>
    <w:rsid w:val="006113D5"/>
    <w:rsid w:val="00611C79"/>
    <w:rsid w:val="006150F1"/>
    <w:rsid w:val="00615711"/>
    <w:rsid w:val="00616D00"/>
    <w:rsid w:val="006178C8"/>
    <w:rsid w:val="00617F1F"/>
    <w:rsid w:val="00620128"/>
    <w:rsid w:val="00620431"/>
    <w:rsid w:val="0062078D"/>
    <w:rsid w:val="00620924"/>
    <w:rsid w:val="00620CA3"/>
    <w:rsid w:val="006229F7"/>
    <w:rsid w:val="00622E69"/>
    <w:rsid w:val="00622F90"/>
    <w:rsid w:val="00623006"/>
    <w:rsid w:val="006235CD"/>
    <w:rsid w:val="00624200"/>
    <w:rsid w:val="00624733"/>
    <w:rsid w:val="00624A29"/>
    <w:rsid w:val="00624F02"/>
    <w:rsid w:val="006259AC"/>
    <w:rsid w:val="00625CA3"/>
    <w:rsid w:val="00626047"/>
    <w:rsid w:val="006267A0"/>
    <w:rsid w:val="006275A4"/>
    <w:rsid w:val="00630545"/>
    <w:rsid w:val="00632D31"/>
    <w:rsid w:val="00632DB3"/>
    <w:rsid w:val="006332A4"/>
    <w:rsid w:val="00633AAC"/>
    <w:rsid w:val="00633C39"/>
    <w:rsid w:val="006342DD"/>
    <w:rsid w:val="006343CA"/>
    <w:rsid w:val="00634E1F"/>
    <w:rsid w:val="00635E34"/>
    <w:rsid w:val="00635F8B"/>
    <w:rsid w:val="00636867"/>
    <w:rsid w:val="00636B83"/>
    <w:rsid w:val="00636E0B"/>
    <w:rsid w:val="006379A2"/>
    <w:rsid w:val="00637AAC"/>
    <w:rsid w:val="0064065A"/>
    <w:rsid w:val="006410A3"/>
    <w:rsid w:val="0064126A"/>
    <w:rsid w:val="00641276"/>
    <w:rsid w:val="00641F80"/>
    <w:rsid w:val="0064219C"/>
    <w:rsid w:val="00642441"/>
    <w:rsid w:val="00642714"/>
    <w:rsid w:val="00642753"/>
    <w:rsid w:val="00642B41"/>
    <w:rsid w:val="00643FC3"/>
    <w:rsid w:val="00644247"/>
    <w:rsid w:val="00644921"/>
    <w:rsid w:val="00644ECD"/>
    <w:rsid w:val="00645196"/>
    <w:rsid w:val="00646100"/>
    <w:rsid w:val="006466E9"/>
    <w:rsid w:val="00647217"/>
    <w:rsid w:val="0064743F"/>
    <w:rsid w:val="00647FB7"/>
    <w:rsid w:val="00650DBB"/>
    <w:rsid w:val="006510DC"/>
    <w:rsid w:val="006512E9"/>
    <w:rsid w:val="00651803"/>
    <w:rsid w:val="00652896"/>
    <w:rsid w:val="006537A0"/>
    <w:rsid w:val="0065381D"/>
    <w:rsid w:val="006560BF"/>
    <w:rsid w:val="00656610"/>
    <w:rsid w:val="0065686E"/>
    <w:rsid w:val="0065686F"/>
    <w:rsid w:val="0065706A"/>
    <w:rsid w:val="006603F4"/>
    <w:rsid w:val="006611CA"/>
    <w:rsid w:val="006612AF"/>
    <w:rsid w:val="006619A2"/>
    <w:rsid w:val="00661FC8"/>
    <w:rsid w:val="00662A72"/>
    <w:rsid w:val="00662C12"/>
    <w:rsid w:val="00662D10"/>
    <w:rsid w:val="00662E89"/>
    <w:rsid w:val="00662F20"/>
    <w:rsid w:val="00663D54"/>
    <w:rsid w:val="00663D7C"/>
    <w:rsid w:val="00665280"/>
    <w:rsid w:val="00665696"/>
    <w:rsid w:val="006656F6"/>
    <w:rsid w:val="00665936"/>
    <w:rsid w:val="00665DE3"/>
    <w:rsid w:val="00667067"/>
    <w:rsid w:val="006672F4"/>
    <w:rsid w:val="0066751F"/>
    <w:rsid w:val="0066792A"/>
    <w:rsid w:val="0067004F"/>
    <w:rsid w:val="006705E6"/>
    <w:rsid w:val="00670704"/>
    <w:rsid w:val="00670C23"/>
    <w:rsid w:val="00671218"/>
    <w:rsid w:val="00671AB0"/>
    <w:rsid w:val="00672172"/>
    <w:rsid w:val="00672E92"/>
    <w:rsid w:val="00673565"/>
    <w:rsid w:val="00673803"/>
    <w:rsid w:val="00674182"/>
    <w:rsid w:val="006758CF"/>
    <w:rsid w:val="00676EC1"/>
    <w:rsid w:val="006817BC"/>
    <w:rsid w:val="00681D13"/>
    <w:rsid w:val="006825F8"/>
    <w:rsid w:val="006833B8"/>
    <w:rsid w:val="00684DCB"/>
    <w:rsid w:val="006850BA"/>
    <w:rsid w:val="00686603"/>
    <w:rsid w:val="00686B3A"/>
    <w:rsid w:val="00686BDF"/>
    <w:rsid w:val="006873CD"/>
    <w:rsid w:val="00690ECD"/>
    <w:rsid w:val="006928F0"/>
    <w:rsid w:val="00694796"/>
    <w:rsid w:val="0069493F"/>
    <w:rsid w:val="0069528B"/>
    <w:rsid w:val="00695ABF"/>
    <w:rsid w:val="00695D49"/>
    <w:rsid w:val="0069708D"/>
    <w:rsid w:val="00697B2B"/>
    <w:rsid w:val="00697E11"/>
    <w:rsid w:val="006A06C4"/>
    <w:rsid w:val="006A0BF2"/>
    <w:rsid w:val="006A1691"/>
    <w:rsid w:val="006A25CF"/>
    <w:rsid w:val="006A2857"/>
    <w:rsid w:val="006A2B01"/>
    <w:rsid w:val="006A3257"/>
    <w:rsid w:val="006A51BA"/>
    <w:rsid w:val="006A6720"/>
    <w:rsid w:val="006A7288"/>
    <w:rsid w:val="006A740A"/>
    <w:rsid w:val="006A7544"/>
    <w:rsid w:val="006A7A00"/>
    <w:rsid w:val="006B0163"/>
    <w:rsid w:val="006B05F0"/>
    <w:rsid w:val="006B06EB"/>
    <w:rsid w:val="006B0784"/>
    <w:rsid w:val="006B1026"/>
    <w:rsid w:val="006B230B"/>
    <w:rsid w:val="006B2A92"/>
    <w:rsid w:val="006B3423"/>
    <w:rsid w:val="006B367F"/>
    <w:rsid w:val="006B4B6F"/>
    <w:rsid w:val="006B53C6"/>
    <w:rsid w:val="006B5659"/>
    <w:rsid w:val="006B6753"/>
    <w:rsid w:val="006B742C"/>
    <w:rsid w:val="006B782C"/>
    <w:rsid w:val="006B7B8C"/>
    <w:rsid w:val="006C0499"/>
    <w:rsid w:val="006C15AA"/>
    <w:rsid w:val="006C20AC"/>
    <w:rsid w:val="006C2CC5"/>
    <w:rsid w:val="006C2F2B"/>
    <w:rsid w:val="006C350B"/>
    <w:rsid w:val="006C3551"/>
    <w:rsid w:val="006C44C8"/>
    <w:rsid w:val="006C4637"/>
    <w:rsid w:val="006C4B04"/>
    <w:rsid w:val="006C53CB"/>
    <w:rsid w:val="006C5CC2"/>
    <w:rsid w:val="006C6922"/>
    <w:rsid w:val="006D02A8"/>
    <w:rsid w:val="006D071B"/>
    <w:rsid w:val="006D0D25"/>
    <w:rsid w:val="006D0F9A"/>
    <w:rsid w:val="006D169F"/>
    <w:rsid w:val="006D190F"/>
    <w:rsid w:val="006D1971"/>
    <w:rsid w:val="006D1F02"/>
    <w:rsid w:val="006D54A0"/>
    <w:rsid w:val="006D5811"/>
    <w:rsid w:val="006D650A"/>
    <w:rsid w:val="006D6EA2"/>
    <w:rsid w:val="006D6FC6"/>
    <w:rsid w:val="006E0007"/>
    <w:rsid w:val="006E0092"/>
    <w:rsid w:val="006E077B"/>
    <w:rsid w:val="006E0D25"/>
    <w:rsid w:val="006E11E5"/>
    <w:rsid w:val="006E143F"/>
    <w:rsid w:val="006E15A2"/>
    <w:rsid w:val="006E20AA"/>
    <w:rsid w:val="006E273B"/>
    <w:rsid w:val="006E3501"/>
    <w:rsid w:val="006E3D4C"/>
    <w:rsid w:val="006E3E67"/>
    <w:rsid w:val="006E48FB"/>
    <w:rsid w:val="006E57F7"/>
    <w:rsid w:val="006E5B93"/>
    <w:rsid w:val="006E5BB7"/>
    <w:rsid w:val="006E5C83"/>
    <w:rsid w:val="006E649C"/>
    <w:rsid w:val="006E66DC"/>
    <w:rsid w:val="006E7191"/>
    <w:rsid w:val="006E7977"/>
    <w:rsid w:val="006E7EAA"/>
    <w:rsid w:val="006F0B49"/>
    <w:rsid w:val="006F1E28"/>
    <w:rsid w:val="006F20D2"/>
    <w:rsid w:val="006F27D5"/>
    <w:rsid w:val="006F2DE6"/>
    <w:rsid w:val="006F3386"/>
    <w:rsid w:val="006F3EFD"/>
    <w:rsid w:val="006F4830"/>
    <w:rsid w:val="006F599F"/>
    <w:rsid w:val="006F5F48"/>
    <w:rsid w:val="006F640F"/>
    <w:rsid w:val="006F6700"/>
    <w:rsid w:val="0070035D"/>
    <w:rsid w:val="007005EC"/>
    <w:rsid w:val="00700D51"/>
    <w:rsid w:val="00704279"/>
    <w:rsid w:val="0070467A"/>
    <w:rsid w:val="00704DD1"/>
    <w:rsid w:val="00704F7B"/>
    <w:rsid w:val="0070575B"/>
    <w:rsid w:val="007057AF"/>
    <w:rsid w:val="0070679F"/>
    <w:rsid w:val="00706DAD"/>
    <w:rsid w:val="007076F8"/>
    <w:rsid w:val="00707ECF"/>
    <w:rsid w:val="00710056"/>
    <w:rsid w:val="00710BC6"/>
    <w:rsid w:val="00710CF9"/>
    <w:rsid w:val="007113FF"/>
    <w:rsid w:val="0071201E"/>
    <w:rsid w:val="007122FB"/>
    <w:rsid w:val="00712D6A"/>
    <w:rsid w:val="00712DF7"/>
    <w:rsid w:val="00713205"/>
    <w:rsid w:val="00713BEB"/>
    <w:rsid w:val="0071446F"/>
    <w:rsid w:val="007147AA"/>
    <w:rsid w:val="00716E4C"/>
    <w:rsid w:val="0071742F"/>
    <w:rsid w:val="00717B79"/>
    <w:rsid w:val="007209EB"/>
    <w:rsid w:val="007219CD"/>
    <w:rsid w:val="00721D44"/>
    <w:rsid w:val="00721DA2"/>
    <w:rsid w:val="00725BB9"/>
    <w:rsid w:val="00725C17"/>
    <w:rsid w:val="00725C72"/>
    <w:rsid w:val="007265AA"/>
    <w:rsid w:val="00727717"/>
    <w:rsid w:val="007305C6"/>
    <w:rsid w:val="0073150E"/>
    <w:rsid w:val="007315FD"/>
    <w:rsid w:val="007320BF"/>
    <w:rsid w:val="00732195"/>
    <w:rsid w:val="00733902"/>
    <w:rsid w:val="0073393D"/>
    <w:rsid w:val="00734747"/>
    <w:rsid w:val="00735532"/>
    <w:rsid w:val="007360F7"/>
    <w:rsid w:val="007369F3"/>
    <w:rsid w:val="007373A7"/>
    <w:rsid w:val="007378B1"/>
    <w:rsid w:val="00740F7C"/>
    <w:rsid w:val="00742374"/>
    <w:rsid w:val="00742F6A"/>
    <w:rsid w:val="00744897"/>
    <w:rsid w:val="007451D8"/>
    <w:rsid w:val="007464A0"/>
    <w:rsid w:val="007466DA"/>
    <w:rsid w:val="007467DC"/>
    <w:rsid w:val="00750156"/>
    <w:rsid w:val="007504B6"/>
    <w:rsid w:val="007508AF"/>
    <w:rsid w:val="00750F9D"/>
    <w:rsid w:val="007512EB"/>
    <w:rsid w:val="00751470"/>
    <w:rsid w:val="0075235A"/>
    <w:rsid w:val="0075270C"/>
    <w:rsid w:val="00752DAA"/>
    <w:rsid w:val="00752F86"/>
    <w:rsid w:val="0075487F"/>
    <w:rsid w:val="007558AD"/>
    <w:rsid w:val="00755C21"/>
    <w:rsid w:val="00756CC6"/>
    <w:rsid w:val="00757E07"/>
    <w:rsid w:val="0076069B"/>
    <w:rsid w:val="00761026"/>
    <w:rsid w:val="00762963"/>
    <w:rsid w:val="00762ACE"/>
    <w:rsid w:val="00763521"/>
    <w:rsid w:val="00763A86"/>
    <w:rsid w:val="00763CDD"/>
    <w:rsid w:val="0076412A"/>
    <w:rsid w:val="00764C33"/>
    <w:rsid w:val="00766DE8"/>
    <w:rsid w:val="007678A3"/>
    <w:rsid w:val="00767C33"/>
    <w:rsid w:val="007701E4"/>
    <w:rsid w:val="007703FE"/>
    <w:rsid w:val="00771340"/>
    <w:rsid w:val="00771DF8"/>
    <w:rsid w:val="00772369"/>
    <w:rsid w:val="00773ABA"/>
    <w:rsid w:val="00774D71"/>
    <w:rsid w:val="00775242"/>
    <w:rsid w:val="00775F20"/>
    <w:rsid w:val="00775F30"/>
    <w:rsid w:val="00780832"/>
    <w:rsid w:val="00780D02"/>
    <w:rsid w:val="00781422"/>
    <w:rsid w:val="007814A0"/>
    <w:rsid w:val="00781A69"/>
    <w:rsid w:val="00781BCC"/>
    <w:rsid w:val="007848FE"/>
    <w:rsid w:val="0078490A"/>
    <w:rsid w:val="00784E3F"/>
    <w:rsid w:val="00785AA2"/>
    <w:rsid w:val="00785DE1"/>
    <w:rsid w:val="00785E3E"/>
    <w:rsid w:val="00785EC8"/>
    <w:rsid w:val="007860C9"/>
    <w:rsid w:val="007869D4"/>
    <w:rsid w:val="00786A7F"/>
    <w:rsid w:val="0078734C"/>
    <w:rsid w:val="00790275"/>
    <w:rsid w:val="0079061C"/>
    <w:rsid w:val="00790EB6"/>
    <w:rsid w:val="0079107D"/>
    <w:rsid w:val="007944C5"/>
    <w:rsid w:val="00794E4E"/>
    <w:rsid w:val="00795F9B"/>
    <w:rsid w:val="00796B43"/>
    <w:rsid w:val="007971B5"/>
    <w:rsid w:val="00797503"/>
    <w:rsid w:val="00797C5C"/>
    <w:rsid w:val="00797DC7"/>
    <w:rsid w:val="007A1032"/>
    <w:rsid w:val="007A1926"/>
    <w:rsid w:val="007A39B6"/>
    <w:rsid w:val="007A3AC0"/>
    <w:rsid w:val="007A3F70"/>
    <w:rsid w:val="007A42E8"/>
    <w:rsid w:val="007A46B1"/>
    <w:rsid w:val="007A477B"/>
    <w:rsid w:val="007A5515"/>
    <w:rsid w:val="007A66B2"/>
    <w:rsid w:val="007A72E0"/>
    <w:rsid w:val="007B0426"/>
    <w:rsid w:val="007B2245"/>
    <w:rsid w:val="007B284E"/>
    <w:rsid w:val="007B2A9B"/>
    <w:rsid w:val="007B54E3"/>
    <w:rsid w:val="007B5F56"/>
    <w:rsid w:val="007B60AE"/>
    <w:rsid w:val="007B62C7"/>
    <w:rsid w:val="007B6471"/>
    <w:rsid w:val="007C1684"/>
    <w:rsid w:val="007C1CC0"/>
    <w:rsid w:val="007C1D52"/>
    <w:rsid w:val="007C30CD"/>
    <w:rsid w:val="007C3599"/>
    <w:rsid w:val="007C3866"/>
    <w:rsid w:val="007C409A"/>
    <w:rsid w:val="007C4E6B"/>
    <w:rsid w:val="007C502C"/>
    <w:rsid w:val="007C519C"/>
    <w:rsid w:val="007C5BC8"/>
    <w:rsid w:val="007C5C51"/>
    <w:rsid w:val="007C7FA0"/>
    <w:rsid w:val="007D0278"/>
    <w:rsid w:val="007D032D"/>
    <w:rsid w:val="007D100F"/>
    <w:rsid w:val="007D18D3"/>
    <w:rsid w:val="007D2255"/>
    <w:rsid w:val="007D248C"/>
    <w:rsid w:val="007D2D77"/>
    <w:rsid w:val="007D456A"/>
    <w:rsid w:val="007D4838"/>
    <w:rsid w:val="007D4D63"/>
    <w:rsid w:val="007D59C6"/>
    <w:rsid w:val="007D5D75"/>
    <w:rsid w:val="007D5DB5"/>
    <w:rsid w:val="007D69CF"/>
    <w:rsid w:val="007D6CAB"/>
    <w:rsid w:val="007D77B7"/>
    <w:rsid w:val="007D7C24"/>
    <w:rsid w:val="007D7CBF"/>
    <w:rsid w:val="007E0108"/>
    <w:rsid w:val="007E052E"/>
    <w:rsid w:val="007E0D00"/>
    <w:rsid w:val="007E1AB3"/>
    <w:rsid w:val="007E1E45"/>
    <w:rsid w:val="007E2872"/>
    <w:rsid w:val="007E2AD5"/>
    <w:rsid w:val="007E301A"/>
    <w:rsid w:val="007E3DAB"/>
    <w:rsid w:val="007E40E9"/>
    <w:rsid w:val="007E4815"/>
    <w:rsid w:val="007E49BE"/>
    <w:rsid w:val="007E5D09"/>
    <w:rsid w:val="007E6750"/>
    <w:rsid w:val="007E7164"/>
    <w:rsid w:val="007E7323"/>
    <w:rsid w:val="007E73A0"/>
    <w:rsid w:val="007F0DD9"/>
    <w:rsid w:val="007F1551"/>
    <w:rsid w:val="007F4EFC"/>
    <w:rsid w:val="007F5750"/>
    <w:rsid w:val="007F6A7F"/>
    <w:rsid w:val="007F6CDD"/>
    <w:rsid w:val="007F7444"/>
    <w:rsid w:val="007F7665"/>
    <w:rsid w:val="007F7CE8"/>
    <w:rsid w:val="008010C2"/>
    <w:rsid w:val="00801C01"/>
    <w:rsid w:val="00802199"/>
    <w:rsid w:val="00802D3B"/>
    <w:rsid w:val="00803139"/>
    <w:rsid w:val="008036D5"/>
    <w:rsid w:val="00803BEC"/>
    <w:rsid w:val="00803CD7"/>
    <w:rsid w:val="008041DF"/>
    <w:rsid w:val="008048B7"/>
    <w:rsid w:val="00805ED3"/>
    <w:rsid w:val="0080693E"/>
    <w:rsid w:val="00806A4E"/>
    <w:rsid w:val="00807D3E"/>
    <w:rsid w:val="00807F7A"/>
    <w:rsid w:val="008102B5"/>
    <w:rsid w:val="00810329"/>
    <w:rsid w:val="00810724"/>
    <w:rsid w:val="00811550"/>
    <w:rsid w:val="00813A5D"/>
    <w:rsid w:val="00813CAF"/>
    <w:rsid w:val="008140B1"/>
    <w:rsid w:val="00815324"/>
    <w:rsid w:val="0081533E"/>
    <w:rsid w:val="00815CEB"/>
    <w:rsid w:val="00815E7D"/>
    <w:rsid w:val="00816443"/>
    <w:rsid w:val="00816853"/>
    <w:rsid w:val="00816B07"/>
    <w:rsid w:val="008177F7"/>
    <w:rsid w:val="00820841"/>
    <w:rsid w:val="00820F19"/>
    <w:rsid w:val="00821052"/>
    <w:rsid w:val="0082128D"/>
    <w:rsid w:val="00821825"/>
    <w:rsid w:val="00822604"/>
    <w:rsid w:val="0082275B"/>
    <w:rsid w:val="008234A1"/>
    <w:rsid w:val="00823BB2"/>
    <w:rsid w:val="008256E2"/>
    <w:rsid w:val="00825DA1"/>
    <w:rsid w:val="00825E2C"/>
    <w:rsid w:val="00826138"/>
    <w:rsid w:val="00827398"/>
    <w:rsid w:val="00827B57"/>
    <w:rsid w:val="00827F5B"/>
    <w:rsid w:val="008300FD"/>
    <w:rsid w:val="0083136C"/>
    <w:rsid w:val="00831525"/>
    <w:rsid w:val="00831B1B"/>
    <w:rsid w:val="008320E5"/>
    <w:rsid w:val="008329B2"/>
    <w:rsid w:val="008333D3"/>
    <w:rsid w:val="00833A88"/>
    <w:rsid w:val="00833B8D"/>
    <w:rsid w:val="00833FF6"/>
    <w:rsid w:val="00834094"/>
    <w:rsid w:val="00834241"/>
    <w:rsid w:val="00834C69"/>
    <w:rsid w:val="00834FA5"/>
    <w:rsid w:val="00835173"/>
    <w:rsid w:val="00836958"/>
    <w:rsid w:val="00836BBE"/>
    <w:rsid w:val="00836EE5"/>
    <w:rsid w:val="00837214"/>
    <w:rsid w:val="00837F11"/>
    <w:rsid w:val="00842060"/>
    <w:rsid w:val="008429D9"/>
    <w:rsid w:val="00843610"/>
    <w:rsid w:val="0084438F"/>
    <w:rsid w:val="0084444C"/>
    <w:rsid w:val="00845060"/>
    <w:rsid w:val="008456A5"/>
    <w:rsid w:val="00845990"/>
    <w:rsid w:val="00845D0E"/>
    <w:rsid w:val="00846BF7"/>
    <w:rsid w:val="008476D6"/>
    <w:rsid w:val="008477A1"/>
    <w:rsid w:val="00850400"/>
    <w:rsid w:val="0085129C"/>
    <w:rsid w:val="00851CFF"/>
    <w:rsid w:val="00851D73"/>
    <w:rsid w:val="00852F4A"/>
    <w:rsid w:val="00852FE5"/>
    <w:rsid w:val="00853812"/>
    <w:rsid w:val="00853BDD"/>
    <w:rsid w:val="00854539"/>
    <w:rsid w:val="00855112"/>
    <w:rsid w:val="0085722B"/>
    <w:rsid w:val="00857461"/>
    <w:rsid w:val="008575F5"/>
    <w:rsid w:val="0086127E"/>
    <w:rsid w:val="00861F4A"/>
    <w:rsid w:val="00862F63"/>
    <w:rsid w:val="0086331D"/>
    <w:rsid w:val="00863449"/>
    <w:rsid w:val="00863BAB"/>
    <w:rsid w:val="00863E9A"/>
    <w:rsid w:val="00863F08"/>
    <w:rsid w:val="00864773"/>
    <w:rsid w:val="00864F11"/>
    <w:rsid w:val="00865075"/>
    <w:rsid w:val="00865AF3"/>
    <w:rsid w:val="00865CF4"/>
    <w:rsid w:val="008661CC"/>
    <w:rsid w:val="0086621B"/>
    <w:rsid w:val="00866272"/>
    <w:rsid w:val="008667F6"/>
    <w:rsid w:val="0086798F"/>
    <w:rsid w:val="00870132"/>
    <w:rsid w:val="008717AD"/>
    <w:rsid w:val="00872251"/>
    <w:rsid w:val="00872F0F"/>
    <w:rsid w:val="00872F89"/>
    <w:rsid w:val="00873B37"/>
    <w:rsid w:val="00873DC3"/>
    <w:rsid w:val="0087403E"/>
    <w:rsid w:val="0087417E"/>
    <w:rsid w:val="00874569"/>
    <w:rsid w:val="008747B4"/>
    <w:rsid w:val="00874EC7"/>
    <w:rsid w:val="00877A44"/>
    <w:rsid w:val="0088049D"/>
    <w:rsid w:val="0088089B"/>
    <w:rsid w:val="00881FCC"/>
    <w:rsid w:val="00882232"/>
    <w:rsid w:val="00884EB5"/>
    <w:rsid w:val="00885233"/>
    <w:rsid w:val="008859EE"/>
    <w:rsid w:val="00885B75"/>
    <w:rsid w:val="00886956"/>
    <w:rsid w:val="0088726B"/>
    <w:rsid w:val="00887EB0"/>
    <w:rsid w:val="00887F31"/>
    <w:rsid w:val="00890202"/>
    <w:rsid w:val="008903EB"/>
    <w:rsid w:val="00890A7A"/>
    <w:rsid w:val="008917C0"/>
    <w:rsid w:val="008922A4"/>
    <w:rsid w:val="00893D2B"/>
    <w:rsid w:val="0089492D"/>
    <w:rsid w:val="00894D80"/>
    <w:rsid w:val="00894E66"/>
    <w:rsid w:val="008951D0"/>
    <w:rsid w:val="00895EF2"/>
    <w:rsid w:val="00896AF1"/>
    <w:rsid w:val="00897363"/>
    <w:rsid w:val="008A00BF"/>
    <w:rsid w:val="008A13EE"/>
    <w:rsid w:val="008A1663"/>
    <w:rsid w:val="008A181B"/>
    <w:rsid w:val="008A1B79"/>
    <w:rsid w:val="008A1E06"/>
    <w:rsid w:val="008A1E8C"/>
    <w:rsid w:val="008A285A"/>
    <w:rsid w:val="008A4EEC"/>
    <w:rsid w:val="008A5781"/>
    <w:rsid w:val="008A6156"/>
    <w:rsid w:val="008A6913"/>
    <w:rsid w:val="008B16D3"/>
    <w:rsid w:val="008B1FC4"/>
    <w:rsid w:val="008B20D3"/>
    <w:rsid w:val="008B2558"/>
    <w:rsid w:val="008B2812"/>
    <w:rsid w:val="008B34C9"/>
    <w:rsid w:val="008B39AC"/>
    <w:rsid w:val="008B622E"/>
    <w:rsid w:val="008B6822"/>
    <w:rsid w:val="008B6E45"/>
    <w:rsid w:val="008B726C"/>
    <w:rsid w:val="008B76F7"/>
    <w:rsid w:val="008B784C"/>
    <w:rsid w:val="008B78EE"/>
    <w:rsid w:val="008B7C45"/>
    <w:rsid w:val="008B7FF0"/>
    <w:rsid w:val="008C018E"/>
    <w:rsid w:val="008C030D"/>
    <w:rsid w:val="008C0A5B"/>
    <w:rsid w:val="008C0A85"/>
    <w:rsid w:val="008C0D0B"/>
    <w:rsid w:val="008C1239"/>
    <w:rsid w:val="008C1526"/>
    <w:rsid w:val="008C167B"/>
    <w:rsid w:val="008C1A6C"/>
    <w:rsid w:val="008C2F1C"/>
    <w:rsid w:val="008C3448"/>
    <w:rsid w:val="008C39A8"/>
    <w:rsid w:val="008C3E6B"/>
    <w:rsid w:val="008C3EF2"/>
    <w:rsid w:val="008C64AD"/>
    <w:rsid w:val="008C64E7"/>
    <w:rsid w:val="008C6DCC"/>
    <w:rsid w:val="008C710E"/>
    <w:rsid w:val="008C7AB1"/>
    <w:rsid w:val="008C7C53"/>
    <w:rsid w:val="008D108A"/>
    <w:rsid w:val="008D1417"/>
    <w:rsid w:val="008D1BF9"/>
    <w:rsid w:val="008D35EB"/>
    <w:rsid w:val="008D4A4A"/>
    <w:rsid w:val="008D4BD8"/>
    <w:rsid w:val="008D4E53"/>
    <w:rsid w:val="008D6DC3"/>
    <w:rsid w:val="008E0D6A"/>
    <w:rsid w:val="008E1AB8"/>
    <w:rsid w:val="008E2E86"/>
    <w:rsid w:val="008E4C11"/>
    <w:rsid w:val="008E63D3"/>
    <w:rsid w:val="008E73AD"/>
    <w:rsid w:val="008F0583"/>
    <w:rsid w:val="008F080B"/>
    <w:rsid w:val="008F0AFD"/>
    <w:rsid w:val="008F0E40"/>
    <w:rsid w:val="008F3B09"/>
    <w:rsid w:val="008F3B56"/>
    <w:rsid w:val="008F41EF"/>
    <w:rsid w:val="008F4408"/>
    <w:rsid w:val="008F4721"/>
    <w:rsid w:val="008F5557"/>
    <w:rsid w:val="008F7042"/>
    <w:rsid w:val="009003FC"/>
    <w:rsid w:val="00900A69"/>
    <w:rsid w:val="00900B9F"/>
    <w:rsid w:val="00901005"/>
    <w:rsid w:val="0090156F"/>
    <w:rsid w:val="00902139"/>
    <w:rsid w:val="00902545"/>
    <w:rsid w:val="00906088"/>
    <w:rsid w:val="00906699"/>
    <w:rsid w:val="00906AD7"/>
    <w:rsid w:val="00907465"/>
    <w:rsid w:val="0090775F"/>
    <w:rsid w:val="009105E0"/>
    <w:rsid w:val="00910967"/>
    <w:rsid w:val="00911091"/>
    <w:rsid w:val="009112DD"/>
    <w:rsid w:val="00911593"/>
    <w:rsid w:val="00911624"/>
    <w:rsid w:val="00912C54"/>
    <w:rsid w:val="00912E8A"/>
    <w:rsid w:val="0091599C"/>
    <w:rsid w:val="009161CB"/>
    <w:rsid w:val="0091635D"/>
    <w:rsid w:val="00917175"/>
    <w:rsid w:val="00920EF2"/>
    <w:rsid w:val="009224B3"/>
    <w:rsid w:val="00922BF7"/>
    <w:rsid w:val="00923593"/>
    <w:rsid w:val="00923F6B"/>
    <w:rsid w:val="00924864"/>
    <w:rsid w:val="00924E53"/>
    <w:rsid w:val="00924E5D"/>
    <w:rsid w:val="00925182"/>
    <w:rsid w:val="00925920"/>
    <w:rsid w:val="00926BDE"/>
    <w:rsid w:val="00926C5B"/>
    <w:rsid w:val="009271D8"/>
    <w:rsid w:val="0092738A"/>
    <w:rsid w:val="00927819"/>
    <w:rsid w:val="00930D37"/>
    <w:rsid w:val="00933511"/>
    <w:rsid w:val="009355A6"/>
    <w:rsid w:val="00935DD3"/>
    <w:rsid w:val="00936417"/>
    <w:rsid w:val="00936897"/>
    <w:rsid w:val="00937FA8"/>
    <w:rsid w:val="009403B2"/>
    <w:rsid w:val="009404EE"/>
    <w:rsid w:val="00940723"/>
    <w:rsid w:val="00940BD3"/>
    <w:rsid w:val="00941007"/>
    <w:rsid w:val="009442BF"/>
    <w:rsid w:val="009448FE"/>
    <w:rsid w:val="009450E3"/>
    <w:rsid w:val="00945B0B"/>
    <w:rsid w:val="00946360"/>
    <w:rsid w:val="00946D9D"/>
    <w:rsid w:val="0094717C"/>
    <w:rsid w:val="00947B97"/>
    <w:rsid w:val="00950E73"/>
    <w:rsid w:val="00951263"/>
    <w:rsid w:val="009513DE"/>
    <w:rsid w:val="00952690"/>
    <w:rsid w:val="00953630"/>
    <w:rsid w:val="00953633"/>
    <w:rsid w:val="00953639"/>
    <w:rsid w:val="00953A06"/>
    <w:rsid w:val="00953BC5"/>
    <w:rsid w:val="0095429D"/>
    <w:rsid w:val="00954597"/>
    <w:rsid w:val="00954C3C"/>
    <w:rsid w:val="00956CDC"/>
    <w:rsid w:val="009576C7"/>
    <w:rsid w:val="0095794A"/>
    <w:rsid w:val="00957CFD"/>
    <w:rsid w:val="00957DB3"/>
    <w:rsid w:val="0096256C"/>
    <w:rsid w:val="00962721"/>
    <w:rsid w:val="009635E0"/>
    <w:rsid w:val="00964CA2"/>
    <w:rsid w:val="00964D40"/>
    <w:rsid w:val="00965DE9"/>
    <w:rsid w:val="0096617C"/>
    <w:rsid w:val="00966751"/>
    <w:rsid w:val="009673D5"/>
    <w:rsid w:val="00967558"/>
    <w:rsid w:val="00967DEC"/>
    <w:rsid w:val="00970D5B"/>
    <w:rsid w:val="0097329A"/>
    <w:rsid w:val="009733E3"/>
    <w:rsid w:val="00973691"/>
    <w:rsid w:val="00974442"/>
    <w:rsid w:val="0097559D"/>
    <w:rsid w:val="0097777B"/>
    <w:rsid w:val="009808A4"/>
    <w:rsid w:val="00981C89"/>
    <w:rsid w:val="00982FC7"/>
    <w:rsid w:val="00983239"/>
    <w:rsid w:val="00983974"/>
    <w:rsid w:val="009839E7"/>
    <w:rsid w:val="0098477B"/>
    <w:rsid w:val="00985A56"/>
    <w:rsid w:val="0098728D"/>
    <w:rsid w:val="00987B05"/>
    <w:rsid w:val="0099048A"/>
    <w:rsid w:val="0099145E"/>
    <w:rsid w:val="00991E6B"/>
    <w:rsid w:val="00993C48"/>
    <w:rsid w:val="009941EF"/>
    <w:rsid w:val="00994926"/>
    <w:rsid w:val="00994BE7"/>
    <w:rsid w:val="00994CDF"/>
    <w:rsid w:val="00994CF9"/>
    <w:rsid w:val="00994E61"/>
    <w:rsid w:val="009950E5"/>
    <w:rsid w:val="009962C3"/>
    <w:rsid w:val="00996971"/>
    <w:rsid w:val="00996A61"/>
    <w:rsid w:val="00997123"/>
    <w:rsid w:val="0099734D"/>
    <w:rsid w:val="009975E5"/>
    <w:rsid w:val="009A0BA4"/>
    <w:rsid w:val="009A2AE1"/>
    <w:rsid w:val="009A321F"/>
    <w:rsid w:val="009A426F"/>
    <w:rsid w:val="009A4CC6"/>
    <w:rsid w:val="009A4F7E"/>
    <w:rsid w:val="009A5C02"/>
    <w:rsid w:val="009A6BCB"/>
    <w:rsid w:val="009A7624"/>
    <w:rsid w:val="009A785C"/>
    <w:rsid w:val="009B0872"/>
    <w:rsid w:val="009B252D"/>
    <w:rsid w:val="009B2637"/>
    <w:rsid w:val="009B3519"/>
    <w:rsid w:val="009B377E"/>
    <w:rsid w:val="009B37D9"/>
    <w:rsid w:val="009B3A85"/>
    <w:rsid w:val="009B3C03"/>
    <w:rsid w:val="009B3D6E"/>
    <w:rsid w:val="009B4014"/>
    <w:rsid w:val="009B4227"/>
    <w:rsid w:val="009B4312"/>
    <w:rsid w:val="009B4A8A"/>
    <w:rsid w:val="009B518B"/>
    <w:rsid w:val="009B6B76"/>
    <w:rsid w:val="009B7E0E"/>
    <w:rsid w:val="009C0114"/>
    <w:rsid w:val="009C1367"/>
    <w:rsid w:val="009C1434"/>
    <w:rsid w:val="009C2030"/>
    <w:rsid w:val="009C22A9"/>
    <w:rsid w:val="009C2A64"/>
    <w:rsid w:val="009C386E"/>
    <w:rsid w:val="009C54DD"/>
    <w:rsid w:val="009C56D7"/>
    <w:rsid w:val="009C5FF3"/>
    <w:rsid w:val="009C6086"/>
    <w:rsid w:val="009C6247"/>
    <w:rsid w:val="009C6404"/>
    <w:rsid w:val="009C77D6"/>
    <w:rsid w:val="009C7838"/>
    <w:rsid w:val="009C7C62"/>
    <w:rsid w:val="009D1642"/>
    <w:rsid w:val="009D204B"/>
    <w:rsid w:val="009D20D2"/>
    <w:rsid w:val="009D28D2"/>
    <w:rsid w:val="009D2B4F"/>
    <w:rsid w:val="009D3DC6"/>
    <w:rsid w:val="009D4296"/>
    <w:rsid w:val="009D440C"/>
    <w:rsid w:val="009D4533"/>
    <w:rsid w:val="009D498B"/>
    <w:rsid w:val="009D49C3"/>
    <w:rsid w:val="009D4C7B"/>
    <w:rsid w:val="009D4F38"/>
    <w:rsid w:val="009D5E86"/>
    <w:rsid w:val="009D6657"/>
    <w:rsid w:val="009D6D6E"/>
    <w:rsid w:val="009E1C45"/>
    <w:rsid w:val="009E351A"/>
    <w:rsid w:val="009E3BA9"/>
    <w:rsid w:val="009E59F1"/>
    <w:rsid w:val="009E6741"/>
    <w:rsid w:val="009E6A57"/>
    <w:rsid w:val="009F12D0"/>
    <w:rsid w:val="009F2188"/>
    <w:rsid w:val="009F284C"/>
    <w:rsid w:val="009F2BDB"/>
    <w:rsid w:val="009F309C"/>
    <w:rsid w:val="009F3497"/>
    <w:rsid w:val="009F5141"/>
    <w:rsid w:val="009F51F1"/>
    <w:rsid w:val="009F54BA"/>
    <w:rsid w:val="009F55C4"/>
    <w:rsid w:val="009F63A9"/>
    <w:rsid w:val="009F6B62"/>
    <w:rsid w:val="009F73F3"/>
    <w:rsid w:val="00A01701"/>
    <w:rsid w:val="00A01D42"/>
    <w:rsid w:val="00A02057"/>
    <w:rsid w:val="00A02712"/>
    <w:rsid w:val="00A02AD5"/>
    <w:rsid w:val="00A04585"/>
    <w:rsid w:val="00A0574E"/>
    <w:rsid w:val="00A05C60"/>
    <w:rsid w:val="00A06077"/>
    <w:rsid w:val="00A07024"/>
    <w:rsid w:val="00A07CAA"/>
    <w:rsid w:val="00A07CEA"/>
    <w:rsid w:val="00A07D4F"/>
    <w:rsid w:val="00A108EB"/>
    <w:rsid w:val="00A10CD0"/>
    <w:rsid w:val="00A1369B"/>
    <w:rsid w:val="00A1466E"/>
    <w:rsid w:val="00A169CB"/>
    <w:rsid w:val="00A16EA3"/>
    <w:rsid w:val="00A17B29"/>
    <w:rsid w:val="00A17C56"/>
    <w:rsid w:val="00A2045C"/>
    <w:rsid w:val="00A207C9"/>
    <w:rsid w:val="00A20834"/>
    <w:rsid w:val="00A208C1"/>
    <w:rsid w:val="00A2128A"/>
    <w:rsid w:val="00A21E81"/>
    <w:rsid w:val="00A22325"/>
    <w:rsid w:val="00A22D37"/>
    <w:rsid w:val="00A23A88"/>
    <w:rsid w:val="00A23BA5"/>
    <w:rsid w:val="00A241B7"/>
    <w:rsid w:val="00A24E85"/>
    <w:rsid w:val="00A256C2"/>
    <w:rsid w:val="00A272B6"/>
    <w:rsid w:val="00A27416"/>
    <w:rsid w:val="00A313CE"/>
    <w:rsid w:val="00A318E7"/>
    <w:rsid w:val="00A3457C"/>
    <w:rsid w:val="00A34CF2"/>
    <w:rsid w:val="00A35671"/>
    <w:rsid w:val="00A35CA5"/>
    <w:rsid w:val="00A3641B"/>
    <w:rsid w:val="00A37A0A"/>
    <w:rsid w:val="00A37CB1"/>
    <w:rsid w:val="00A37F3E"/>
    <w:rsid w:val="00A43207"/>
    <w:rsid w:val="00A440C3"/>
    <w:rsid w:val="00A442B2"/>
    <w:rsid w:val="00A44EAF"/>
    <w:rsid w:val="00A451CE"/>
    <w:rsid w:val="00A45BDF"/>
    <w:rsid w:val="00A45C0E"/>
    <w:rsid w:val="00A468CE"/>
    <w:rsid w:val="00A47659"/>
    <w:rsid w:val="00A508F7"/>
    <w:rsid w:val="00A515C6"/>
    <w:rsid w:val="00A517D5"/>
    <w:rsid w:val="00A52700"/>
    <w:rsid w:val="00A527AD"/>
    <w:rsid w:val="00A528CB"/>
    <w:rsid w:val="00A52F62"/>
    <w:rsid w:val="00A53CFB"/>
    <w:rsid w:val="00A544ED"/>
    <w:rsid w:val="00A54C81"/>
    <w:rsid w:val="00A553AF"/>
    <w:rsid w:val="00A55446"/>
    <w:rsid w:val="00A55A3A"/>
    <w:rsid w:val="00A562BB"/>
    <w:rsid w:val="00A57923"/>
    <w:rsid w:val="00A57F37"/>
    <w:rsid w:val="00A6060C"/>
    <w:rsid w:val="00A60BB1"/>
    <w:rsid w:val="00A611F5"/>
    <w:rsid w:val="00A63A54"/>
    <w:rsid w:val="00A648AF"/>
    <w:rsid w:val="00A65170"/>
    <w:rsid w:val="00A65862"/>
    <w:rsid w:val="00A66309"/>
    <w:rsid w:val="00A66CD4"/>
    <w:rsid w:val="00A66EE6"/>
    <w:rsid w:val="00A66F2A"/>
    <w:rsid w:val="00A670F0"/>
    <w:rsid w:val="00A67D17"/>
    <w:rsid w:val="00A67DEF"/>
    <w:rsid w:val="00A70D4B"/>
    <w:rsid w:val="00A70FA2"/>
    <w:rsid w:val="00A71154"/>
    <w:rsid w:val="00A714A8"/>
    <w:rsid w:val="00A71805"/>
    <w:rsid w:val="00A7199E"/>
    <w:rsid w:val="00A738F3"/>
    <w:rsid w:val="00A739B5"/>
    <w:rsid w:val="00A73ABE"/>
    <w:rsid w:val="00A73F47"/>
    <w:rsid w:val="00A76BA9"/>
    <w:rsid w:val="00A76DA1"/>
    <w:rsid w:val="00A76EE5"/>
    <w:rsid w:val="00A77328"/>
    <w:rsid w:val="00A773A5"/>
    <w:rsid w:val="00A774D0"/>
    <w:rsid w:val="00A77A21"/>
    <w:rsid w:val="00A77E25"/>
    <w:rsid w:val="00A80194"/>
    <w:rsid w:val="00A809C4"/>
    <w:rsid w:val="00A81746"/>
    <w:rsid w:val="00A81BE8"/>
    <w:rsid w:val="00A8280E"/>
    <w:rsid w:val="00A834B7"/>
    <w:rsid w:val="00A836FC"/>
    <w:rsid w:val="00A84618"/>
    <w:rsid w:val="00A84EA0"/>
    <w:rsid w:val="00A86485"/>
    <w:rsid w:val="00A87148"/>
    <w:rsid w:val="00A871AB"/>
    <w:rsid w:val="00A87384"/>
    <w:rsid w:val="00A8746A"/>
    <w:rsid w:val="00A8755D"/>
    <w:rsid w:val="00A900CD"/>
    <w:rsid w:val="00A90478"/>
    <w:rsid w:val="00A92756"/>
    <w:rsid w:val="00A92CA7"/>
    <w:rsid w:val="00A934D2"/>
    <w:rsid w:val="00A93893"/>
    <w:rsid w:val="00A93A66"/>
    <w:rsid w:val="00A9422E"/>
    <w:rsid w:val="00A94302"/>
    <w:rsid w:val="00A94588"/>
    <w:rsid w:val="00A94783"/>
    <w:rsid w:val="00A947C2"/>
    <w:rsid w:val="00A94B64"/>
    <w:rsid w:val="00A96214"/>
    <w:rsid w:val="00A96A88"/>
    <w:rsid w:val="00A975AA"/>
    <w:rsid w:val="00A97869"/>
    <w:rsid w:val="00A978C2"/>
    <w:rsid w:val="00AA00AF"/>
    <w:rsid w:val="00AA0531"/>
    <w:rsid w:val="00AA0F62"/>
    <w:rsid w:val="00AA14F2"/>
    <w:rsid w:val="00AA20CE"/>
    <w:rsid w:val="00AA2DB1"/>
    <w:rsid w:val="00AA3C38"/>
    <w:rsid w:val="00AA3C9D"/>
    <w:rsid w:val="00AA49CE"/>
    <w:rsid w:val="00AA55EA"/>
    <w:rsid w:val="00AA5E37"/>
    <w:rsid w:val="00AA6554"/>
    <w:rsid w:val="00AA6A52"/>
    <w:rsid w:val="00AA6E3C"/>
    <w:rsid w:val="00AA74FF"/>
    <w:rsid w:val="00AA78AE"/>
    <w:rsid w:val="00AA7EAF"/>
    <w:rsid w:val="00AB0786"/>
    <w:rsid w:val="00AB1513"/>
    <w:rsid w:val="00AB1621"/>
    <w:rsid w:val="00AB1CA4"/>
    <w:rsid w:val="00AB26D9"/>
    <w:rsid w:val="00AB3C5B"/>
    <w:rsid w:val="00AB443C"/>
    <w:rsid w:val="00AB4924"/>
    <w:rsid w:val="00AB5BE7"/>
    <w:rsid w:val="00AB6984"/>
    <w:rsid w:val="00AC6223"/>
    <w:rsid w:val="00AD048A"/>
    <w:rsid w:val="00AD1641"/>
    <w:rsid w:val="00AD1988"/>
    <w:rsid w:val="00AD1EDD"/>
    <w:rsid w:val="00AD2350"/>
    <w:rsid w:val="00AD2927"/>
    <w:rsid w:val="00AD3BFB"/>
    <w:rsid w:val="00AD4F2E"/>
    <w:rsid w:val="00AD5075"/>
    <w:rsid w:val="00AD530F"/>
    <w:rsid w:val="00AD5AE8"/>
    <w:rsid w:val="00AD696C"/>
    <w:rsid w:val="00AD6C56"/>
    <w:rsid w:val="00AD7A8B"/>
    <w:rsid w:val="00AD7C5C"/>
    <w:rsid w:val="00AE220D"/>
    <w:rsid w:val="00AE270E"/>
    <w:rsid w:val="00AE2D96"/>
    <w:rsid w:val="00AE311C"/>
    <w:rsid w:val="00AE347C"/>
    <w:rsid w:val="00AE35AC"/>
    <w:rsid w:val="00AE4107"/>
    <w:rsid w:val="00AE42CD"/>
    <w:rsid w:val="00AE4434"/>
    <w:rsid w:val="00AE4581"/>
    <w:rsid w:val="00AE58AF"/>
    <w:rsid w:val="00AE5C41"/>
    <w:rsid w:val="00AE5F95"/>
    <w:rsid w:val="00AE652C"/>
    <w:rsid w:val="00AE6995"/>
    <w:rsid w:val="00AE7813"/>
    <w:rsid w:val="00AE7B75"/>
    <w:rsid w:val="00AE7BD2"/>
    <w:rsid w:val="00AE7E14"/>
    <w:rsid w:val="00AF02A6"/>
    <w:rsid w:val="00AF0E8D"/>
    <w:rsid w:val="00AF1816"/>
    <w:rsid w:val="00AF2531"/>
    <w:rsid w:val="00AF2F89"/>
    <w:rsid w:val="00AF366A"/>
    <w:rsid w:val="00AF44FF"/>
    <w:rsid w:val="00AF45BA"/>
    <w:rsid w:val="00AF469B"/>
    <w:rsid w:val="00AF46D8"/>
    <w:rsid w:val="00AF46F6"/>
    <w:rsid w:val="00AF4BF3"/>
    <w:rsid w:val="00AF6B95"/>
    <w:rsid w:val="00AF79A5"/>
    <w:rsid w:val="00B012B3"/>
    <w:rsid w:val="00B037BB"/>
    <w:rsid w:val="00B04717"/>
    <w:rsid w:val="00B05A93"/>
    <w:rsid w:val="00B05BE0"/>
    <w:rsid w:val="00B05DF6"/>
    <w:rsid w:val="00B06472"/>
    <w:rsid w:val="00B06A0D"/>
    <w:rsid w:val="00B07258"/>
    <w:rsid w:val="00B07511"/>
    <w:rsid w:val="00B078F5"/>
    <w:rsid w:val="00B07A27"/>
    <w:rsid w:val="00B07A55"/>
    <w:rsid w:val="00B07A5F"/>
    <w:rsid w:val="00B1086F"/>
    <w:rsid w:val="00B11EFE"/>
    <w:rsid w:val="00B13411"/>
    <w:rsid w:val="00B13742"/>
    <w:rsid w:val="00B15314"/>
    <w:rsid w:val="00B15BF8"/>
    <w:rsid w:val="00B15F67"/>
    <w:rsid w:val="00B15F8D"/>
    <w:rsid w:val="00B1603A"/>
    <w:rsid w:val="00B16185"/>
    <w:rsid w:val="00B170F9"/>
    <w:rsid w:val="00B17C04"/>
    <w:rsid w:val="00B17D91"/>
    <w:rsid w:val="00B17E28"/>
    <w:rsid w:val="00B2060B"/>
    <w:rsid w:val="00B21F21"/>
    <w:rsid w:val="00B22BDA"/>
    <w:rsid w:val="00B235C9"/>
    <w:rsid w:val="00B237B8"/>
    <w:rsid w:val="00B23B46"/>
    <w:rsid w:val="00B23C6B"/>
    <w:rsid w:val="00B2404E"/>
    <w:rsid w:val="00B25335"/>
    <w:rsid w:val="00B25534"/>
    <w:rsid w:val="00B257E1"/>
    <w:rsid w:val="00B259E5"/>
    <w:rsid w:val="00B271B0"/>
    <w:rsid w:val="00B27C6F"/>
    <w:rsid w:val="00B30095"/>
    <w:rsid w:val="00B30A2B"/>
    <w:rsid w:val="00B315CA"/>
    <w:rsid w:val="00B317C3"/>
    <w:rsid w:val="00B32CC4"/>
    <w:rsid w:val="00B32F3A"/>
    <w:rsid w:val="00B34066"/>
    <w:rsid w:val="00B344FB"/>
    <w:rsid w:val="00B34A49"/>
    <w:rsid w:val="00B3583B"/>
    <w:rsid w:val="00B36A2E"/>
    <w:rsid w:val="00B37C09"/>
    <w:rsid w:val="00B40A3D"/>
    <w:rsid w:val="00B4119B"/>
    <w:rsid w:val="00B4177F"/>
    <w:rsid w:val="00B42203"/>
    <w:rsid w:val="00B43BA4"/>
    <w:rsid w:val="00B4496E"/>
    <w:rsid w:val="00B44975"/>
    <w:rsid w:val="00B455AB"/>
    <w:rsid w:val="00B47486"/>
    <w:rsid w:val="00B51891"/>
    <w:rsid w:val="00B51F4C"/>
    <w:rsid w:val="00B52104"/>
    <w:rsid w:val="00B5286F"/>
    <w:rsid w:val="00B52F8B"/>
    <w:rsid w:val="00B536C0"/>
    <w:rsid w:val="00B536CA"/>
    <w:rsid w:val="00B53BDA"/>
    <w:rsid w:val="00B53BF5"/>
    <w:rsid w:val="00B57C65"/>
    <w:rsid w:val="00B600CD"/>
    <w:rsid w:val="00B606C7"/>
    <w:rsid w:val="00B61449"/>
    <w:rsid w:val="00B61521"/>
    <w:rsid w:val="00B6158E"/>
    <w:rsid w:val="00B615C6"/>
    <w:rsid w:val="00B62AF7"/>
    <w:rsid w:val="00B62BB5"/>
    <w:rsid w:val="00B641DB"/>
    <w:rsid w:val="00B64BB3"/>
    <w:rsid w:val="00B64C13"/>
    <w:rsid w:val="00B64CF6"/>
    <w:rsid w:val="00B64ED7"/>
    <w:rsid w:val="00B6594B"/>
    <w:rsid w:val="00B65E50"/>
    <w:rsid w:val="00B66B46"/>
    <w:rsid w:val="00B66D23"/>
    <w:rsid w:val="00B66FBF"/>
    <w:rsid w:val="00B674F8"/>
    <w:rsid w:val="00B6780B"/>
    <w:rsid w:val="00B67B34"/>
    <w:rsid w:val="00B70CD0"/>
    <w:rsid w:val="00B7154C"/>
    <w:rsid w:val="00B71C21"/>
    <w:rsid w:val="00B72480"/>
    <w:rsid w:val="00B726AD"/>
    <w:rsid w:val="00B736F6"/>
    <w:rsid w:val="00B7372F"/>
    <w:rsid w:val="00B737D2"/>
    <w:rsid w:val="00B739C0"/>
    <w:rsid w:val="00B744E6"/>
    <w:rsid w:val="00B74D16"/>
    <w:rsid w:val="00B75BB6"/>
    <w:rsid w:val="00B76F64"/>
    <w:rsid w:val="00B77138"/>
    <w:rsid w:val="00B77364"/>
    <w:rsid w:val="00B775AF"/>
    <w:rsid w:val="00B77EB6"/>
    <w:rsid w:val="00B802BC"/>
    <w:rsid w:val="00B80375"/>
    <w:rsid w:val="00B803DA"/>
    <w:rsid w:val="00B805A6"/>
    <w:rsid w:val="00B82B5D"/>
    <w:rsid w:val="00B832C3"/>
    <w:rsid w:val="00B83415"/>
    <w:rsid w:val="00B83472"/>
    <w:rsid w:val="00B839DE"/>
    <w:rsid w:val="00B842B6"/>
    <w:rsid w:val="00B84858"/>
    <w:rsid w:val="00B85BE9"/>
    <w:rsid w:val="00B86DBA"/>
    <w:rsid w:val="00B87A1B"/>
    <w:rsid w:val="00B87A8E"/>
    <w:rsid w:val="00B904D1"/>
    <w:rsid w:val="00B92551"/>
    <w:rsid w:val="00B92810"/>
    <w:rsid w:val="00B93F69"/>
    <w:rsid w:val="00B93F7B"/>
    <w:rsid w:val="00B94331"/>
    <w:rsid w:val="00B94A20"/>
    <w:rsid w:val="00B94F10"/>
    <w:rsid w:val="00B9566E"/>
    <w:rsid w:val="00B976EF"/>
    <w:rsid w:val="00B97760"/>
    <w:rsid w:val="00BA0E7B"/>
    <w:rsid w:val="00BA12C9"/>
    <w:rsid w:val="00BA1A44"/>
    <w:rsid w:val="00BA4739"/>
    <w:rsid w:val="00BA4B90"/>
    <w:rsid w:val="00BA59EF"/>
    <w:rsid w:val="00BA6D09"/>
    <w:rsid w:val="00BA6F08"/>
    <w:rsid w:val="00BA715F"/>
    <w:rsid w:val="00BA7CA7"/>
    <w:rsid w:val="00BB08EA"/>
    <w:rsid w:val="00BB0A06"/>
    <w:rsid w:val="00BB0B19"/>
    <w:rsid w:val="00BB0F9B"/>
    <w:rsid w:val="00BB10F6"/>
    <w:rsid w:val="00BB12C2"/>
    <w:rsid w:val="00BB18B9"/>
    <w:rsid w:val="00BB1D51"/>
    <w:rsid w:val="00BB1E84"/>
    <w:rsid w:val="00BB2168"/>
    <w:rsid w:val="00BB2A3A"/>
    <w:rsid w:val="00BB3091"/>
    <w:rsid w:val="00BB39C4"/>
    <w:rsid w:val="00BB3EE1"/>
    <w:rsid w:val="00BB416F"/>
    <w:rsid w:val="00BB4268"/>
    <w:rsid w:val="00BB4CE5"/>
    <w:rsid w:val="00BB5BCF"/>
    <w:rsid w:val="00BB6A0C"/>
    <w:rsid w:val="00BB6BF7"/>
    <w:rsid w:val="00BB7A61"/>
    <w:rsid w:val="00BB7C4F"/>
    <w:rsid w:val="00BC0A38"/>
    <w:rsid w:val="00BC17C2"/>
    <w:rsid w:val="00BC2BC4"/>
    <w:rsid w:val="00BC3965"/>
    <w:rsid w:val="00BC472D"/>
    <w:rsid w:val="00BC4A7F"/>
    <w:rsid w:val="00BC5456"/>
    <w:rsid w:val="00BC54C9"/>
    <w:rsid w:val="00BC5B40"/>
    <w:rsid w:val="00BC5EED"/>
    <w:rsid w:val="00BC647D"/>
    <w:rsid w:val="00BC6511"/>
    <w:rsid w:val="00BD0848"/>
    <w:rsid w:val="00BD13D6"/>
    <w:rsid w:val="00BD2174"/>
    <w:rsid w:val="00BD25D4"/>
    <w:rsid w:val="00BD2C22"/>
    <w:rsid w:val="00BD3029"/>
    <w:rsid w:val="00BD4478"/>
    <w:rsid w:val="00BD46F2"/>
    <w:rsid w:val="00BD4D2A"/>
    <w:rsid w:val="00BD506D"/>
    <w:rsid w:val="00BD5733"/>
    <w:rsid w:val="00BD6006"/>
    <w:rsid w:val="00BD685F"/>
    <w:rsid w:val="00BD6B62"/>
    <w:rsid w:val="00BD7282"/>
    <w:rsid w:val="00BD72FD"/>
    <w:rsid w:val="00BD7BC6"/>
    <w:rsid w:val="00BD7CA0"/>
    <w:rsid w:val="00BE000C"/>
    <w:rsid w:val="00BE0FB8"/>
    <w:rsid w:val="00BE244E"/>
    <w:rsid w:val="00BE319A"/>
    <w:rsid w:val="00BE34C8"/>
    <w:rsid w:val="00BE36EC"/>
    <w:rsid w:val="00BE3A6C"/>
    <w:rsid w:val="00BE3EE6"/>
    <w:rsid w:val="00BE45A9"/>
    <w:rsid w:val="00BE645E"/>
    <w:rsid w:val="00BF01CC"/>
    <w:rsid w:val="00BF25E6"/>
    <w:rsid w:val="00BF2906"/>
    <w:rsid w:val="00BF2DED"/>
    <w:rsid w:val="00BF3FCF"/>
    <w:rsid w:val="00BF47C0"/>
    <w:rsid w:val="00BF49D6"/>
    <w:rsid w:val="00BF4A30"/>
    <w:rsid w:val="00BF571A"/>
    <w:rsid w:val="00BF581B"/>
    <w:rsid w:val="00BF5EA4"/>
    <w:rsid w:val="00BF5FE2"/>
    <w:rsid w:val="00C00191"/>
    <w:rsid w:val="00C009B0"/>
    <w:rsid w:val="00C012BE"/>
    <w:rsid w:val="00C012C1"/>
    <w:rsid w:val="00C01749"/>
    <w:rsid w:val="00C01A15"/>
    <w:rsid w:val="00C01EF2"/>
    <w:rsid w:val="00C035A3"/>
    <w:rsid w:val="00C03A83"/>
    <w:rsid w:val="00C03C34"/>
    <w:rsid w:val="00C03CAF"/>
    <w:rsid w:val="00C040EC"/>
    <w:rsid w:val="00C04814"/>
    <w:rsid w:val="00C055FC"/>
    <w:rsid w:val="00C05B61"/>
    <w:rsid w:val="00C05C18"/>
    <w:rsid w:val="00C06313"/>
    <w:rsid w:val="00C11245"/>
    <w:rsid w:val="00C11551"/>
    <w:rsid w:val="00C11E30"/>
    <w:rsid w:val="00C11E9B"/>
    <w:rsid w:val="00C1270B"/>
    <w:rsid w:val="00C129CD"/>
    <w:rsid w:val="00C12AD3"/>
    <w:rsid w:val="00C12C7D"/>
    <w:rsid w:val="00C14625"/>
    <w:rsid w:val="00C14BB9"/>
    <w:rsid w:val="00C14C89"/>
    <w:rsid w:val="00C14ECD"/>
    <w:rsid w:val="00C14ED0"/>
    <w:rsid w:val="00C1675D"/>
    <w:rsid w:val="00C1699F"/>
    <w:rsid w:val="00C16D6D"/>
    <w:rsid w:val="00C17C44"/>
    <w:rsid w:val="00C201F4"/>
    <w:rsid w:val="00C2106E"/>
    <w:rsid w:val="00C21A4F"/>
    <w:rsid w:val="00C22F4E"/>
    <w:rsid w:val="00C234E4"/>
    <w:rsid w:val="00C2369A"/>
    <w:rsid w:val="00C23F20"/>
    <w:rsid w:val="00C2409C"/>
    <w:rsid w:val="00C24892"/>
    <w:rsid w:val="00C248E8"/>
    <w:rsid w:val="00C256A6"/>
    <w:rsid w:val="00C256AC"/>
    <w:rsid w:val="00C258B0"/>
    <w:rsid w:val="00C25FC5"/>
    <w:rsid w:val="00C26865"/>
    <w:rsid w:val="00C27EB2"/>
    <w:rsid w:val="00C27EC4"/>
    <w:rsid w:val="00C312DE"/>
    <w:rsid w:val="00C31A58"/>
    <w:rsid w:val="00C31AF8"/>
    <w:rsid w:val="00C331A1"/>
    <w:rsid w:val="00C33647"/>
    <w:rsid w:val="00C34CBE"/>
    <w:rsid w:val="00C36532"/>
    <w:rsid w:val="00C378C0"/>
    <w:rsid w:val="00C4022C"/>
    <w:rsid w:val="00C41781"/>
    <w:rsid w:val="00C41D37"/>
    <w:rsid w:val="00C41D80"/>
    <w:rsid w:val="00C41F6A"/>
    <w:rsid w:val="00C43799"/>
    <w:rsid w:val="00C43A5B"/>
    <w:rsid w:val="00C43B1E"/>
    <w:rsid w:val="00C448E5"/>
    <w:rsid w:val="00C44A19"/>
    <w:rsid w:val="00C44B87"/>
    <w:rsid w:val="00C452FB"/>
    <w:rsid w:val="00C454E5"/>
    <w:rsid w:val="00C45FAD"/>
    <w:rsid w:val="00C46D65"/>
    <w:rsid w:val="00C478CF"/>
    <w:rsid w:val="00C47EBF"/>
    <w:rsid w:val="00C50027"/>
    <w:rsid w:val="00C51954"/>
    <w:rsid w:val="00C519E7"/>
    <w:rsid w:val="00C5235F"/>
    <w:rsid w:val="00C523BD"/>
    <w:rsid w:val="00C53FA1"/>
    <w:rsid w:val="00C541FE"/>
    <w:rsid w:val="00C542EA"/>
    <w:rsid w:val="00C5445D"/>
    <w:rsid w:val="00C5536E"/>
    <w:rsid w:val="00C55542"/>
    <w:rsid w:val="00C55685"/>
    <w:rsid w:val="00C5752B"/>
    <w:rsid w:val="00C607E2"/>
    <w:rsid w:val="00C60C73"/>
    <w:rsid w:val="00C616C9"/>
    <w:rsid w:val="00C62B58"/>
    <w:rsid w:val="00C62D3B"/>
    <w:rsid w:val="00C63E08"/>
    <w:rsid w:val="00C63FA3"/>
    <w:rsid w:val="00C651C5"/>
    <w:rsid w:val="00C6533E"/>
    <w:rsid w:val="00C65420"/>
    <w:rsid w:val="00C65835"/>
    <w:rsid w:val="00C65EDD"/>
    <w:rsid w:val="00C66022"/>
    <w:rsid w:val="00C665B2"/>
    <w:rsid w:val="00C66884"/>
    <w:rsid w:val="00C668F2"/>
    <w:rsid w:val="00C66AAE"/>
    <w:rsid w:val="00C67812"/>
    <w:rsid w:val="00C7052D"/>
    <w:rsid w:val="00C71E04"/>
    <w:rsid w:val="00C730B6"/>
    <w:rsid w:val="00C739C9"/>
    <w:rsid w:val="00C73BFF"/>
    <w:rsid w:val="00C73D38"/>
    <w:rsid w:val="00C744C4"/>
    <w:rsid w:val="00C746CF"/>
    <w:rsid w:val="00C7487B"/>
    <w:rsid w:val="00C7507C"/>
    <w:rsid w:val="00C7616A"/>
    <w:rsid w:val="00C76776"/>
    <w:rsid w:val="00C76837"/>
    <w:rsid w:val="00C76B77"/>
    <w:rsid w:val="00C76CFB"/>
    <w:rsid w:val="00C777ED"/>
    <w:rsid w:val="00C80670"/>
    <w:rsid w:val="00C80CDF"/>
    <w:rsid w:val="00C8184E"/>
    <w:rsid w:val="00C81B16"/>
    <w:rsid w:val="00C81E1E"/>
    <w:rsid w:val="00C826BE"/>
    <w:rsid w:val="00C82EC2"/>
    <w:rsid w:val="00C8345A"/>
    <w:rsid w:val="00C83AA9"/>
    <w:rsid w:val="00C84465"/>
    <w:rsid w:val="00C85DE0"/>
    <w:rsid w:val="00C861D9"/>
    <w:rsid w:val="00C86611"/>
    <w:rsid w:val="00C8727C"/>
    <w:rsid w:val="00C8728F"/>
    <w:rsid w:val="00C872DC"/>
    <w:rsid w:val="00C875C6"/>
    <w:rsid w:val="00C903A8"/>
    <w:rsid w:val="00C907A4"/>
    <w:rsid w:val="00C90B2E"/>
    <w:rsid w:val="00C910AF"/>
    <w:rsid w:val="00C92363"/>
    <w:rsid w:val="00C92940"/>
    <w:rsid w:val="00C940A5"/>
    <w:rsid w:val="00C942D2"/>
    <w:rsid w:val="00C94473"/>
    <w:rsid w:val="00C94B7C"/>
    <w:rsid w:val="00C95474"/>
    <w:rsid w:val="00C97F56"/>
    <w:rsid w:val="00CA1579"/>
    <w:rsid w:val="00CA1F72"/>
    <w:rsid w:val="00CA2A8E"/>
    <w:rsid w:val="00CA311E"/>
    <w:rsid w:val="00CA4BDC"/>
    <w:rsid w:val="00CA4E4D"/>
    <w:rsid w:val="00CA58E4"/>
    <w:rsid w:val="00CA69FF"/>
    <w:rsid w:val="00CA76D8"/>
    <w:rsid w:val="00CA7B1C"/>
    <w:rsid w:val="00CB037C"/>
    <w:rsid w:val="00CB0EEA"/>
    <w:rsid w:val="00CB101A"/>
    <w:rsid w:val="00CB13E3"/>
    <w:rsid w:val="00CB1480"/>
    <w:rsid w:val="00CB165B"/>
    <w:rsid w:val="00CB16CA"/>
    <w:rsid w:val="00CB46FD"/>
    <w:rsid w:val="00CB4F36"/>
    <w:rsid w:val="00CB5DED"/>
    <w:rsid w:val="00CB66C1"/>
    <w:rsid w:val="00CB6872"/>
    <w:rsid w:val="00CB6D47"/>
    <w:rsid w:val="00CB74E4"/>
    <w:rsid w:val="00CB77DE"/>
    <w:rsid w:val="00CB7ED6"/>
    <w:rsid w:val="00CB7F13"/>
    <w:rsid w:val="00CC0CBF"/>
    <w:rsid w:val="00CC18F4"/>
    <w:rsid w:val="00CC264E"/>
    <w:rsid w:val="00CC2C07"/>
    <w:rsid w:val="00CC49F7"/>
    <w:rsid w:val="00CC51A7"/>
    <w:rsid w:val="00CC5AA0"/>
    <w:rsid w:val="00CC7452"/>
    <w:rsid w:val="00CC7766"/>
    <w:rsid w:val="00CD0B2E"/>
    <w:rsid w:val="00CD1C1E"/>
    <w:rsid w:val="00CD2EEE"/>
    <w:rsid w:val="00CD385B"/>
    <w:rsid w:val="00CD4590"/>
    <w:rsid w:val="00CD4A07"/>
    <w:rsid w:val="00CD4EE4"/>
    <w:rsid w:val="00CD546D"/>
    <w:rsid w:val="00CD5784"/>
    <w:rsid w:val="00CD5A11"/>
    <w:rsid w:val="00CD7DD9"/>
    <w:rsid w:val="00CD7FD1"/>
    <w:rsid w:val="00CE0136"/>
    <w:rsid w:val="00CE09B2"/>
    <w:rsid w:val="00CE11BE"/>
    <w:rsid w:val="00CE16C2"/>
    <w:rsid w:val="00CE1757"/>
    <w:rsid w:val="00CE20DD"/>
    <w:rsid w:val="00CE26F6"/>
    <w:rsid w:val="00CE2C0C"/>
    <w:rsid w:val="00CE3B7C"/>
    <w:rsid w:val="00CE5B3B"/>
    <w:rsid w:val="00CE60C2"/>
    <w:rsid w:val="00CE61C5"/>
    <w:rsid w:val="00CE6444"/>
    <w:rsid w:val="00CE6810"/>
    <w:rsid w:val="00CE70B6"/>
    <w:rsid w:val="00CE7E23"/>
    <w:rsid w:val="00CF1912"/>
    <w:rsid w:val="00CF28E1"/>
    <w:rsid w:val="00CF3497"/>
    <w:rsid w:val="00CF3D45"/>
    <w:rsid w:val="00CF4DBA"/>
    <w:rsid w:val="00CF558C"/>
    <w:rsid w:val="00CF635F"/>
    <w:rsid w:val="00CF700B"/>
    <w:rsid w:val="00D025ED"/>
    <w:rsid w:val="00D0369B"/>
    <w:rsid w:val="00D043C6"/>
    <w:rsid w:val="00D048BA"/>
    <w:rsid w:val="00D05860"/>
    <w:rsid w:val="00D07A55"/>
    <w:rsid w:val="00D07CCA"/>
    <w:rsid w:val="00D105CB"/>
    <w:rsid w:val="00D109AA"/>
    <w:rsid w:val="00D10FC5"/>
    <w:rsid w:val="00D12114"/>
    <w:rsid w:val="00D1275F"/>
    <w:rsid w:val="00D12963"/>
    <w:rsid w:val="00D140B6"/>
    <w:rsid w:val="00D14A15"/>
    <w:rsid w:val="00D14D0A"/>
    <w:rsid w:val="00D14D4D"/>
    <w:rsid w:val="00D14EC6"/>
    <w:rsid w:val="00D1580A"/>
    <w:rsid w:val="00D15B29"/>
    <w:rsid w:val="00D15D3A"/>
    <w:rsid w:val="00D17D3B"/>
    <w:rsid w:val="00D20BCA"/>
    <w:rsid w:val="00D20CFA"/>
    <w:rsid w:val="00D218A1"/>
    <w:rsid w:val="00D235CF"/>
    <w:rsid w:val="00D24FF5"/>
    <w:rsid w:val="00D254DE"/>
    <w:rsid w:val="00D259F8"/>
    <w:rsid w:val="00D25FA0"/>
    <w:rsid w:val="00D279D5"/>
    <w:rsid w:val="00D27D9E"/>
    <w:rsid w:val="00D27DEB"/>
    <w:rsid w:val="00D302B8"/>
    <w:rsid w:val="00D3171F"/>
    <w:rsid w:val="00D319EC"/>
    <w:rsid w:val="00D31A1D"/>
    <w:rsid w:val="00D32ED0"/>
    <w:rsid w:val="00D32F2B"/>
    <w:rsid w:val="00D3480E"/>
    <w:rsid w:val="00D3533A"/>
    <w:rsid w:val="00D36446"/>
    <w:rsid w:val="00D375C8"/>
    <w:rsid w:val="00D37C71"/>
    <w:rsid w:val="00D37DD8"/>
    <w:rsid w:val="00D41F21"/>
    <w:rsid w:val="00D42576"/>
    <w:rsid w:val="00D42A02"/>
    <w:rsid w:val="00D43BF4"/>
    <w:rsid w:val="00D44120"/>
    <w:rsid w:val="00D44186"/>
    <w:rsid w:val="00D44413"/>
    <w:rsid w:val="00D455BB"/>
    <w:rsid w:val="00D460D8"/>
    <w:rsid w:val="00D474FF"/>
    <w:rsid w:val="00D477EF"/>
    <w:rsid w:val="00D50320"/>
    <w:rsid w:val="00D50F59"/>
    <w:rsid w:val="00D5127D"/>
    <w:rsid w:val="00D524B3"/>
    <w:rsid w:val="00D52C69"/>
    <w:rsid w:val="00D54479"/>
    <w:rsid w:val="00D55B57"/>
    <w:rsid w:val="00D564CB"/>
    <w:rsid w:val="00D57283"/>
    <w:rsid w:val="00D60C19"/>
    <w:rsid w:val="00D60DF7"/>
    <w:rsid w:val="00D623A9"/>
    <w:rsid w:val="00D62D15"/>
    <w:rsid w:val="00D648CF"/>
    <w:rsid w:val="00D65473"/>
    <w:rsid w:val="00D66BE5"/>
    <w:rsid w:val="00D67010"/>
    <w:rsid w:val="00D67077"/>
    <w:rsid w:val="00D67BC0"/>
    <w:rsid w:val="00D70342"/>
    <w:rsid w:val="00D713BC"/>
    <w:rsid w:val="00D716DD"/>
    <w:rsid w:val="00D71A95"/>
    <w:rsid w:val="00D71CB3"/>
    <w:rsid w:val="00D73A6E"/>
    <w:rsid w:val="00D73FF9"/>
    <w:rsid w:val="00D7414B"/>
    <w:rsid w:val="00D745D0"/>
    <w:rsid w:val="00D748C1"/>
    <w:rsid w:val="00D802F7"/>
    <w:rsid w:val="00D80D28"/>
    <w:rsid w:val="00D80DB3"/>
    <w:rsid w:val="00D818DA"/>
    <w:rsid w:val="00D81B37"/>
    <w:rsid w:val="00D81CAB"/>
    <w:rsid w:val="00D81CD7"/>
    <w:rsid w:val="00D81F44"/>
    <w:rsid w:val="00D82609"/>
    <w:rsid w:val="00D82E62"/>
    <w:rsid w:val="00D8302B"/>
    <w:rsid w:val="00D83249"/>
    <w:rsid w:val="00D83C3B"/>
    <w:rsid w:val="00D84688"/>
    <w:rsid w:val="00D84F1F"/>
    <w:rsid w:val="00D850BE"/>
    <w:rsid w:val="00D8527C"/>
    <w:rsid w:val="00D8542E"/>
    <w:rsid w:val="00D8653A"/>
    <w:rsid w:val="00D871A6"/>
    <w:rsid w:val="00D87262"/>
    <w:rsid w:val="00D8745A"/>
    <w:rsid w:val="00D876CF"/>
    <w:rsid w:val="00D87DFC"/>
    <w:rsid w:val="00D902E0"/>
    <w:rsid w:val="00D90805"/>
    <w:rsid w:val="00D908EB"/>
    <w:rsid w:val="00D91286"/>
    <w:rsid w:val="00D916E5"/>
    <w:rsid w:val="00D9200B"/>
    <w:rsid w:val="00D933DA"/>
    <w:rsid w:val="00D935DE"/>
    <w:rsid w:val="00D940C1"/>
    <w:rsid w:val="00D944E8"/>
    <w:rsid w:val="00D946F6"/>
    <w:rsid w:val="00D94883"/>
    <w:rsid w:val="00D94CB4"/>
    <w:rsid w:val="00D950E8"/>
    <w:rsid w:val="00D960B5"/>
    <w:rsid w:val="00D964C2"/>
    <w:rsid w:val="00D96A5A"/>
    <w:rsid w:val="00D96A6D"/>
    <w:rsid w:val="00D97629"/>
    <w:rsid w:val="00DA06CB"/>
    <w:rsid w:val="00DA0CA6"/>
    <w:rsid w:val="00DA0E74"/>
    <w:rsid w:val="00DA0E7C"/>
    <w:rsid w:val="00DA1248"/>
    <w:rsid w:val="00DA1C27"/>
    <w:rsid w:val="00DA26BE"/>
    <w:rsid w:val="00DA274C"/>
    <w:rsid w:val="00DA32D9"/>
    <w:rsid w:val="00DA43DB"/>
    <w:rsid w:val="00DA4D13"/>
    <w:rsid w:val="00DA61F0"/>
    <w:rsid w:val="00DA6209"/>
    <w:rsid w:val="00DA70B1"/>
    <w:rsid w:val="00DA7184"/>
    <w:rsid w:val="00DB12E0"/>
    <w:rsid w:val="00DB13C2"/>
    <w:rsid w:val="00DB1627"/>
    <w:rsid w:val="00DB4099"/>
    <w:rsid w:val="00DB45F1"/>
    <w:rsid w:val="00DB5C9D"/>
    <w:rsid w:val="00DB5E34"/>
    <w:rsid w:val="00DB5F3F"/>
    <w:rsid w:val="00DB63E5"/>
    <w:rsid w:val="00DB7610"/>
    <w:rsid w:val="00DB7DE9"/>
    <w:rsid w:val="00DC0695"/>
    <w:rsid w:val="00DC186F"/>
    <w:rsid w:val="00DC1AF1"/>
    <w:rsid w:val="00DC288E"/>
    <w:rsid w:val="00DC339B"/>
    <w:rsid w:val="00DC4374"/>
    <w:rsid w:val="00DC4662"/>
    <w:rsid w:val="00DC4E3D"/>
    <w:rsid w:val="00DC5111"/>
    <w:rsid w:val="00DC5663"/>
    <w:rsid w:val="00DC6C2C"/>
    <w:rsid w:val="00DC7681"/>
    <w:rsid w:val="00DD00B2"/>
    <w:rsid w:val="00DD13D8"/>
    <w:rsid w:val="00DD1813"/>
    <w:rsid w:val="00DD3278"/>
    <w:rsid w:val="00DD47F1"/>
    <w:rsid w:val="00DD4A5E"/>
    <w:rsid w:val="00DD4A6A"/>
    <w:rsid w:val="00DD59A4"/>
    <w:rsid w:val="00DD6FE3"/>
    <w:rsid w:val="00DD701F"/>
    <w:rsid w:val="00DD722D"/>
    <w:rsid w:val="00DD7862"/>
    <w:rsid w:val="00DD78EE"/>
    <w:rsid w:val="00DE04A3"/>
    <w:rsid w:val="00DE1365"/>
    <w:rsid w:val="00DE227A"/>
    <w:rsid w:val="00DE2A34"/>
    <w:rsid w:val="00DE37C6"/>
    <w:rsid w:val="00DE3A26"/>
    <w:rsid w:val="00DE4CDD"/>
    <w:rsid w:val="00DE4F39"/>
    <w:rsid w:val="00DE5121"/>
    <w:rsid w:val="00DE5823"/>
    <w:rsid w:val="00DE58C0"/>
    <w:rsid w:val="00DE58C9"/>
    <w:rsid w:val="00DF0006"/>
    <w:rsid w:val="00DF0A33"/>
    <w:rsid w:val="00DF1654"/>
    <w:rsid w:val="00DF1C28"/>
    <w:rsid w:val="00DF2865"/>
    <w:rsid w:val="00DF2E91"/>
    <w:rsid w:val="00DF339B"/>
    <w:rsid w:val="00DF3CB4"/>
    <w:rsid w:val="00DF4A0E"/>
    <w:rsid w:val="00DF5C4A"/>
    <w:rsid w:val="00DF6E4D"/>
    <w:rsid w:val="00DF75D4"/>
    <w:rsid w:val="00DF768F"/>
    <w:rsid w:val="00E000D6"/>
    <w:rsid w:val="00E00580"/>
    <w:rsid w:val="00E00859"/>
    <w:rsid w:val="00E009D3"/>
    <w:rsid w:val="00E00A69"/>
    <w:rsid w:val="00E00C58"/>
    <w:rsid w:val="00E016C2"/>
    <w:rsid w:val="00E01ED4"/>
    <w:rsid w:val="00E020B3"/>
    <w:rsid w:val="00E02771"/>
    <w:rsid w:val="00E0291E"/>
    <w:rsid w:val="00E02F6E"/>
    <w:rsid w:val="00E0343E"/>
    <w:rsid w:val="00E04A3F"/>
    <w:rsid w:val="00E04F04"/>
    <w:rsid w:val="00E04FE4"/>
    <w:rsid w:val="00E05890"/>
    <w:rsid w:val="00E05BA9"/>
    <w:rsid w:val="00E0625E"/>
    <w:rsid w:val="00E066C2"/>
    <w:rsid w:val="00E071D1"/>
    <w:rsid w:val="00E1012F"/>
    <w:rsid w:val="00E10C25"/>
    <w:rsid w:val="00E11703"/>
    <w:rsid w:val="00E1230B"/>
    <w:rsid w:val="00E12AF0"/>
    <w:rsid w:val="00E13DCF"/>
    <w:rsid w:val="00E14574"/>
    <w:rsid w:val="00E14C62"/>
    <w:rsid w:val="00E1562A"/>
    <w:rsid w:val="00E15877"/>
    <w:rsid w:val="00E15901"/>
    <w:rsid w:val="00E16B4E"/>
    <w:rsid w:val="00E17635"/>
    <w:rsid w:val="00E17C2A"/>
    <w:rsid w:val="00E201AD"/>
    <w:rsid w:val="00E20BE4"/>
    <w:rsid w:val="00E22353"/>
    <w:rsid w:val="00E22EF7"/>
    <w:rsid w:val="00E236EF"/>
    <w:rsid w:val="00E23FA6"/>
    <w:rsid w:val="00E24A6E"/>
    <w:rsid w:val="00E252DA"/>
    <w:rsid w:val="00E2694E"/>
    <w:rsid w:val="00E273B4"/>
    <w:rsid w:val="00E30B9E"/>
    <w:rsid w:val="00E32F0D"/>
    <w:rsid w:val="00E330BD"/>
    <w:rsid w:val="00E33C89"/>
    <w:rsid w:val="00E34718"/>
    <w:rsid w:val="00E3504D"/>
    <w:rsid w:val="00E35479"/>
    <w:rsid w:val="00E36EA5"/>
    <w:rsid w:val="00E36F95"/>
    <w:rsid w:val="00E3756A"/>
    <w:rsid w:val="00E41EB7"/>
    <w:rsid w:val="00E42120"/>
    <w:rsid w:val="00E42BA8"/>
    <w:rsid w:val="00E433BD"/>
    <w:rsid w:val="00E43708"/>
    <w:rsid w:val="00E43E29"/>
    <w:rsid w:val="00E444F4"/>
    <w:rsid w:val="00E449A2"/>
    <w:rsid w:val="00E44FB8"/>
    <w:rsid w:val="00E45FF4"/>
    <w:rsid w:val="00E4797B"/>
    <w:rsid w:val="00E47B95"/>
    <w:rsid w:val="00E50C47"/>
    <w:rsid w:val="00E51205"/>
    <w:rsid w:val="00E51BBA"/>
    <w:rsid w:val="00E5258F"/>
    <w:rsid w:val="00E5260B"/>
    <w:rsid w:val="00E53789"/>
    <w:rsid w:val="00E56162"/>
    <w:rsid w:val="00E567E6"/>
    <w:rsid w:val="00E602A5"/>
    <w:rsid w:val="00E6047B"/>
    <w:rsid w:val="00E61636"/>
    <w:rsid w:val="00E6293B"/>
    <w:rsid w:val="00E62B90"/>
    <w:rsid w:val="00E63C54"/>
    <w:rsid w:val="00E64AE2"/>
    <w:rsid w:val="00E64C04"/>
    <w:rsid w:val="00E653A1"/>
    <w:rsid w:val="00E66D3D"/>
    <w:rsid w:val="00E67984"/>
    <w:rsid w:val="00E67B69"/>
    <w:rsid w:val="00E7103F"/>
    <w:rsid w:val="00E7149A"/>
    <w:rsid w:val="00E722E5"/>
    <w:rsid w:val="00E73B6C"/>
    <w:rsid w:val="00E73C9C"/>
    <w:rsid w:val="00E74ECB"/>
    <w:rsid w:val="00E75010"/>
    <w:rsid w:val="00E7652D"/>
    <w:rsid w:val="00E768BA"/>
    <w:rsid w:val="00E77909"/>
    <w:rsid w:val="00E801A3"/>
    <w:rsid w:val="00E818BF"/>
    <w:rsid w:val="00E838B5"/>
    <w:rsid w:val="00E83C9F"/>
    <w:rsid w:val="00E83D4D"/>
    <w:rsid w:val="00E84B98"/>
    <w:rsid w:val="00E850B8"/>
    <w:rsid w:val="00E85EA6"/>
    <w:rsid w:val="00E8667C"/>
    <w:rsid w:val="00E86A56"/>
    <w:rsid w:val="00E870CD"/>
    <w:rsid w:val="00E876D1"/>
    <w:rsid w:val="00E87928"/>
    <w:rsid w:val="00E87AFD"/>
    <w:rsid w:val="00E91539"/>
    <w:rsid w:val="00E91595"/>
    <w:rsid w:val="00E9214D"/>
    <w:rsid w:val="00E9252F"/>
    <w:rsid w:val="00E9316F"/>
    <w:rsid w:val="00E93401"/>
    <w:rsid w:val="00E93FD6"/>
    <w:rsid w:val="00E943D5"/>
    <w:rsid w:val="00E94E72"/>
    <w:rsid w:val="00E963FB"/>
    <w:rsid w:val="00E96657"/>
    <w:rsid w:val="00E9738C"/>
    <w:rsid w:val="00EA07A6"/>
    <w:rsid w:val="00EA0F31"/>
    <w:rsid w:val="00EA11B3"/>
    <w:rsid w:val="00EA11C3"/>
    <w:rsid w:val="00EA1D29"/>
    <w:rsid w:val="00EA2F39"/>
    <w:rsid w:val="00EA3412"/>
    <w:rsid w:val="00EA3F78"/>
    <w:rsid w:val="00EA4622"/>
    <w:rsid w:val="00EA4BDD"/>
    <w:rsid w:val="00EA4E35"/>
    <w:rsid w:val="00EA4F6C"/>
    <w:rsid w:val="00EA5127"/>
    <w:rsid w:val="00EA6152"/>
    <w:rsid w:val="00EA73E4"/>
    <w:rsid w:val="00EB069E"/>
    <w:rsid w:val="00EB0D41"/>
    <w:rsid w:val="00EB1941"/>
    <w:rsid w:val="00EB1976"/>
    <w:rsid w:val="00EB1FB6"/>
    <w:rsid w:val="00EB3998"/>
    <w:rsid w:val="00EB3C84"/>
    <w:rsid w:val="00EB4830"/>
    <w:rsid w:val="00EB4B83"/>
    <w:rsid w:val="00EB4E1D"/>
    <w:rsid w:val="00EB5584"/>
    <w:rsid w:val="00EB5E5A"/>
    <w:rsid w:val="00EB5FA2"/>
    <w:rsid w:val="00EB6FF8"/>
    <w:rsid w:val="00EB7A18"/>
    <w:rsid w:val="00EC0AC1"/>
    <w:rsid w:val="00EC1B68"/>
    <w:rsid w:val="00EC1CE9"/>
    <w:rsid w:val="00EC2042"/>
    <w:rsid w:val="00EC3125"/>
    <w:rsid w:val="00EC32C7"/>
    <w:rsid w:val="00EC3B1E"/>
    <w:rsid w:val="00EC44C7"/>
    <w:rsid w:val="00EC4C69"/>
    <w:rsid w:val="00EC5CDD"/>
    <w:rsid w:val="00EC698A"/>
    <w:rsid w:val="00EC6ACC"/>
    <w:rsid w:val="00EC70C2"/>
    <w:rsid w:val="00ED0191"/>
    <w:rsid w:val="00ED0B67"/>
    <w:rsid w:val="00ED0DDB"/>
    <w:rsid w:val="00ED1A3F"/>
    <w:rsid w:val="00ED1B11"/>
    <w:rsid w:val="00ED23B4"/>
    <w:rsid w:val="00ED2B5F"/>
    <w:rsid w:val="00ED373F"/>
    <w:rsid w:val="00ED5DD0"/>
    <w:rsid w:val="00ED5E9F"/>
    <w:rsid w:val="00ED777C"/>
    <w:rsid w:val="00ED7C40"/>
    <w:rsid w:val="00EE0C15"/>
    <w:rsid w:val="00EE187F"/>
    <w:rsid w:val="00EE19A6"/>
    <w:rsid w:val="00EE22C7"/>
    <w:rsid w:val="00EE2E12"/>
    <w:rsid w:val="00EE2ECB"/>
    <w:rsid w:val="00EE3E67"/>
    <w:rsid w:val="00EE41D4"/>
    <w:rsid w:val="00EE4342"/>
    <w:rsid w:val="00EE4AA3"/>
    <w:rsid w:val="00EE4B10"/>
    <w:rsid w:val="00EE4CD8"/>
    <w:rsid w:val="00EE50CA"/>
    <w:rsid w:val="00EE50D0"/>
    <w:rsid w:val="00EE51A3"/>
    <w:rsid w:val="00EE5DA9"/>
    <w:rsid w:val="00EE6895"/>
    <w:rsid w:val="00EF145E"/>
    <w:rsid w:val="00EF2070"/>
    <w:rsid w:val="00EF24E1"/>
    <w:rsid w:val="00EF362F"/>
    <w:rsid w:val="00EF3A1F"/>
    <w:rsid w:val="00EF3EA7"/>
    <w:rsid w:val="00EF61CE"/>
    <w:rsid w:val="00EF6DA0"/>
    <w:rsid w:val="00EF700C"/>
    <w:rsid w:val="00EF7417"/>
    <w:rsid w:val="00F00160"/>
    <w:rsid w:val="00F0071D"/>
    <w:rsid w:val="00F00899"/>
    <w:rsid w:val="00F016AA"/>
    <w:rsid w:val="00F01FA3"/>
    <w:rsid w:val="00F03740"/>
    <w:rsid w:val="00F03F31"/>
    <w:rsid w:val="00F0470B"/>
    <w:rsid w:val="00F04BB4"/>
    <w:rsid w:val="00F04CAB"/>
    <w:rsid w:val="00F0503A"/>
    <w:rsid w:val="00F050E7"/>
    <w:rsid w:val="00F051A8"/>
    <w:rsid w:val="00F055C3"/>
    <w:rsid w:val="00F05BCD"/>
    <w:rsid w:val="00F069C5"/>
    <w:rsid w:val="00F076B5"/>
    <w:rsid w:val="00F118FA"/>
    <w:rsid w:val="00F11AA1"/>
    <w:rsid w:val="00F11C60"/>
    <w:rsid w:val="00F1286C"/>
    <w:rsid w:val="00F12C94"/>
    <w:rsid w:val="00F13740"/>
    <w:rsid w:val="00F1393D"/>
    <w:rsid w:val="00F143E2"/>
    <w:rsid w:val="00F158E6"/>
    <w:rsid w:val="00F15AFE"/>
    <w:rsid w:val="00F163EB"/>
    <w:rsid w:val="00F16E9B"/>
    <w:rsid w:val="00F17275"/>
    <w:rsid w:val="00F1752F"/>
    <w:rsid w:val="00F17967"/>
    <w:rsid w:val="00F1798F"/>
    <w:rsid w:val="00F17B9A"/>
    <w:rsid w:val="00F208A6"/>
    <w:rsid w:val="00F20CFD"/>
    <w:rsid w:val="00F210CE"/>
    <w:rsid w:val="00F2214E"/>
    <w:rsid w:val="00F23917"/>
    <w:rsid w:val="00F23991"/>
    <w:rsid w:val="00F24854"/>
    <w:rsid w:val="00F24E7F"/>
    <w:rsid w:val="00F26311"/>
    <w:rsid w:val="00F2790A"/>
    <w:rsid w:val="00F27C03"/>
    <w:rsid w:val="00F30395"/>
    <w:rsid w:val="00F31156"/>
    <w:rsid w:val="00F31B0F"/>
    <w:rsid w:val="00F3240D"/>
    <w:rsid w:val="00F32B07"/>
    <w:rsid w:val="00F32BA4"/>
    <w:rsid w:val="00F32E19"/>
    <w:rsid w:val="00F33131"/>
    <w:rsid w:val="00F34657"/>
    <w:rsid w:val="00F3489D"/>
    <w:rsid w:val="00F35710"/>
    <w:rsid w:val="00F35997"/>
    <w:rsid w:val="00F35B90"/>
    <w:rsid w:val="00F3661E"/>
    <w:rsid w:val="00F36BFA"/>
    <w:rsid w:val="00F373A6"/>
    <w:rsid w:val="00F373F6"/>
    <w:rsid w:val="00F377C8"/>
    <w:rsid w:val="00F37935"/>
    <w:rsid w:val="00F37B19"/>
    <w:rsid w:val="00F37F31"/>
    <w:rsid w:val="00F406C5"/>
    <w:rsid w:val="00F423DA"/>
    <w:rsid w:val="00F4333E"/>
    <w:rsid w:val="00F44418"/>
    <w:rsid w:val="00F44F99"/>
    <w:rsid w:val="00F458AD"/>
    <w:rsid w:val="00F46450"/>
    <w:rsid w:val="00F46774"/>
    <w:rsid w:val="00F46AFC"/>
    <w:rsid w:val="00F46E12"/>
    <w:rsid w:val="00F47465"/>
    <w:rsid w:val="00F4750C"/>
    <w:rsid w:val="00F478DC"/>
    <w:rsid w:val="00F47CD3"/>
    <w:rsid w:val="00F509EB"/>
    <w:rsid w:val="00F50CEB"/>
    <w:rsid w:val="00F50FA9"/>
    <w:rsid w:val="00F519B6"/>
    <w:rsid w:val="00F51B36"/>
    <w:rsid w:val="00F520F7"/>
    <w:rsid w:val="00F52136"/>
    <w:rsid w:val="00F52169"/>
    <w:rsid w:val="00F52767"/>
    <w:rsid w:val="00F5418A"/>
    <w:rsid w:val="00F54400"/>
    <w:rsid w:val="00F5557D"/>
    <w:rsid w:val="00F5612A"/>
    <w:rsid w:val="00F56454"/>
    <w:rsid w:val="00F56BC2"/>
    <w:rsid w:val="00F5707B"/>
    <w:rsid w:val="00F57981"/>
    <w:rsid w:val="00F602D2"/>
    <w:rsid w:val="00F623B9"/>
    <w:rsid w:val="00F6241F"/>
    <w:rsid w:val="00F625B9"/>
    <w:rsid w:val="00F62713"/>
    <w:rsid w:val="00F63370"/>
    <w:rsid w:val="00F6342A"/>
    <w:rsid w:val="00F637E4"/>
    <w:rsid w:val="00F6383A"/>
    <w:rsid w:val="00F63A0C"/>
    <w:rsid w:val="00F63FF6"/>
    <w:rsid w:val="00F64152"/>
    <w:rsid w:val="00F64157"/>
    <w:rsid w:val="00F65126"/>
    <w:rsid w:val="00F652B6"/>
    <w:rsid w:val="00F65AB2"/>
    <w:rsid w:val="00F674C4"/>
    <w:rsid w:val="00F70ED0"/>
    <w:rsid w:val="00F71949"/>
    <w:rsid w:val="00F720C2"/>
    <w:rsid w:val="00F72123"/>
    <w:rsid w:val="00F72348"/>
    <w:rsid w:val="00F72922"/>
    <w:rsid w:val="00F72CA1"/>
    <w:rsid w:val="00F731C2"/>
    <w:rsid w:val="00F73356"/>
    <w:rsid w:val="00F7555C"/>
    <w:rsid w:val="00F76424"/>
    <w:rsid w:val="00F7700B"/>
    <w:rsid w:val="00F81958"/>
    <w:rsid w:val="00F8220A"/>
    <w:rsid w:val="00F82D0B"/>
    <w:rsid w:val="00F84741"/>
    <w:rsid w:val="00F848C5"/>
    <w:rsid w:val="00F849B4"/>
    <w:rsid w:val="00F84CB4"/>
    <w:rsid w:val="00F84F3D"/>
    <w:rsid w:val="00F8536A"/>
    <w:rsid w:val="00F85461"/>
    <w:rsid w:val="00F859EE"/>
    <w:rsid w:val="00F864EF"/>
    <w:rsid w:val="00F8683A"/>
    <w:rsid w:val="00F86979"/>
    <w:rsid w:val="00F87329"/>
    <w:rsid w:val="00F87E1B"/>
    <w:rsid w:val="00F90E26"/>
    <w:rsid w:val="00F90EB5"/>
    <w:rsid w:val="00F911A8"/>
    <w:rsid w:val="00F91475"/>
    <w:rsid w:val="00F929DA"/>
    <w:rsid w:val="00F930E7"/>
    <w:rsid w:val="00F938D2"/>
    <w:rsid w:val="00F93BF8"/>
    <w:rsid w:val="00F93FC8"/>
    <w:rsid w:val="00F94708"/>
    <w:rsid w:val="00F954DE"/>
    <w:rsid w:val="00F95E5C"/>
    <w:rsid w:val="00F95FF2"/>
    <w:rsid w:val="00F961B7"/>
    <w:rsid w:val="00F962F4"/>
    <w:rsid w:val="00F967AF"/>
    <w:rsid w:val="00F97049"/>
    <w:rsid w:val="00F9749F"/>
    <w:rsid w:val="00FA0D79"/>
    <w:rsid w:val="00FA0FE8"/>
    <w:rsid w:val="00FA202D"/>
    <w:rsid w:val="00FA2D30"/>
    <w:rsid w:val="00FA2EA9"/>
    <w:rsid w:val="00FA3800"/>
    <w:rsid w:val="00FA4BCD"/>
    <w:rsid w:val="00FA4FB2"/>
    <w:rsid w:val="00FA6633"/>
    <w:rsid w:val="00FA7259"/>
    <w:rsid w:val="00FB0F9A"/>
    <w:rsid w:val="00FB1414"/>
    <w:rsid w:val="00FB1541"/>
    <w:rsid w:val="00FB19A0"/>
    <w:rsid w:val="00FB1C60"/>
    <w:rsid w:val="00FB1CC7"/>
    <w:rsid w:val="00FB1E16"/>
    <w:rsid w:val="00FB1EE4"/>
    <w:rsid w:val="00FB2611"/>
    <w:rsid w:val="00FB26B4"/>
    <w:rsid w:val="00FB3F8A"/>
    <w:rsid w:val="00FB46D9"/>
    <w:rsid w:val="00FB481D"/>
    <w:rsid w:val="00FB4DF0"/>
    <w:rsid w:val="00FB67D7"/>
    <w:rsid w:val="00FB6F80"/>
    <w:rsid w:val="00FC0553"/>
    <w:rsid w:val="00FC10AC"/>
    <w:rsid w:val="00FC2360"/>
    <w:rsid w:val="00FC3B73"/>
    <w:rsid w:val="00FC461C"/>
    <w:rsid w:val="00FC551B"/>
    <w:rsid w:val="00FC59D6"/>
    <w:rsid w:val="00FC5D73"/>
    <w:rsid w:val="00FC6B00"/>
    <w:rsid w:val="00FC6BA7"/>
    <w:rsid w:val="00FC7711"/>
    <w:rsid w:val="00FC79EB"/>
    <w:rsid w:val="00FD003B"/>
    <w:rsid w:val="00FD0D22"/>
    <w:rsid w:val="00FD0D64"/>
    <w:rsid w:val="00FD2B11"/>
    <w:rsid w:val="00FD3363"/>
    <w:rsid w:val="00FD33BE"/>
    <w:rsid w:val="00FD3F65"/>
    <w:rsid w:val="00FD4724"/>
    <w:rsid w:val="00FD6824"/>
    <w:rsid w:val="00FD6B43"/>
    <w:rsid w:val="00FD6EC6"/>
    <w:rsid w:val="00FD70AF"/>
    <w:rsid w:val="00FD73F9"/>
    <w:rsid w:val="00FD799A"/>
    <w:rsid w:val="00FE0334"/>
    <w:rsid w:val="00FE053D"/>
    <w:rsid w:val="00FE0E2F"/>
    <w:rsid w:val="00FE1181"/>
    <w:rsid w:val="00FE1A2F"/>
    <w:rsid w:val="00FE1A87"/>
    <w:rsid w:val="00FE1D8A"/>
    <w:rsid w:val="00FE1E92"/>
    <w:rsid w:val="00FE2B1E"/>
    <w:rsid w:val="00FE3125"/>
    <w:rsid w:val="00FE33A5"/>
    <w:rsid w:val="00FE4F2C"/>
    <w:rsid w:val="00FE5419"/>
    <w:rsid w:val="00FE58E4"/>
    <w:rsid w:val="00FE5926"/>
    <w:rsid w:val="00FE79AF"/>
    <w:rsid w:val="00FE7B9A"/>
    <w:rsid w:val="00FF10BE"/>
    <w:rsid w:val="00FF128E"/>
    <w:rsid w:val="00FF2C80"/>
    <w:rsid w:val="00FF2E3E"/>
    <w:rsid w:val="00FF339F"/>
    <w:rsid w:val="00FF3A4C"/>
    <w:rsid w:val="00FF4240"/>
    <w:rsid w:val="00FF45A7"/>
    <w:rsid w:val="00FF4B2D"/>
    <w:rsid w:val="00FF623D"/>
    <w:rsid w:val="00FF62CA"/>
    <w:rsid w:val="00FF7029"/>
    <w:rsid w:val="00FF74C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675158"/>
  <w15:chartTrackingRefBased/>
  <w15:docId w15:val="{F006E751-4FCF-40E2-9FA6-0216B42309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qFormat="1"/>
    <w:lsdException w:name="heading 9" w:semiHidden="1" w:uiPriority="99" w:unhideWhenUsed="1" w:qFormat="1"/>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Plain Text"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802199"/>
    <w:rPr>
      <w:sz w:val="24"/>
      <w:szCs w:val="24"/>
    </w:rPr>
  </w:style>
  <w:style w:type="paragraph" w:styleId="Naslov1">
    <w:name w:val="heading 1"/>
    <w:basedOn w:val="Navaden"/>
    <w:next w:val="Navaden"/>
    <w:qFormat/>
    <w:rsid w:val="003000D6"/>
    <w:pPr>
      <w:keepNext/>
      <w:numPr>
        <w:numId w:val="5"/>
      </w:numPr>
      <w:spacing w:before="240" w:after="60"/>
      <w:outlineLvl w:val="0"/>
    </w:pPr>
    <w:rPr>
      <w:rFonts w:ascii="Arial" w:hAnsi="Arial" w:cs="Arial"/>
      <w:b/>
      <w:bCs/>
      <w:kern w:val="32"/>
      <w:sz w:val="32"/>
      <w:szCs w:val="32"/>
    </w:rPr>
  </w:style>
  <w:style w:type="paragraph" w:styleId="Naslov2">
    <w:name w:val="heading 2"/>
    <w:basedOn w:val="Navaden"/>
    <w:next w:val="Navaden"/>
    <w:qFormat/>
    <w:rsid w:val="003000D6"/>
    <w:pPr>
      <w:keepNext/>
      <w:numPr>
        <w:ilvl w:val="1"/>
        <w:numId w:val="5"/>
      </w:numPr>
      <w:spacing w:before="240" w:after="60"/>
      <w:outlineLvl w:val="1"/>
    </w:pPr>
    <w:rPr>
      <w:rFonts w:ascii="Arial" w:hAnsi="Arial" w:cs="Arial"/>
      <w:b/>
      <w:bCs/>
      <w:i/>
      <w:iCs/>
      <w:sz w:val="28"/>
      <w:szCs w:val="28"/>
    </w:rPr>
  </w:style>
  <w:style w:type="paragraph" w:styleId="Naslov3">
    <w:name w:val="heading 3"/>
    <w:basedOn w:val="Navaden"/>
    <w:next w:val="Navaden"/>
    <w:qFormat/>
    <w:rsid w:val="003000D6"/>
    <w:pPr>
      <w:keepNext/>
      <w:spacing w:before="240" w:after="60"/>
      <w:outlineLvl w:val="2"/>
    </w:pPr>
    <w:rPr>
      <w:rFonts w:ascii="Arial" w:hAnsi="Arial" w:cs="Arial"/>
      <w:b/>
      <w:bCs/>
      <w:sz w:val="26"/>
      <w:szCs w:val="26"/>
    </w:rPr>
  </w:style>
  <w:style w:type="paragraph" w:styleId="Naslov4">
    <w:name w:val="heading 4"/>
    <w:basedOn w:val="Navaden"/>
    <w:next w:val="Navaden"/>
    <w:qFormat/>
    <w:rsid w:val="003000D6"/>
    <w:pPr>
      <w:keepNext/>
      <w:numPr>
        <w:ilvl w:val="3"/>
        <w:numId w:val="5"/>
      </w:numPr>
      <w:spacing w:before="240" w:after="60"/>
      <w:outlineLvl w:val="3"/>
    </w:pPr>
    <w:rPr>
      <w:b/>
      <w:bCs/>
      <w:sz w:val="28"/>
      <w:szCs w:val="28"/>
    </w:rPr>
  </w:style>
  <w:style w:type="paragraph" w:styleId="Naslov5">
    <w:name w:val="heading 5"/>
    <w:basedOn w:val="Navaden"/>
    <w:next w:val="Navaden"/>
    <w:qFormat/>
    <w:rsid w:val="003000D6"/>
    <w:pPr>
      <w:numPr>
        <w:ilvl w:val="4"/>
        <w:numId w:val="5"/>
      </w:numPr>
      <w:spacing w:before="240" w:after="60"/>
      <w:outlineLvl w:val="4"/>
    </w:pPr>
    <w:rPr>
      <w:b/>
      <w:bCs/>
      <w:i/>
      <w:iCs/>
      <w:sz w:val="26"/>
      <w:szCs w:val="26"/>
    </w:rPr>
  </w:style>
  <w:style w:type="paragraph" w:styleId="Naslov7">
    <w:name w:val="heading 7"/>
    <w:basedOn w:val="Navaden"/>
    <w:next w:val="Navaden"/>
    <w:link w:val="Naslov7Znak"/>
    <w:semiHidden/>
    <w:unhideWhenUsed/>
    <w:qFormat/>
    <w:rsid w:val="00A81BE8"/>
    <w:pPr>
      <w:spacing w:before="240" w:after="60"/>
      <w:outlineLvl w:val="6"/>
    </w:pPr>
    <w:rPr>
      <w:rFonts w:ascii="Calibri" w:hAnsi="Calibri"/>
      <w:lang w:val="x-none" w:eastAsia="x-none"/>
    </w:rPr>
  </w:style>
  <w:style w:type="paragraph" w:styleId="Naslov8">
    <w:name w:val="heading 8"/>
    <w:basedOn w:val="Navaden"/>
    <w:next w:val="Navaden"/>
    <w:qFormat/>
    <w:rsid w:val="005930F8"/>
    <w:pPr>
      <w:spacing w:before="240" w:after="60"/>
      <w:outlineLvl w:val="7"/>
    </w:pPr>
    <w:rPr>
      <w:i/>
      <w:iCs/>
    </w:rPr>
  </w:style>
  <w:style w:type="paragraph" w:styleId="Naslov9">
    <w:name w:val="heading 9"/>
    <w:basedOn w:val="Navaden"/>
    <w:next w:val="Navaden"/>
    <w:link w:val="Naslov9Znak"/>
    <w:uiPriority w:val="99"/>
    <w:qFormat/>
    <w:rsid w:val="0016711B"/>
    <w:pPr>
      <w:keepNext/>
      <w:numPr>
        <w:numId w:val="11"/>
      </w:numPr>
      <w:outlineLvl w:val="8"/>
    </w:pPr>
    <w:rPr>
      <w:b/>
      <w:szCs w:val="20"/>
      <w:lang w:val="x-none" w:eastAsia="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DD4A5E"/>
    <w:pPr>
      <w:tabs>
        <w:tab w:val="center" w:pos="4536"/>
        <w:tab w:val="right" w:pos="9072"/>
      </w:tabs>
    </w:pPr>
  </w:style>
  <w:style w:type="paragraph" w:styleId="Noga">
    <w:name w:val="footer"/>
    <w:basedOn w:val="Navaden"/>
    <w:rsid w:val="00DD4A5E"/>
    <w:pPr>
      <w:tabs>
        <w:tab w:val="center" w:pos="4536"/>
        <w:tab w:val="right" w:pos="9072"/>
      </w:tabs>
    </w:pPr>
  </w:style>
  <w:style w:type="paragraph" w:styleId="Telobesedila">
    <w:name w:val="Body Text"/>
    <w:basedOn w:val="Navaden"/>
    <w:link w:val="TelobesedilaZnak"/>
    <w:rsid w:val="0082128D"/>
    <w:pPr>
      <w:jc w:val="both"/>
    </w:pPr>
    <w:rPr>
      <w:rFonts w:ascii="Arial" w:hAnsi="Arial"/>
      <w:sz w:val="22"/>
    </w:rPr>
  </w:style>
  <w:style w:type="character" w:styleId="Sprotnaopomba-sklic">
    <w:name w:val="footnote reference"/>
    <w:rsid w:val="009E3BA9"/>
    <w:rPr>
      <w:rFonts w:ascii="Arial" w:hAnsi="Arial"/>
      <w:sz w:val="18"/>
      <w:vertAlign w:val="superscript"/>
    </w:rPr>
  </w:style>
  <w:style w:type="character" w:styleId="tevilkastrani">
    <w:name w:val="page number"/>
    <w:basedOn w:val="Privzetapisavaodstavka"/>
    <w:rsid w:val="00A611F5"/>
  </w:style>
  <w:style w:type="character" w:styleId="Hiperpovezava">
    <w:name w:val="Hyperlink"/>
    <w:uiPriority w:val="99"/>
    <w:rsid w:val="007C5C51"/>
    <w:rPr>
      <w:color w:val="0000FF"/>
      <w:u w:val="single"/>
    </w:rPr>
  </w:style>
  <w:style w:type="paragraph" w:styleId="Sprotnaopomba-besedilo">
    <w:name w:val="footnote text"/>
    <w:basedOn w:val="Navaden"/>
    <w:link w:val="Sprotnaopomba-besediloZnak"/>
    <w:semiHidden/>
    <w:rsid w:val="007C5C51"/>
    <w:pPr>
      <w:jc w:val="both"/>
    </w:pPr>
    <w:rPr>
      <w:sz w:val="20"/>
      <w:szCs w:val="20"/>
    </w:rPr>
  </w:style>
  <w:style w:type="paragraph" w:customStyle="1" w:styleId="NAslov40">
    <w:name w:val="NAslov 4"/>
    <w:basedOn w:val="Naslov3"/>
    <w:rsid w:val="00C83AA9"/>
    <w:pPr>
      <w:numPr>
        <w:ilvl w:val="1"/>
        <w:numId w:val="2"/>
      </w:numPr>
    </w:pPr>
    <w:rPr>
      <w:sz w:val="24"/>
    </w:rPr>
  </w:style>
  <w:style w:type="paragraph" w:customStyle="1" w:styleId="Slika0">
    <w:name w:val="Slika"/>
    <w:basedOn w:val="Telobesedila"/>
    <w:link w:val="SlikaZnak"/>
    <w:rsid w:val="009D6D6E"/>
    <w:rPr>
      <w:rFonts w:ascii="Times New Roman" w:hAnsi="Times New Roman"/>
      <w:sz w:val="20"/>
    </w:rPr>
  </w:style>
  <w:style w:type="paragraph" w:customStyle="1" w:styleId="Navaden1">
    <w:name w:val="Navaden1"/>
    <w:rsid w:val="0015652D"/>
    <w:pPr>
      <w:widowControl w:val="0"/>
    </w:pPr>
    <w:rPr>
      <w:sz w:val="24"/>
      <w:lang w:val="en-GB"/>
    </w:rPr>
  </w:style>
  <w:style w:type="paragraph" w:customStyle="1" w:styleId="Unavaden">
    <w:name w:val="U navaden"/>
    <w:basedOn w:val="Navaden"/>
    <w:rsid w:val="00D1275F"/>
    <w:rPr>
      <w:rFonts w:ascii="Arial" w:hAnsi="Arial" w:cs="Arial"/>
    </w:rPr>
  </w:style>
  <w:style w:type="table" w:styleId="Tabelamrea">
    <w:name w:val="Table Grid"/>
    <w:basedOn w:val="Navadnatabela"/>
    <w:uiPriority w:val="39"/>
    <w:rsid w:val="00D127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vsebine1">
    <w:name w:val="toc 1"/>
    <w:basedOn w:val="Navaden"/>
    <w:next w:val="Navaden"/>
    <w:autoRedefine/>
    <w:semiHidden/>
    <w:rsid w:val="002A1481"/>
    <w:rPr>
      <w:rFonts w:ascii="Arial" w:hAnsi="Arial"/>
    </w:rPr>
  </w:style>
  <w:style w:type="paragraph" w:styleId="Kazalovsebine2">
    <w:name w:val="toc 2"/>
    <w:basedOn w:val="Navaden"/>
    <w:next w:val="Navaden"/>
    <w:autoRedefine/>
    <w:semiHidden/>
    <w:rsid w:val="007A5515"/>
    <w:pPr>
      <w:ind w:left="240"/>
    </w:pPr>
    <w:rPr>
      <w:rFonts w:ascii="Arial" w:hAnsi="Arial"/>
    </w:rPr>
  </w:style>
  <w:style w:type="paragraph" w:styleId="Kazalovsebine3">
    <w:name w:val="toc 3"/>
    <w:basedOn w:val="Navaden"/>
    <w:next w:val="Navaden"/>
    <w:autoRedefine/>
    <w:semiHidden/>
    <w:rsid w:val="007A5515"/>
    <w:pPr>
      <w:ind w:left="480"/>
    </w:pPr>
    <w:rPr>
      <w:rFonts w:ascii="Arial" w:hAnsi="Arial"/>
    </w:rPr>
  </w:style>
  <w:style w:type="paragraph" w:customStyle="1" w:styleId="Unaslov11">
    <w:name w:val="U naslov1 1."/>
    <w:basedOn w:val="Navaden"/>
    <w:rsid w:val="00C67812"/>
    <w:pPr>
      <w:numPr>
        <w:numId w:val="3"/>
      </w:numPr>
      <w:shd w:val="clear" w:color="auto" w:fill="C0C0C0"/>
    </w:pPr>
    <w:rPr>
      <w:rFonts w:ascii="Arial" w:hAnsi="Arial" w:cs="Arial"/>
      <w:b/>
    </w:rPr>
  </w:style>
  <w:style w:type="paragraph" w:customStyle="1" w:styleId="p">
    <w:name w:val="p"/>
    <w:basedOn w:val="Navaden"/>
    <w:rsid w:val="00F17967"/>
    <w:pPr>
      <w:spacing w:before="100" w:beforeAutospacing="1" w:after="100" w:afterAutospacing="1"/>
    </w:pPr>
  </w:style>
  <w:style w:type="paragraph" w:customStyle="1" w:styleId="Naslov20">
    <w:name w:val="Naslov2"/>
    <w:basedOn w:val="Naslov2"/>
    <w:rsid w:val="00E444F4"/>
    <w:pPr>
      <w:numPr>
        <w:numId w:val="4"/>
      </w:numPr>
      <w:shd w:val="clear" w:color="auto" w:fill="CCCCCC"/>
    </w:pPr>
    <w:rPr>
      <w:rFonts w:cs="Times New Roman"/>
      <w:i w:val="0"/>
      <w:iCs w:val="0"/>
      <w:sz w:val="24"/>
      <w:szCs w:val="20"/>
    </w:rPr>
  </w:style>
  <w:style w:type="paragraph" w:customStyle="1" w:styleId="-Naslov3">
    <w:name w:val="-Naslov3"/>
    <w:basedOn w:val="Navaden"/>
    <w:rsid w:val="00E444F4"/>
    <w:pPr>
      <w:keepNext/>
      <w:numPr>
        <w:ilvl w:val="2"/>
        <w:numId w:val="4"/>
      </w:numPr>
      <w:outlineLvl w:val="2"/>
    </w:pPr>
    <w:rPr>
      <w:rFonts w:ascii="Arial" w:hAnsi="Arial"/>
      <w:b/>
      <w:bCs/>
      <w:szCs w:val="20"/>
    </w:rPr>
  </w:style>
  <w:style w:type="paragraph" w:customStyle="1" w:styleId="groupb">
    <w:name w:val="groupb"/>
    <w:basedOn w:val="Navaden"/>
    <w:rsid w:val="008041DF"/>
    <w:pPr>
      <w:pBdr>
        <w:bottom w:val="single" w:sz="24" w:space="0" w:color="auto"/>
      </w:pBdr>
      <w:spacing w:before="100" w:beforeAutospacing="1" w:after="100" w:afterAutospacing="1"/>
    </w:pPr>
  </w:style>
  <w:style w:type="paragraph" w:styleId="Pripombabesedilo">
    <w:name w:val="annotation text"/>
    <w:basedOn w:val="Navaden"/>
    <w:link w:val="PripombabesediloZnak"/>
    <w:semiHidden/>
    <w:rsid w:val="0048282C"/>
    <w:rPr>
      <w:sz w:val="20"/>
      <w:szCs w:val="20"/>
    </w:rPr>
  </w:style>
  <w:style w:type="character" w:customStyle="1" w:styleId="highlight">
    <w:name w:val="highlight"/>
    <w:basedOn w:val="Privzetapisavaodstavka"/>
    <w:rsid w:val="00340AA2"/>
  </w:style>
  <w:style w:type="paragraph" w:customStyle="1" w:styleId="slika">
    <w:name w:val="slika"/>
    <w:basedOn w:val="Telobesedila"/>
    <w:link w:val="slikaZnak0"/>
    <w:rsid w:val="00302215"/>
    <w:pPr>
      <w:numPr>
        <w:numId w:val="6"/>
      </w:numPr>
    </w:pPr>
    <w:rPr>
      <w:b/>
    </w:rPr>
  </w:style>
  <w:style w:type="character" w:customStyle="1" w:styleId="TelobesedilaZnak">
    <w:name w:val="Telo besedila Znak"/>
    <w:link w:val="Telobesedila"/>
    <w:rsid w:val="00302215"/>
    <w:rPr>
      <w:rFonts w:ascii="Arial" w:hAnsi="Arial"/>
      <w:sz w:val="22"/>
      <w:szCs w:val="24"/>
      <w:lang w:val="sl-SI" w:eastAsia="sl-SI" w:bidi="ar-SA"/>
    </w:rPr>
  </w:style>
  <w:style w:type="character" w:customStyle="1" w:styleId="SlikaZnak">
    <w:name w:val="Slika Znak"/>
    <w:basedOn w:val="TelobesedilaZnak"/>
    <w:link w:val="Slika0"/>
    <w:rsid w:val="00302215"/>
    <w:rPr>
      <w:rFonts w:ascii="Arial" w:hAnsi="Arial"/>
      <w:sz w:val="22"/>
      <w:szCs w:val="24"/>
      <w:lang w:val="sl-SI" w:eastAsia="sl-SI" w:bidi="ar-SA"/>
    </w:rPr>
  </w:style>
  <w:style w:type="character" w:customStyle="1" w:styleId="slikaZnak0">
    <w:name w:val="slika Znak"/>
    <w:link w:val="slika"/>
    <w:rsid w:val="00302215"/>
    <w:rPr>
      <w:rFonts w:ascii="Arial" w:hAnsi="Arial"/>
      <w:b/>
      <w:sz w:val="22"/>
      <w:szCs w:val="24"/>
    </w:rPr>
  </w:style>
  <w:style w:type="paragraph" w:styleId="Napis">
    <w:name w:val="caption"/>
    <w:basedOn w:val="Navaden"/>
    <w:next w:val="Navaden"/>
    <w:qFormat/>
    <w:rsid w:val="008476D6"/>
    <w:rPr>
      <w:b/>
      <w:bCs/>
      <w:sz w:val="20"/>
      <w:szCs w:val="20"/>
    </w:rPr>
  </w:style>
  <w:style w:type="paragraph" w:customStyle="1" w:styleId="SlogNaslov312ptNasredini">
    <w:name w:val="Slog Naslov 3 + 12 pt Na sredini"/>
    <w:basedOn w:val="Naslov3"/>
    <w:rsid w:val="003000D6"/>
    <w:pPr>
      <w:tabs>
        <w:tab w:val="num" w:pos="0"/>
      </w:tabs>
      <w:jc w:val="center"/>
    </w:pPr>
    <w:rPr>
      <w:rFonts w:cs="Times New Roman"/>
      <w:sz w:val="24"/>
      <w:szCs w:val="20"/>
    </w:rPr>
  </w:style>
  <w:style w:type="paragraph" w:customStyle="1" w:styleId="SlogNaslov312ptNasredini1">
    <w:name w:val="Slog Naslov 3 + 12 pt Na sredini1"/>
    <w:basedOn w:val="Naslov3"/>
    <w:rsid w:val="003000D6"/>
    <w:pPr>
      <w:numPr>
        <w:ilvl w:val="2"/>
        <w:numId w:val="5"/>
      </w:numPr>
      <w:tabs>
        <w:tab w:val="center" w:pos="0"/>
      </w:tabs>
      <w:jc w:val="center"/>
    </w:pPr>
    <w:rPr>
      <w:rFonts w:cs="Times New Roman"/>
      <w:sz w:val="24"/>
      <w:szCs w:val="20"/>
    </w:rPr>
  </w:style>
  <w:style w:type="paragraph" w:styleId="Telobesedila2">
    <w:name w:val="Body Text 2"/>
    <w:basedOn w:val="Navaden"/>
    <w:rsid w:val="003F7BCF"/>
    <w:pPr>
      <w:spacing w:after="120" w:line="480" w:lineRule="auto"/>
    </w:pPr>
  </w:style>
  <w:style w:type="paragraph" w:styleId="Telobesedila3">
    <w:name w:val="Body Text 3"/>
    <w:basedOn w:val="Navaden"/>
    <w:link w:val="Telobesedila3Znak"/>
    <w:rsid w:val="003F7BCF"/>
    <w:pPr>
      <w:spacing w:after="120"/>
    </w:pPr>
    <w:rPr>
      <w:sz w:val="16"/>
      <w:szCs w:val="16"/>
      <w:lang w:val="x-none" w:eastAsia="x-none"/>
    </w:rPr>
  </w:style>
  <w:style w:type="paragraph" w:customStyle="1" w:styleId="SlogNaslov8LevoLevo749cm">
    <w:name w:val="Slog Naslov 8 + Levo Levo:  749 cm"/>
    <w:basedOn w:val="Naslov8"/>
    <w:rsid w:val="005930F8"/>
    <w:pPr>
      <w:keepNext/>
      <w:tabs>
        <w:tab w:val="left" w:pos="567"/>
        <w:tab w:val="left" w:pos="720"/>
        <w:tab w:val="left" w:pos="1440"/>
        <w:tab w:val="left" w:pos="2160"/>
        <w:tab w:val="left" w:pos="2880"/>
        <w:tab w:val="left" w:pos="3600"/>
        <w:tab w:val="left" w:pos="4320"/>
        <w:tab w:val="left" w:pos="5040"/>
        <w:tab w:val="left" w:pos="5760"/>
        <w:tab w:val="left" w:pos="6480"/>
        <w:tab w:val="left" w:pos="7200"/>
        <w:tab w:val="left" w:pos="7920"/>
      </w:tabs>
      <w:spacing w:before="0" w:after="0"/>
      <w:ind w:left="4248"/>
    </w:pPr>
    <w:rPr>
      <w:i w:val="0"/>
      <w:iCs w:val="0"/>
      <w:lang w:val="de-DE"/>
    </w:rPr>
  </w:style>
  <w:style w:type="paragraph" w:styleId="Odstavekseznama">
    <w:name w:val="List Paragraph"/>
    <w:basedOn w:val="Navaden"/>
    <w:link w:val="OdstavekseznamaZnak"/>
    <w:uiPriority w:val="34"/>
    <w:qFormat/>
    <w:rsid w:val="007D032D"/>
    <w:pPr>
      <w:ind w:left="708"/>
    </w:pPr>
  </w:style>
  <w:style w:type="character" w:customStyle="1" w:styleId="Naslov9Znak">
    <w:name w:val="Naslov 9 Znak"/>
    <w:link w:val="Naslov9"/>
    <w:uiPriority w:val="99"/>
    <w:rsid w:val="0016711B"/>
    <w:rPr>
      <w:b/>
      <w:sz w:val="24"/>
      <w:lang w:val="x-none" w:eastAsia="x-none"/>
    </w:rPr>
  </w:style>
  <w:style w:type="paragraph" w:customStyle="1" w:styleId="esegmentp">
    <w:name w:val="esegment_p"/>
    <w:basedOn w:val="Navaden"/>
    <w:rsid w:val="0088049D"/>
    <w:pPr>
      <w:spacing w:before="100" w:beforeAutospacing="1" w:after="100" w:afterAutospacing="1"/>
    </w:pPr>
  </w:style>
  <w:style w:type="paragraph" w:customStyle="1" w:styleId="esegmenth4">
    <w:name w:val="esegment_h4"/>
    <w:basedOn w:val="Navaden"/>
    <w:rsid w:val="0088049D"/>
    <w:pPr>
      <w:spacing w:before="100" w:beforeAutospacing="1" w:after="100" w:afterAutospacing="1"/>
    </w:pPr>
  </w:style>
  <w:style w:type="character" w:customStyle="1" w:styleId="Naslov7Znak">
    <w:name w:val="Naslov 7 Znak"/>
    <w:link w:val="Naslov7"/>
    <w:semiHidden/>
    <w:rsid w:val="00A81BE8"/>
    <w:rPr>
      <w:rFonts w:ascii="Calibri" w:eastAsia="Times New Roman" w:hAnsi="Calibri" w:cs="Times New Roman"/>
      <w:sz w:val="24"/>
      <w:szCs w:val="24"/>
    </w:rPr>
  </w:style>
  <w:style w:type="paragraph" w:styleId="Zgradbadokumenta">
    <w:name w:val="Document Map"/>
    <w:basedOn w:val="Navaden"/>
    <w:link w:val="ZgradbadokumentaZnak"/>
    <w:rsid w:val="006850BA"/>
    <w:pPr>
      <w:shd w:val="clear" w:color="auto" w:fill="000080"/>
    </w:pPr>
    <w:rPr>
      <w:rFonts w:ascii="Tahoma" w:hAnsi="Tahoma"/>
      <w:sz w:val="20"/>
      <w:szCs w:val="20"/>
      <w:lang w:val="x-none" w:eastAsia="x-none"/>
    </w:rPr>
  </w:style>
  <w:style w:type="character" w:customStyle="1" w:styleId="ZgradbadokumentaZnak">
    <w:name w:val="Zgradba dokumenta Znak"/>
    <w:link w:val="Zgradbadokumenta"/>
    <w:rsid w:val="006850BA"/>
    <w:rPr>
      <w:rFonts w:ascii="Tahoma" w:hAnsi="Tahoma"/>
      <w:shd w:val="clear" w:color="auto" w:fill="000080"/>
    </w:rPr>
  </w:style>
  <w:style w:type="paragraph" w:customStyle="1" w:styleId="esegmentc1">
    <w:name w:val="esegment_c1"/>
    <w:basedOn w:val="Navaden"/>
    <w:rsid w:val="00E35479"/>
    <w:pPr>
      <w:spacing w:before="100" w:beforeAutospacing="1" w:after="100" w:afterAutospacing="1"/>
    </w:pPr>
  </w:style>
  <w:style w:type="character" w:customStyle="1" w:styleId="Telobesedila3Znak">
    <w:name w:val="Telo besedila 3 Znak"/>
    <w:link w:val="Telobesedila3"/>
    <w:rsid w:val="006C3551"/>
    <w:rPr>
      <w:sz w:val="16"/>
      <w:szCs w:val="16"/>
    </w:rPr>
  </w:style>
  <w:style w:type="paragraph" w:styleId="Golobesedilo">
    <w:name w:val="Plain Text"/>
    <w:basedOn w:val="Navaden"/>
    <w:link w:val="GolobesediloZnak"/>
    <w:uiPriority w:val="99"/>
    <w:unhideWhenUsed/>
    <w:rsid w:val="00951263"/>
    <w:rPr>
      <w:rFonts w:ascii="Consolas" w:eastAsia="Calibri" w:hAnsi="Consolas"/>
      <w:sz w:val="21"/>
      <w:szCs w:val="21"/>
      <w:lang w:val="x-none" w:eastAsia="en-US"/>
    </w:rPr>
  </w:style>
  <w:style w:type="character" w:customStyle="1" w:styleId="GolobesediloZnak">
    <w:name w:val="Golo besedilo Znak"/>
    <w:link w:val="Golobesedilo"/>
    <w:uiPriority w:val="99"/>
    <w:rsid w:val="00951263"/>
    <w:rPr>
      <w:rFonts w:ascii="Consolas" w:eastAsia="Calibri" w:hAnsi="Consolas"/>
      <w:sz w:val="21"/>
      <w:szCs w:val="21"/>
      <w:lang w:eastAsia="en-US"/>
    </w:rPr>
  </w:style>
  <w:style w:type="character" w:styleId="Nerazreenaomemba">
    <w:name w:val="Unresolved Mention"/>
    <w:uiPriority w:val="99"/>
    <w:semiHidden/>
    <w:unhideWhenUsed/>
    <w:rsid w:val="000A0602"/>
    <w:rPr>
      <w:color w:val="605E5C"/>
      <w:shd w:val="clear" w:color="auto" w:fill="E1DFDD"/>
    </w:rPr>
  </w:style>
  <w:style w:type="paragraph" w:customStyle="1" w:styleId="CellStyle1">
    <w:name w:val="CellStyle1"/>
    <w:rsid w:val="000522EC"/>
    <w:rPr>
      <w:rFonts w:ascii="Arial" w:hAnsi="Arial"/>
      <w:color w:val="000000"/>
      <w:sz w:val="17"/>
    </w:rPr>
  </w:style>
  <w:style w:type="paragraph" w:customStyle="1" w:styleId="Default">
    <w:name w:val="Default"/>
    <w:rsid w:val="00D36446"/>
    <w:pPr>
      <w:autoSpaceDE w:val="0"/>
      <w:autoSpaceDN w:val="0"/>
      <w:adjustRightInd w:val="0"/>
    </w:pPr>
    <w:rPr>
      <w:rFonts w:ascii="Arial" w:hAnsi="Arial" w:cs="Arial"/>
      <w:color w:val="000000"/>
      <w:sz w:val="24"/>
      <w:szCs w:val="24"/>
    </w:rPr>
  </w:style>
  <w:style w:type="character" w:styleId="Pripombasklic">
    <w:name w:val="annotation reference"/>
    <w:rsid w:val="002713C5"/>
    <w:rPr>
      <w:sz w:val="16"/>
      <w:szCs w:val="16"/>
    </w:rPr>
  </w:style>
  <w:style w:type="paragraph" w:styleId="Zadevapripombe">
    <w:name w:val="annotation subject"/>
    <w:basedOn w:val="Pripombabesedilo"/>
    <w:next w:val="Pripombabesedilo"/>
    <w:link w:val="ZadevapripombeZnak"/>
    <w:rsid w:val="002713C5"/>
    <w:rPr>
      <w:b/>
      <w:bCs/>
    </w:rPr>
  </w:style>
  <w:style w:type="character" w:customStyle="1" w:styleId="PripombabesediloZnak">
    <w:name w:val="Pripomba – besedilo Znak"/>
    <w:basedOn w:val="Privzetapisavaodstavka"/>
    <w:link w:val="Pripombabesedilo"/>
    <w:semiHidden/>
    <w:rsid w:val="002713C5"/>
  </w:style>
  <w:style w:type="character" w:customStyle="1" w:styleId="ZadevapripombeZnak">
    <w:name w:val="Zadeva pripombe Znak"/>
    <w:link w:val="Zadevapripombe"/>
    <w:rsid w:val="002713C5"/>
    <w:rPr>
      <w:b/>
      <w:bCs/>
    </w:rPr>
  </w:style>
  <w:style w:type="paragraph" w:styleId="Besedilooblaka">
    <w:name w:val="Balloon Text"/>
    <w:basedOn w:val="Navaden"/>
    <w:link w:val="BesedilooblakaZnak"/>
    <w:rsid w:val="002713C5"/>
    <w:rPr>
      <w:rFonts w:ascii="Segoe UI" w:hAnsi="Segoe UI" w:cs="Segoe UI"/>
      <w:sz w:val="18"/>
      <w:szCs w:val="18"/>
    </w:rPr>
  </w:style>
  <w:style w:type="character" w:customStyle="1" w:styleId="BesedilooblakaZnak">
    <w:name w:val="Besedilo oblačka Znak"/>
    <w:link w:val="Besedilooblaka"/>
    <w:rsid w:val="002713C5"/>
    <w:rPr>
      <w:rFonts w:ascii="Segoe UI" w:hAnsi="Segoe UI" w:cs="Segoe UI"/>
      <w:sz w:val="18"/>
      <w:szCs w:val="18"/>
    </w:rPr>
  </w:style>
  <w:style w:type="character" w:styleId="SledenaHiperpovezava">
    <w:name w:val="FollowedHyperlink"/>
    <w:rsid w:val="006C6922"/>
    <w:rPr>
      <w:color w:val="954F72"/>
      <w:u w:val="single"/>
    </w:rPr>
  </w:style>
  <w:style w:type="paragraph" w:customStyle="1" w:styleId="t">
    <w:name w:val="t"/>
    <w:basedOn w:val="Navaden"/>
    <w:rsid w:val="00C542EA"/>
    <w:pPr>
      <w:spacing w:before="100" w:beforeAutospacing="1" w:after="100" w:afterAutospacing="1"/>
    </w:pPr>
  </w:style>
  <w:style w:type="paragraph" w:styleId="Revizija">
    <w:name w:val="Revision"/>
    <w:hidden/>
    <w:uiPriority w:val="99"/>
    <w:semiHidden/>
    <w:rsid w:val="00AA6A52"/>
    <w:rPr>
      <w:sz w:val="24"/>
      <w:szCs w:val="24"/>
    </w:rPr>
  </w:style>
  <w:style w:type="character" w:customStyle="1" w:styleId="lrzxr">
    <w:name w:val="lrzxr"/>
    <w:basedOn w:val="Privzetapisavaodstavka"/>
    <w:rsid w:val="00D24FF5"/>
  </w:style>
  <w:style w:type="character" w:customStyle="1" w:styleId="OdstavekseznamaZnak">
    <w:name w:val="Odstavek seznama Znak"/>
    <w:link w:val="Odstavekseznama"/>
    <w:uiPriority w:val="34"/>
    <w:rsid w:val="00B72480"/>
    <w:rPr>
      <w:sz w:val="24"/>
      <w:szCs w:val="24"/>
    </w:rPr>
  </w:style>
  <w:style w:type="character" w:customStyle="1" w:styleId="GlavaZnak">
    <w:name w:val="Glava Znak"/>
    <w:basedOn w:val="Privzetapisavaodstavka"/>
    <w:link w:val="Glava"/>
    <w:uiPriority w:val="99"/>
    <w:rsid w:val="00624733"/>
    <w:rPr>
      <w:sz w:val="24"/>
      <w:szCs w:val="24"/>
    </w:rPr>
  </w:style>
  <w:style w:type="character" w:styleId="Krepko">
    <w:name w:val="Strong"/>
    <w:basedOn w:val="Privzetapisavaodstavka"/>
    <w:uiPriority w:val="22"/>
    <w:qFormat/>
    <w:rsid w:val="00A01D42"/>
    <w:rPr>
      <w:b/>
      <w:bCs/>
    </w:rPr>
  </w:style>
  <w:style w:type="paragraph" w:styleId="Konnaopomba-besedilo">
    <w:name w:val="endnote text"/>
    <w:basedOn w:val="Navaden"/>
    <w:link w:val="Konnaopomba-besediloZnak"/>
    <w:rsid w:val="00034B57"/>
    <w:rPr>
      <w:sz w:val="20"/>
      <w:szCs w:val="20"/>
    </w:rPr>
  </w:style>
  <w:style w:type="character" w:customStyle="1" w:styleId="Konnaopomba-besediloZnak">
    <w:name w:val="Končna opomba - besedilo Znak"/>
    <w:basedOn w:val="Privzetapisavaodstavka"/>
    <w:link w:val="Konnaopomba-besedilo"/>
    <w:rsid w:val="00034B57"/>
  </w:style>
  <w:style w:type="character" w:styleId="Konnaopomba-sklic">
    <w:name w:val="endnote reference"/>
    <w:basedOn w:val="Privzetapisavaodstavka"/>
    <w:rsid w:val="00034B57"/>
    <w:rPr>
      <w:vertAlign w:val="superscript"/>
    </w:rPr>
  </w:style>
  <w:style w:type="paragraph" w:customStyle="1" w:styleId="Odstaveknav">
    <w:name w:val="Odstavek nav"/>
    <w:basedOn w:val="Telobesedila"/>
    <w:link w:val="OdstaveknavZnak"/>
    <w:rsid w:val="003A384E"/>
    <w:pPr>
      <w:spacing w:before="240" w:line="240" w:lineRule="atLeast"/>
    </w:pPr>
    <w:rPr>
      <w:rFonts w:ascii="Arial Narrow" w:hAnsi="Arial Narrow"/>
      <w:sz w:val="24"/>
      <w:szCs w:val="20"/>
      <w:lang w:eastAsia="en-US"/>
    </w:rPr>
  </w:style>
  <w:style w:type="character" w:customStyle="1" w:styleId="OdstaveknavZnak">
    <w:name w:val="Odstavek nav Znak"/>
    <w:basedOn w:val="Privzetapisavaodstavka"/>
    <w:link w:val="Odstaveknav"/>
    <w:rsid w:val="003A384E"/>
    <w:rPr>
      <w:rFonts w:ascii="Arial Narrow" w:hAnsi="Arial Narrow"/>
      <w:sz w:val="24"/>
      <w:lang w:eastAsia="en-US"/>
    </w:rPr>
  </w:style>
  <w:style w:type="character" w:customStyle="1" w:styleId="markedcontent">
    <w:name w:val="markedcontent"/>
    <w:basedOn w:val="Privzetapisavaodstavka"/>
    <w:rsid w:val="00FC5D73"/>
  </w:style>
  <w:style w:type="paragraph" w:styleId="HTML-oblikovano">
    <w:name w:val="HTML Preformatted"/>
    <w:basedOn w:val="Navaden"/>
    <w:link w:val="HTML-oblikovanoZnak"/>
    <w:uiPriority w:val="99"/>
    <w:unhideWhenUsed/>
    <w:rsid w:val="00D474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oblikovanoZnak">
    <w:name w:val="HTML-oblikovano Znak"/>
    <w:basedOn w:val="Privzetapisavaodstavka"/>
    <w:link w:val="HTML-oblikovano"/>
    <w:uiPriority w:val="99"/>
    <w:rsid w:val="00D474FF"/>
    <w:rPr>
      <w:rFonts w:ascii="Courier New" w:hAnsi="Courier New" w:cs="Courier New"/>
    </w:rPr>
  </w:style>
  <w:style w:type="character" w:customStyle="1" w:styleId="Sprotnaopomba-besediloZnak">
    <w:name w:val="Sprotna opomba - besedilo Znak"/>
    <w:basedOn w:val="Privzetapisavaodstavka"/>
    <w:link w:val="Sprotnaopomba-besedilo"/>
    <w:semiHidden/>
    <w:rsid w:val="00F633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302066">
      <w:bodyDiv w:val="1"/>
      <w:marLeft w:val="0"/>
      <w:marRight w:val="0"/>
      <w:marTop w:val="0"/>
      <w:marBottom w:val="0"/>
      <w:divBdr>
        <w:top w:val="none" w:sz="0" w:space="0" w:color="auto"/>
        <w:left w:val="none" w:sz="0" w:space="0" w:color="auto"/>
        <w:bottom w:val="none" w:sz="0" w:space="0" w:color="auto"/>
        <w:right w:val="none" w:sz="0" w:space="0" w:color="auto"/>
      </w:divBdr>
    </w:div>
    <w:div w:id="146212172">
      <w:bodyDiv w:val="1"/>
      <w:marLeft w:val="0"/>
      <w:marRight w:val="0"/>
      <w:marTop w:val="0"/>
      <w:marBottom w:val="0"/>
      <w:divBdr>
        <w:top w:val="none" w:sz="0" w:space="0" w:color="auto"/>
        <w:left w:val="none" w:sz="0" w:space="0" w:color="auto"/>
        <w:bottom w:val="none" w:sz="0" w:space="0" w:color="auto"/>
        <w:right w:val="none" w:sz="0" w:space="0" w:color="auto"/>
      </w:divBdr>
    </w:div>
    <w:div w:id="225922571">
      <w:bodyDiv w:val="1"/>
      <w:marLeft w:val="0"/>
      <w:marRight w:val="0"/>
      <w:marTop w:val="0"/>
      <w:marBottom w:val="0"/>
      <w:divBdr>
        <w:top w:val="none" w:sz="0" w:space="0" w:color="auto"/>
        <w:left w:val="none" w:sz="0" w:space="0" w:color="auto"/>
        <w:bottom w:val="none" w:sz="0" w:space="0" w:color="auto"/>
        <w:right w:val="none" w:sz="0" w:space="0" w:color="auto"/>
      </w:divBdr>
    </w:div>
    <w:div w:id="286938181">
      <w:bodyDiv w:val="1"/>
      <w:marLeft w:val="0"/>
      <w:marRight w:val="0"/>
      <w:marTop w:val="0"/>
      <w:marBottom w:val="0"/>
      <w:divBdr>
        <w:top w:val="none" w:sz="0" w:space="0" w:color="auto"/>
        <w:left w:val="none" w:sz="0" w:space="0" w:color="auto"/>
        <w:bottom w:val="none" w:sz="0" w:space="0" w:color="auto"/>
        <w:right w:val="none" w:sz="0" w:space="0" w:color="auto"/>
      </w:divBdr>
    </w:div>
    <w:div w:id="288323738">
      <w:bodyDiv w:val="1"/>
      <w:marLeft w:val="0"/>
      <w:marRight w:val="0"/>
      <w:marTop w:val="0"/>
      <w:marBottom w:val="0"/>
      <w:divBdr>
        <w:top w:val="none" w:sz="0" w:space="0" w:color="auto"/>
        <w:left w:val="none" w:sz="0" w:space="0" w:color="auto"/>
        <w:bottom w:val="none" w:sz="0" w:space="0" w:color="auto"/>
        <w:right w:val="none" w:sz="0" w:space="0" w:color="auto"/>
      </w:divBdr>
    </w:div>
    <w:div w:id="334458485">
      <w:bodyDiv w:val="1"/>
      <w:marLeft w:val="0"/>
      <w:marRight w:val="0"/>
      <w:marTop w:val="0"/>
      <w:marBottom w:val="0"/>
      <w:divBdr>
        <w:top w:val="none" w:sz="0" w:space="0" w:color="auto"/>
        <w:left w:val="none" w:sz="0" w:space="0" w:color="auto"/>
        <w:bottom w:val="none" w:sz="0" w:space="0" w:color="auto"/>
        <w:right w:val="none" w:sz="0" w:space="0" w:color="auto"/>
      </w:divBdr>
    </w:div>
    <w:div w:id="400909267">
      <w:bodyDiv w:val="1"/>
      <w:marLeft w:val="0"/>
      <w:marRight w:val="0"/>
      <w:marTop w:val="0"/>
      <w:marBottom w:val="0"/>
      <w:divBdr>
        <w:top w:val="none" w:sz="0" w:space="0" w:color="auto"/>
        <w:left w:val="none" w:sz="0" w:space="0" w:color="auto"/>
        <w:bottom w:val="none" w:sz="0" w:space="0" w:color="auto"/>
        <w:right w:val="none" w:sz="0" w:space="0" w:color="auto"/>
      </w:divBdr>
    </w:div>
    <w:div w:id="444929281">
      <w:bodyDiv w:val="1"/>
      <w:marLeft w:val="0"/>
      <w:marRight w:val="0"/>
      <w:marTop w:val="0"/>
      <w:marBottom w:val="0"/>
      <w:divBdr>
        <w:top w:val="none" w:sz="0" w:space="0" w:color="auto"/>
        <w:left w:val="none" w:sz="0" w:space="0" w:color="auto"/>
        <w:bottom w:val="none" w:sz="0" w:space="0" w:color="auto"/>
        <w:right w:val="none" w:sz="0" w:space="0" w:color="auto"/>
      </w:divBdr>
    </w:div>
    <w:div w:id="546600224">
      <w:bodyDiv w:val="1"/>
      <w:marLeft w:val="0"/>
      <w:marRight w:val="0"/>
      <w:marTop w:val="0"/>
      <w:marBottom w:val="0"/>
      <w:divBdr>
        <w:top w:val="none" w:sz="0" w:space="0" w:color="auto"/>
        <w:left w:val="none" w:sz="0" w:space="0" w:color="auto"/>
        <w:bottom w:val="none" w:sz="0" w:space="0" w:color="auto"/>
        <w:right w:val="none" w:sz="0" w:space="0" w:color="auto"/>
      </w:divBdr>
    </w:div>
    <w:div w:id="576481459">
      <w:bodyDiv w:val="1"/>
      <w:marLeft w:val="0"/>
      <w:marRight w:val="0"/>
      <w:marTop w:val="0"/>
      <w:marBottom w:val="0"/>
      <w:divBdr>
        <w:top w:val="none" w:sz="0" w:space="0" w:color="auto"/>
        <w:left w:val="none" w:sz="0" w:space="0" w:color="auto"/>
        <w:bottom w:val="none" w:sz="0" w:space="0" w:color="auto"/>
        <w:right w:val="none" w:sz="0" w:space="0" w:color="auto"/>
      </w:divBdr>
    </w:div>
    <w:div w:id="666400722">
      <w:bodyDiv w:val="1"/>
      <w:marLeft w:val="0"/>
      <w:marRight w:val="0"/>
      <w:marTop w:val="0"/>
      <w:marBottom w:val="0"/>
      <w:divBdr>
        <w:top w:val="none" w:sz="0" w:space="0" w:color="auto"/>
        <w:left w:val="none" w:sz="0" w:space="0" w:color="auto"/>
        <w:bottom w:val="none" w:sz="0" w:space="0" w:color="auto"/>
        <w:right w:val="none" w:sz="0" w:space="0" w:color="auto"/>
      </w:divBdr>
    </w:div>
    <w:div w:id="702634157">
      <w:bodyDiv w:val="1"/>
      <w:marLeft w:val="0"/>
      <w:marRight w:val="0"/>
      <w:marTop w:val="0"/>
      <w:marBottom w:val="0"/>
      <w:divBdr>
        <w:top w:val="none" w:sz="0" w:space="0" w:color="auto"/>
        <w:left w:val="none" w:sz="0" w:space="0" w:color="auto"/>
        <w:bottom w:val="none" w:sz="0" w:space="0" w:color="auto"/>
        <w:right w:val="none" w:sz="0" w:space="0" w:color="auto"/>
      </w:divBdr>
    </w:div>
    <w:div w:id="753666651">
      <w:bodyDiv w:val="1"/>
      <w:marLeft w:val="0"/>
      <w:marRight w:val="0"/>
      <w:marTop w:val="0"/>
      <w:marBottom w:val="0"/>
      <w:divBdr>
        <w:top w:val="none" w:sz="0" w:space="0" w:color="auto"/>
        <w:left w:val="none" w:sz="0" w:space="0" w:color="auto"/>
        <w:bottom w:val="none" w:sz="0" w:space="0" w:color="auto"/>
        <w:right w:val="none" w:sz="0" w:space="0" w:color="auto"/>
      </w:divBdr>
    </w:div>
    <w:div w:id="851071301">
      <w:bodyDiv w:val="1"/>
      <w:marLeft w:val="0"/>
      <w:marRight w:val="0"/>
      <w:marTop w:val="0"/>
      <w:marBottom w:val="0"/>
      <w:divBdr>
        <w:top w:val="none" w:sz="0" w:space="0" w:color="auto"/>
        <w:left w:val="none" w:sz="0" w:space="0" w:color="auto"/>
        <w:bottom w:val="none" w:sz="0" w:space="0" w:color="auto"/>
        <w:right w:val="none" w:sz="0" w:space="0" w:color="auto"/>
      </w:divBdr>
    </w:div>
    <w:div w:id="858545932">
      <w:bodyDiv w:val="1"/>
      <w:marLeft w:val="0"/>
      <w:marRight w:val="0"/>
      <w:marTop w:val="0"/>
      <w:marBottom w:val="0"/>
      <w:divBdr>
        <w:top w:val="none" w:sz="0" w:space="0" w:color="auto"/>
        <w:left w:val="none" w:sz="0" w:space="0" w:color="auto"/>
        <w:bottom w:val="none" w:sz="0" w:space="0" w:color="auto"/>
        <w:right w:val="none" w:sz="0" w:space="0" w:color="auto"/>
      </w:divBdr>
    </w:div>
    <w:div w:id="912399976">
      <w:bodyDiv w:val="1"/>
      <w:marLeft w:val="0"/>
      <w:marRight w:val="0"/>
      <w:marTop w:val="0"/>
      <w:marBottom w:val="0"/>
      <w:divBdr>
        <w:top w:val="none" w:sz="0" w:space="0" w:color="auto"/>
        <w:left w:val="none" w:sz="0" w:space="0" w:color="auto"/>
        <w:bottom w:val="none" w:sz="0" w:space="0" w:color="auto"/>
        <w:right w:val="none" w:sz="0" w:space="0" w:color="auto"/>
      </w:divBdr>
    </w:div>
    <w:div w:id="920912108">
      <w:bodyDiv w:val="1"/>
      <w:marLeft w:val="0"/>
      <w:marRight w:val="0"/>
      <w:marTop w:val="0"/>
      <w:marBottom w:val="0"/>
      <w:divBdr>
        <w:top w:val="none" w:sz="0" w:space="0" w:color="auto"/>
        <w:left w:val="none" w:sz="0" w:space="0" w:color="auto"/>
        <w:bottom w:val="none" w:sz="0" w:space="0" w:color="auto"/>
        <w:right w:val="none" w:sz="0" w:space="0" w:color="auto"/>
      </w:divBdr>
    </w:div>
    <w:div w:id="1021932336">
      <w:bodyDiv w:val="1"/>
      <w:marLeft w:val="0"/>
      <w:marRight w:val="0"/>
      <w:marTop w:val="0"/>
      <w:marBottom w:val="0"/>
      <w:divBdr>
        <w:top w:val="none" w:sz="0" w:space="0" w:color="auto"/>
        <w:left w:val="none" w:sz="0" w:space="0" w:color="auto"/>
        <w:bottom w:val="none" w:sz="0" w:space="0" w:color="auto"/>
        <w:right w:val="none" w:sz="0" w:space="0" w:color="auto"/>
      </w:divBdr>
    </w:div>
    <w:div w:id="1045985614">
      <w:bodyDiv w:val="1"/>
      <w:marLeft w:val="0"/>
      <w:marRight w:val="0"/>
      <w:marTop w:val="0"/>
      <w:marBottom w:val="0"/>
      <w:divBdr>
        <w:top w:val="none" w:sz="0" w:space="0" w:color="auto"/>
        <w:left w:val="none" w:sz="0" w:space="0" w:color="auto"/>
        <w:bottom w:val="none" w:sz="0" w:space="0" w:color="auto"/>
        <w:right w:val="none" w:sz="0" w:space="0" w:color="auto"/>
      </w:divBdr>
    </w:div>
    <w:div w:id="1095130249">
      <w:bodyDiv w:val="1"/>
      <w:marLeft w:val="0"/>
      <w:marRight w:val="0"/>
      <w:marTop w:val="0"/>
      <w:marBottom w:val="0"/>
      <w:divBdr>
        <w:top w:val="none" w:sz="0" w:space="0" w:color="auto"/>
        <w:left w:val="none" w:sz="0" w:space="0" w:color="auto"/>
        <w:bottom w:val="none" w:sz="0" w:space="0" w:color="auto"/>
        <w:right w:val="none" w:sz="0" w:space="0" w:color="auto"/>
      </w:divBdr>
    </w:div>
    <w:div w:id="1125392519">
      <w:bodyDiv w:val="1"/>
      <w:marLeft w:val="0"/>
      <w:marRight w:val="0"/>
      <w:marTop w:val="0"/>
      <w:marBottom w:val="0"/>
      <w:divBdr>
        <w:top w:val="none" w:sz="0" w:space="0" w:color="auto"/>
        <w:left w:val="none" w:sz="0" w:space="0" w:color="auto"/>
        <w:bottom w:val="none" w:sz="0" w:space="0" w:color="auto"/>
        <w:right w:val="none" w:sz="0" w:space="0" w:color="auto"/>
      </w:divBdr>
    </w:div>
    <w:div w:id="1136529403">
      <w:bodyDiv w:val="1"/>
      <w:marLeft w:val="0"/>
      <w:marRight w:val="0"/>
      <w:marTop w:val="0"/>
      <w:marBottom w:val="0"/>
      <w:divBdr>
        <w:top w:val="none" w:sz="0" w:space="0" w:color="auto"/>
        <w:left w:val="none" w:sz="0" w:space="0" w:color="auto"/>
        <w:bottom w:val="none" w:sz="0" w:space="0" w:color="auto"/>
        <w:right w:val="none" w:sz="0" w:space="0" w:color="auto"/>
      </w:divBdr>
    </w:div>
    <w:div w:id="1152408899">
      <w:bodyDiv w:val="1"/>
      <w:marLeft w:val="0"/>
      <w:marRight w:val="0"/>
      <w:marTop w:val="0"/>
      <w:marBottom w:val="0"/>
      <w:divBdr>
        <w:top w:val="none" w:sz="0" w:space="0" w:color="auto"/>
        <w:left w:val="none" w:sz="0" w:space="0" w:color="auto"/>
        <w:bottom w:val="none" w:sz="0" w:space="0" w:color="auto"/>
        <w:right w:val="none" w:sz="0" w:space="0" w:color="auto"/>
      </w:divBdr>
    </w:div>
    <w:div w:id="1162159315">
      <w:bodyDiv w:val="1"/>
      <w:marLeft w:val="0"/>
      <w:marRight w:val="0"/>
      <w:marTop w:val="0"/>
      <w:marBottom w:val="0"/>
      <w:divBdr>
        <w:top w:val="none" w:sz="0" w:space="0" w:color="auto"/>
        <w:left w:val="none" w:sz="0" w:space="0" w:color="auto"/>
        <w:bottom w:val="none" w:sz="0" w:space="0" w:color="auto"/>
        <w:right w:val="none" w:sz="0" w:space="0" w:color="auto"/>
      </w:divBdr>
    </w:div>
    <w:div w:id="1284384661">
      <w:bodyDiv w:val="1"/>
      <w:marLeft w:val="0"/>
      <w:marRight w:val="0"/>
      <w:marTop w:val="0"/>
      <w:marBottom w:val="0"/>
      <w:divBdr>
        <w:top w:val="none" w:sz="0" w:space="0" w:color="auto"/>
        <w:left w:val="none" w:sz="0" w:space="0" w:color="auto"/>
        <w:bottom w:val="none" w:sz="0" w:space="0" w:color="auto"/>
        <w:right w:val="none" w:sz="0" w:space="0" w:color="auto"/>
      </w:divBdr>
    </w:div>
    <w:div w:id="1328703581">
      <w:bodyDiv w:val="1"/>
      <w:marLeft w:val="0"/>
      <w:marRight w:val="0"/>
      <w:marTop w:val="0"/>
      <w:marBottom w:val="0"/>
      <w:divBdr>
        <w:top w:val="none" w:sz="0" w:space="0" w:color="auto"/>
        <w:left w:val="none" w:sz="0" w:space="0" w:color="auto"/>
        <w:bottom w:val="none" w:sz="0" w:space="0" w:color="auto"/>
        <w:right w:val="none" w:sz="0" w:space="0" w:color="auto"/>
      </w:divBdr>
    </w:div>
    <w:div w:id="1522355903">
      <w:bodyDiv w:val="1"/>
      <w:marLeft w:val="0"/>
      <w:marRight w:val="0"/>
      <w:marTop w:val="0"/>
      <w:marBottom w:val="0"/>
      <w:divBdr>
        <w:top w:val="none" w:sz="0" w:space="0" w:color="auto"/>
        <w:left w:val="none" w:sz="0" w:space="0" w:color="auto"/>
        <w:bottom w:val="none" w:sz="0" w:space="0" w:color="auto"/>
        <w:right w:val="none" w:sz="0" w:space="0" w:color="auto"/>
      </w:divBdr>
    </w:div>
    <w:div w:id="1762990360">
      <w:bodyDiv w:val="1"/>
      <w:marLeft w:val="0"/>
      <w:marRight w:val="0"/>
      <w:marTop w:val="0"/>
      <w:marBottom w:val="0"/>
      <w:divBdr>
        <w:top w:val="none" w:sz="0" w:space="0" w:color="auto"/>
        <w:left w:val="none" w:sz="0" w:space="0" w:color="auto"/>
        <w:bottom w:val="none" w:sz="0" w:space="0" w:color="auto"/>
        <w:right w:val="none" w:sz="0" w:space="0" w:color="auto"/>
      </w:divBdr>
    </w:div>
    <w:div w:id="1805655807">
      <w:bodyDiv w:val="1"/>
      <w:marLeft w:val="0"/>
      <w:marRight w:val="0"/>
      <w:marTop w:val="0"/>
      <w:marBottom w:val="0"/>
      <w:divBdr>
        <w:top w:val="none" w:sz="0" w:space="0" w:color="auto"/>
        <w:left w:val="none" w:sz="0" w:space="0" w:color="auto"/>
        <w:bottom w:val="none" w:sz="0" w:space="0" w:color="auto"/>
        <w:right w:val="none" w:sz="0" w:space="0" w:color="auto"/>
      </w:divBdr>
      <w:divsChild>
        <w:div w:id="1389498742">
          <w:marLeft w:val="0"/>
          <w:marRight w:val="0"/>
          <w:marTop w:val="0"/>
          <w:marBottom w:val="0"/>
          <w:divBdr>
            <w:top w:val="none" w:sz="0" w:space="0" w:color="auto"/>
            <w:left w:val="none" w:sz="0" w:space="0" w:color="auto"/>
            <w:bottom w:val="none" w:sz="0" w:space="0" w:color="auto"/>
            <w:right w:val="none" w:sz="0" w:space="0" w:color="auto"/>
          </w:divBdr>
        </w:div>
        <w:div w:id="2045908967">
          <w:marLeft w:val="0"/>
          <w:marRight w:val="0"/>
          <w:marTop w:val="0"/>
          <w:marBottom w:val="0"/>
          <w:divBdr>
            <w:top w:val="none" w:sz="0" w:space="0" w:color="auto"/>
            <w:left w:val="none" w:sz="0" w:space="0" w:color="auto"/>
            <w:bottom w:val="none" w:sz="0" w:space="0" w:color="auto"/>
            <w:right w:val="none" w:sz="0" w:space="0" w:color="auto"/>
          </w:divBdr>
        </w:div>
        <w:div w:id="196624146">
          <w:marLeft w:val="0"/>
          <w:marRight w:val="0"/>
          <w:marTop w:val="0"/>
          <w:marBottom w:val="0"/>
          <w:divBdr>
            <w:top w:val="none" w:sz="0" w:space="0" w:color="auto"/>
            <w:left w:val="none" w:sz="0" w:space="0" w:color="auto"/>
            <w:bottom w:val="none" w:sz="0" w:space="0" w:color="auto"/>
            <w:right w:val="none" w:sz="0" w:space="0" w:color="auto"/>
          </w:divBdr>
        </w:div>
        <w:div w:id="556010389">
          <w:marLeft w:val="0"/>
          <w:marRight w:val="0"/>
          <w:marTop w:val="0"/>
          <w:marBottom w:val="0"/>
          <w:divBdr>
            <w:top w:val="none" w:sz="0" w:space="0" w:color="auto"/>
            <w:left w:val="none" w:sz="0" w:space="0" w:color="auto"/>
            <w:bottom w:val="none" w:sz="0" w:space="0" w:color="auto"/>
            <w:right w:val="none" w:sz="0" w:space="0" w:color="auto"/>
          </w:divBdr>
        </w:div>
        <w:div w:id="1542206208">
          <w:marLeft w:val="0"/>
          <w:marRight w:val="0"/>
          <w:marTop w:val="0"/>
          <w:marBottom w:val="0"/>
          <w:divBdr>
            <w:top w:val="none" w:sz="0" w:space="0" w:color="auto"/>
            <w:left w:val="none" w:sz="0" w:space="0" w:color="auto"/>
            <w:bottom w:val="none" w:sz="0" w:space="0" w:color="auto"/>
            <w:right w:val="none" w:sz="0" w:space="0" w:color="auto"/>
          </w:divBdr>
        </w:div>
        <w:div w:id="552425024">
          <w:marLeft w:val="0"/>
          <w:marRight w:val="0"/>
          <w:marTop w:val="0"/>
          <w:marBottom w:val="0"/>
          <w:divBdr>
            <w:top w:val="none" w:sz="0" w:space="0" w:color="auto"/>
            <w:left w:val="none" w:sz="0" w:space="0" w:color="auto"/>
            <w:bottom w:val="none" w:sz="0" w:space="0" w:color="auto"/>
            <w:right w:val="none" w:sz="0" w:space="0" w:color="auto"/>
          </w:divBdr>
        </w:div>
        <w:div w:id="551549">
          <w:marLeft w:val="0"/>
          <w:marRight w:val="0"/>
          <w:marTop w:val="0"/>
          <w:marBottom w:val="0"/>
          <w:divBdr>
            <w:top w:val="none" w:sz="0" w:space="0" w:color="auto"/>
            <w:left w:val="none" w:sz="0" w:space="0" w:color="auto"/>
            <w:bottom w:val="none" w:sz="0" w:space="0" w:color="auto"/>
            <w:right w:val="none" w:sz="0" w:space="0" w:color="auto"/>
          </w:divBdr>
        </w:div>
        <w:div w:id="1642424393">
          <w:marLeft w:val="0"/>
          <w:marRight w:val="0"/>
          <w:marTop w:val="0"/>
          <w:marBottom w:val="0"/>
          <w:divBdr>
            <w:top w:val="none" w:sz="0" w:space="0" w:color="auto"/>
            <w:left w:val="none" w:sz="0" w:space="0" w:color="auto"/>
            <w:bottom w:val="none" w:sz="0" w:space="0" w:color="auto"/>
            <w:right w:val="none" w:sz="0" w:space="0" w:color="auto"/>
          </w:divBdr>
        </w:div>
        <w:div w:id="1917549694">
          <w:marLeft w:val="0"/>
          <w:marRight w:val="0"/>
          <w:marTop w:val="0"/>
          <w:marBottom w:val="0"/>
          <w:divBdr>
            <w:top w:val="none" w:sz="0" w:space="0" w:color="auto"/>
            <w:left w:val="none" w:sz="0" w:space="0" w:color="auto"/>
            <w:bottom w:val="none" w:sz="0" w:space="0" w:color="auto"/>
            <w:right w:val="none" w:sz="0" w:space="0" w:color="auto"/>
          </w:divBdr>
        </w:div>
        <w:div w:id="335546754">
          <w:marLeft w:val="0"/>
          <w:marRight w:val="0"/>
          <w:marTop w:val="0"/>
          <w:marBottom w:val="0"/>
          <w:divBdr>
            <w:top w:val="none" w:sz="0" w:space="0" w:color="auto"/>
            <w:left w:val="none" w:sz="0" w:space="0" w:color="auto"/>
            <w:bottom w:val="none" w:sz="0" w:space="0" w:color="auto"/>
            <w:right w:val="none" w:sz="0" w:space="0" w:color="auto"/>
          </w:divBdr>
        </w:div>
        <w:div w:id="1293514227">
          <w:marLeft w:val="0"/>
          <w:marRight w:val="0"/>
          <w:marTop w:val="0"/>
          <w:marBottom w:val="0"/>
          <w:divBdr>
            <w:top w:val="none" w:sz="0" w:space="0" w:color="auto"/>
            <w:left w:val="none" w:sz="0" w:space="0" w:color="auto"/>
            <w:bottom w:val="none" w:sz="0" w:space="0" w:color="auto"/>
            <w:right w:val="none" w:sz="0" w:space="0" w:color="auto"/>
          </w:divBdr>
        </w:div>
        <w:div w:id="450058138">
          <w:marLeft w:val="0"/>
          <w:marRight w:val="0"/>
          <w:marTop w:val="0"/>
          <w:marBottom w:val="0"/>
          <w:divBdr>
            <w:top w:val="none" w:sz="0" w:space="0" w:color="auto"/>
            <w:left w:val="none" w:sz="0" w:space="0" w:color="auto"/>
            <w:bottom w:val="none" w:sz="0" w:space="0" w:color="auto"/>
            <w:right w:val="none" w:sz="0" w:space="0" w:color="auto"/>
          </w:divBdr>
        </w:div>
        <w:div w:id="1380015214">
          <w:marLeft w:val="0"/>
          <w:marRight w:val="0"/>
          <w:marTop w:val="0"/>
          <w:marBottom w:val="0"/>
          <w:divBdr>
            <w:top w:val="none" w:sz="0" w:space="0" w:color="auto"/>
            <w:left w:val="none" w:sz="0" w:space="0" w:color="auto"/>
            <w:bottom w:val="none" w:sz="0" w:space="0" w:color="auto"/>
            <w:right w:val="none" w:sz="0" w:space="0" w:color="auto"/>
          </w:divBdr>
        </w:div>
        <w:div w:id="2123840792">
          <w:marLeft w:val="0"/>
          <w:marRight w:val="0"/>
          <w:marTop w:val="0"/>
          <w:marBottom w:val="0"/>
          <w:divBdr>
            <w:top w:val="none" w:sz="0" w:space="0" w:color="auto"/>
            <w:left w:val="none" w:sz="0" w:space="0" w:color="auto"/>
            <w:bottom w:val="none" w:sz="0" w:space="0" w:color="auto"/>
            <w:right w:val="none" w:sz="0" w:space="0" w:color="auto"/>
          </w:divBdr>
        </w:div>
        <w:div w:id="1653949805">
          <w:marLeft w:val="0"/>
          <w:marRight w:val="0"/>
          <w:marTop w:val="0"/>
          <w:marBottom w:val="0"/>
          <w:divBdr>
            <w:top w:val="none" w:sz="0" w:space="0" w:color="auto"/>
            <w:left w:val="none" w:sz="0" w:space="0" w:color="auto"/>
            <w:bottom w:val="none" w:sz="0" w:space="0" w:color="auto"/>
            <w:right w:val="none" w:sz="0" w:space="0" w:color="auto"/>
          </w:divBdr>
        </w:div>
        <w:div w:id="1931356293">
          <w:marLeft w:val="0"/>
          <w:marRight w:val="0"/>
          <w:marTop w:val="0"/>
          <w:marBottom w:val="0"/>
          <w:divBdr>
            <w:top w:val="none" w:sz="0" w:space="0" w:color="auto"/>
            <w:left w:val="none" w:sz="0" w:space="0" w:color="auto"/>
            <w:bottom w:val="none" w:sz="0" w:space="0" w:color="auto"/>
            <w:right w:val="none" w:sz="0" w:space="0" w:color="auto"/>
          </w:divBdr>
        </w:div>
        <w:div w:id="191920267">
          <w:marLeft w:val="0"/>
          <w:marRight w:val="0"/>
          <w:marTop w:val="0"/>
          <w:marBottom w:val="0"/>
          <w:divBdr>
            <w:top w:val="none" w:sz="0" w:space="0" w:color="auto"/>
            <w:left w:val="none" w:sz="0" w:space="0" w:color="auto"/>
            <w:bottom w:val="none" w:sz="0" w:space="0" w:color="auto"/>
            <w:right w:val="none" w:sz="0" w:space="0" w:color="auto"/>
          </w:divBdr>
        </w:div>
        <w:div w:id="250628798">
          <w:marLeft w:val="0"/>
          <w:marRight w:val="0"/>
          <w:marTop w:val="0"/>
          <w:marBottom w:val="0"/>
          <w:divBdr>
            <w:top w:val="none" w:sz="0" w:space="0" w:color="auto"/>
            <w:left w:val="none" w:sz="0" w:space="0" w:color="auto"/>
            <w:bottom w:val="none" w:sz="0" w:space="0" w:color="auto"/>
            <w:right w:val="none" w:sz="0" w:space="0" w:color="auto"/>
          </w:divBdr>
        </w:div>
      </w:divsChild>
    </w:div>
    <w:div w:id="1844709644">
      <w:bodyDiv w:val="1"/>
      <w:marLeft w:val="0"/>
      <w:marRight w:val="0"/>
      <w:marTop w:val="0"/>
      <w:marBottom w:val="0"/>
      <w:divBdr>
        <w:top w:val="none" w:sz="0" w:space="0" w:color="auto"/>
        <w:left w:val="none" w:sz="0" w:space="0" w:color="auto"/>
        <w:bottom w:val="none" w:sz="0" w:space="0" w:color="auto"/>
        <w:right w:val="none" w:sz="0" w:space="0" w:color="auto"/>
      </w:divBdr>
    </w:div>
    <w:div w:id="1849902994">
      <w:bodyDiv w:val="1"/>
      <w:marLeft w:val="0"/>
      <w:marRight w:val="0"/>
      <w:marTop w:val="0"/>
      <w:marBottom w:val="0"/>
      <w:divBdr>
        <w:top w:val="none" w:sz="0" w:space="0" w:color="auto"/>
        <w:left w:val="none" w:sz="0" w:space="0" w:color="auto"/>
        <w:bottom w:val="none" w:sz="0" w:space="0" w:color="auto"/>
        <w:right w:val="none" w:sz="0" w:space="0" w:color="auto"/>
      </w:divBdr>
    </w:div>
    <w:div w:id="1965381720">
      <w:bodyDiv w:val="1"/>
      <w:marLeft w:val="0"/>
      <w:marRight w:val="0"/>
      <w:marTop w:val="0"/>
      <w:marBottom w:val="0"/>
      <w:divBdr>
        <w:top w:val="none" w:sz="0" w:space="0" w:color="auto"/>
        <w:left w:val="none" w:sz="0" w:space="0" w:color="auto"/>
        <w:bottom w:val="none" w:sz="0" w:space="0" w:color="auto"/>
        <w:right w:val="none" w:sz="0" w:space="0" w:color="auto"/>
      </w:divBdr>
    </w:div>
    <w:div w:id="2018073867">
      <w:bodyDiv w:val="1"/>
      <w:marLeft w:val="0"/>
      <w:marRight w:val="0"/>
      <w:marTop w:val="0"/>
      <w:marBottom w:val="0"/>
      <w:divBdr>
        <w:top w:val="none" w:sz="0" w:space="0" w:color="auto"/>
        <w:left w:val="none" w:sz="0" w:space="0" w:color="auto"/>
        <w:bottom w:val="none" w:sz="0" w:space="0" w:color="auto"/>
        <w:right w:val="none" w:sz="0" w:space="0" w:color="auto"/>
      </w:divBdr>
    </w:div>
    <w:div w:id="2142722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gp.gu.gov.si/egp/" TargetMode="External"/><Relationship Id="rId18" Type="http://schemas.openxmlformats.org/officeDocument/2006/relationships/hyperlink" Target="https://egp.gu.gov.si/egp/" TargetMode="External"/><Relationship Id="rId26" Type="http://schemas.openxmlformats.org/officeDocument/2006/relationships/hyperlink" Target="http://www.evode.gov.si/index.php?id=104" TargetMode="External"/><Relationship Id="rId39"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hyperlink" Target="https://egp.gu.gov.si/egp/" TargetMode="External"/><Relationship Id="rId34" Type="http://schemas.openxmlformats.org/officeDocument/2006/relationships/hyperlink" Target="http://www.evode.gov.si/index.php?id=104" TargetMode="External"/><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egp.gu.gov.si/egp/" TargetMode="External"/><Relationship Id="rId17" Type="http://schemas.openxmlformats.org/officeDocument/2006/relationships/hyperlink" Target="https://egp.gu.gov.si/egp/" TargetMode="External"/><Relationship Id="rId25" Type="http://schemas.openxmlformats.org/officeDocument/2006/relationships/hyperlink" Target="http://www.evode.gov.si/index.php?id=104" TargetMode="External"/><Relationship Id="rId33" Type="http://schemas.openxmlformats.org/officeDocument/2006/relationships/hyperlink" Target="http://www.evode.gov.si/index.php?id=104" TargetMode="External"/><Relationship Id="rId38"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hyperlink" Target="https://egp.gu.gov.si/egp/" TargetMode="External"/><Relationship Id="rId20" Type="http://schemas.openxmlformats.org/officeDocument/2006/relationships/hyperlink" Target="https://egp.gu.gov.si/egp/" TargetMode="External"/><Relationship Id="rId29" Type="http://schemas.openxmlformats.org/officeDocument/2006/relationships/hyperlink" Target="http://www.evode.gov.si/index.php?id=104" TargetMode="External"/><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pis.eprostor.gov.si/pis" TargetMode="External"/><Relationship Id="rId24" Type="http://schemas.openxmlformats.org/officeDocument/2006/relationships/hyperlink" Target="http://www.evode.gov.si/index.php?id=104" TargetMode="External"/><Relationship Id="rId32" Type="http://schemas.openxmlformats.org/officeDocument/2006/relationships/hyperlink" Target="http://www.evode.gov.si/index.php?id=104" TargetMode="External"/><Relationship Id="rId37" Type="http://schemas.openxmlformats.org/officeDocument/2006/relationships/image" Target="media/image1.png"/><Relationship Id="rId40"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egp.gu.gov.si/egp/" TargetMode="External"/><Relationship Id="rId23" Type="http://schemas.openxmlformats.org/officeDocument/2006/relationships/hyperlink" Target="https://egp.gu.gov.si/egp/" TargetMode="External"/><Relationship Id="rId28" Type="http://schemas.openxmlformats.org/officeDocument/2006/relationships/hyperlink" Target="http://www.evode.gov.si/index.php?id=104" TargetMode="External"/><Relationship Id="rId36" Type="http://schemas.openxmlformats.org/officeDocument/2006/relationships/hyperlink" Target="https://potresi.arso.gov.si/doc/dokumenti/potresna_nevarnost/Karta_potresne_nevarnosti_2021.jpg" TargetMode="External"/><Relationship Id="rId10" Type="http://schemas.openxmlformats.org/officeDocument/2006/relationships/endnotes" Target="endnotes.xml"/><Relationship Id="rId19" Type="http://schemas.openxmlformats.org/officeDocument/2006/relationships/hyperlink" Target="https://egp.gu.gov.si/egp/" TargetMode="External"/><Relationship Id="rId31" Type="http://schemas.openxmlformats.org/officeDocument/2006/relationships/hyperlink" Target="http://www.evode.gov.si/index.php?id=104"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gp.gu.gov.si/egp/" TargetMode="External"/><Relationship Id="rId22" Type="http://schemas.openxmlformats.org/officeDocument/2006/relationships/hyperlink" Target="https://egp.gu.gov.si/egp/" TargetMode="External"/><Relationship Id="rId27" Type="http://schemas.openxmlformats.org/officeDocument/2006/relationships/hyperlink" Target="http://www.evode.gov.si/index.php?id=104" TargetMode="External"/><Relationship Id="rId30" Type="http://schemas.openxmlformats.org/officeDocument/2006/relationships/hyperlink" Target="http://www.evode.gov.si/index.php?id=104" TargetMode="External"/><Relationship Id="rId35" Type="http://schemas.openxmlformats.org/officeDocument/2006/relationships/hyperlink" Target="http://www.evode.gov.si/index.php?id=104" TargetMode="External"/><Relationship Id="rId43"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e45265d-c46c-43d5-a0ba-34ea72990ebd" xsi:nil="true"/>
    <lcf76f155ced4ddcb4097134ff3c332f xmlns="ed97b654-ca76-4cde-9298-84a0a6273bae">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6A7FE6F4A3A280489943309B8E6B723F" ma:contentTypeVersion="16" ma:contentTypeDescription="Ustvari nov dokument." ma:contentTypeScope="" ma:versionID="4f06641dea0d86b476050d72dfff2109">
  <xsd:schema xmlns:xsd="http://www.w3.org/2001/XMLSchema" xmlns:xs="http://www.w3.org/2001/XMLSchema" xmlns:p="http://schemas.microsoft.com/office/2006/metadata/properties" xmlns:ns2="ed97b654-ca76-4cde-9298-84a0a6273bae" xmlns:ns3="8e45265d-c46c-43d5-a0ba-34ea72990ebd" targetNamespace="http://schemas.microsoft.com/office/2006/metadata/properties" ma:root="true" ma:fieldsID="641c15674955ec2a3fe983220359fb8a" ns2:_="" ns3:_="">
    <xsd:import namespace="ed97b654-ca76-4cde-9298-84a0a6273bae"/>
    <xsd:import namespace="8e45265d-c46c-43d5-a0ba-34ea72990eb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d97b654-ca76-4cde-9298-84a0a6273b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Oznake slike" ma:readOnly="false" ma:fieldId="{5cf76f15-5ced-4ddc-b409-7134ff3c332f}" ma:taxonomyMulti="true" ma:sspId="46acdbc5-3abc-4937-864f-0a7fbc504d80"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e45265d-c46c-43d5-a0ba-34ea72990ebd" elementFormDefault="qualified">
    <xsd:import namespace="http://schemas.microsoft.com/office/2006/documentManagement/types"/>
    <xsd:import namespace="http://schemas.microsoft.com/office/infopath/2007/PartnerControls"/>
    <xsd:element name="SharedWithUsers" ma:index="1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V skupni rabi s podrobnostmi" ma:internalName="SharedWithDetails" ma:readOnly="true">
      <xsd:simpleType>
        <xsd:restriction base="dms:Note">
          <xsd:maxLength value="255"/>
        </xsd:restriction>
      </xsd:simpleType>
    </xsd:element>
    <xsd:element name="TaxCatchAll" ma:index="22" nillable="true" ma:displayName="Taxonomy Catch All Column" ma:hidden="true" ma:list="{8d88c57d-162b-442e-86cf-4e9be358502d}" ma:internalName="TaxCatchAll" ma:showField="CatchAllData" ma:web="8e45265d-c46c-43d5-a0ba-34ea72990e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A9D8D1-73C2-4620-8161-1238335B332A}">
  <ds:schemaRefs>
    <ds:schemaRef ds:uri="http://schemas.microsoft.com/office/2006/metadata/properties"/>
    <ds:schemaRef ds:uri="http://schemas.microsoft.com/office/infopath/2007/PartnerControls"/>
    <ds:schemaRef ds:uri="8e45265d-c46c-43d5-a0ba-34ea72990ebd"/>
    <ds:schemaRef ds:uri="ed97b654-ca76-4cde-9298-84a0a6273bae"/>
  </ds:schemaRefs>
</ds:datastoreItem>
</file>

<file path=customXml/itemProps2.xml><?xml version="1.0" encoding="utf-8"?>
<ds:datastoreItem xmlns:ds="http://schemas.openxmlformats.org/officeDocument/2006/customXml" ds:itemID="{EB409A1D-4A0E-4F0F-911F-2FF403CF3C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d97b654-ca76-4cde-9298-84a0a6273bae"/>
    <ds:schemaRef ds:uri="8e45265d-c46c-43d5-a0ba-34ea72990e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B601D4A-82CD-44F6-8B5C-46841EA6CCED}">
  <ds:schemaRefs>
    <ds:schemaRef ds:uri="http://schemas.microsoft.com/sharepoint/v3/contenttype/forms"/>
  </ds:schemaRefs>
</ds:datastoreItem>
</file>

<file path=customXml/itemProps4.xml><?xml version="1.0" encoding="utf-8"?>
<ds:datastoreItem xmlns:ds="http://schemas.openxmlformats.org/officeDocument/2006/customXml" ds:itemID="{143F3D74-CBA1-4BD4-982A-BF7E03CE80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19</Pages>
  <Words>6215</Words>
  <Characters>35432</Characters>
  <Application>Microsoft Office Word</Application>
  <DocSecurity>0</DocSecurity>
  <Lines>295</Lines>
  <Paragraphs>83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41564</CharactersWithSpaces>
  <SharedDoc>false</SharedDoc>
  <HLinks>
    <vt:vector size="132" baseType="variant">
      <vt:variant>
        <vt:i4>7929859</vt:i4>
      </vt:variant>
      <vt:variant>
        <vt:i4>66</vt:i4>
      </vt:variant>
      <vt:variant>
        <vt:i4>0</vt:i4>
      </vt:variant>
      <vt:variant>
        <vt:i4>5</vt:i4>
      </vt:variant>
      <vt:variant>
        <vt:lpwstr>mailto:obcina.hrastnik@hrastnik.si</vt:lpwstr>
      </vt:variant>
      <vt:variant>
        <vt:lpwstr/>
      </vt:variant>
      <vt:variant>
        <vt:i4>7995464</vt:i4>
      </vt:variant>
      <vt:variant>
        <vt:i4>63</vt:i4>
      </vt:variant>
      <vt:variant>
        <vt:i4>0</vt:i4>
      </vt:variant>
      <vt:variant>
        <vt:i4>5</vt:i4>
      </vt:variant>
      <vt:variant>
        <vt:lpwstr>mailto:info@plinovodi.si</vt:lpwstr>
      </vt:variant>
      <vt:variant>
        <vt:lpwstr/>
      </vt:variant>
      <vt:variant>
        <vt:i4>1114148</vt:i4>
      </vt:variant>
      <vt:variant>
        <vt:i4>60</vt:i4>
      </vt:variant>
      <vt:variant>
        <vt:i4>0</vt:i4>
      </vt:variant>
      <vt:variant>
        <vt:i4>5</vt:i4>
      </vt:variant>
      <vt:variant>
        <vt:lpwstr>mailto:rth@rth.si</vt:lpwstr>
      </vt:variant>
      <vt:variant>
        <vt:lpwstr/>
      </vt:variant>
      <vt:variant>
        <vt:i4>4259941</vt:i4>
      </vt:variant>
      <vt:variant>
        <vt:i4>57</vt:i4>
      </vt:variant>
      <vt:variant>
        <vt:i4>0</vt:i4>
      </vt:variant>
      <vt:variant>
        <vt:i4>5</vt:i4>
      </vt:variant>
      <vt:variant>
        <vt:lpwstr>mailto:info@eles.si</vt:lpwstr>
      </vt:variant>
      <vt:variant>
        <vt:lpwstr/>
      </vt:variant>
      <vt:variant>
        <vt:i4>5242912</vt:i4>
      </vt:variant>
      <vt:variant>
        <vt:i4>54</vt:i4>
      </vt:variant>
      <vt:variant>
        <vt:i4>0</vt:i4>
      </vt:variant>
      <vt:variant>
        <vt:i4>5</vt:i4>
      </vt:variant>
      <vt:variant>
        <vt:lpwstr>mailto:tajnistvo@komunala-hrastnik.si</vt:lpwstr>
      </vt:variant>
      <vt:variant>
        <vt:lpwstr/>
      </vt:variant>
      <vt:variant>
        <vt:i4>4063318</vt:i4>
      </vt:variant>
      <vt:variant>
        <vt:i4>51</vt:i4>
      </vt:variant>
      <vt:variant>
        <vt:i4>0</vt:i4>
      </vt:variant>
      <vt:variant>
        <vt:i4>5</vt:i4>
      </vt:variant>
      <vt:variant>
        <vt:lpwstr>mailto:info@elektro-ljubljana.si</vt:lpwstr>
      </vt:variant>
      <vt:variant>
        <vt:lpwstr/>
      </vt:variant>
      <vt:variant>
        <vt:i4>3735644</vt:i4>
      </vt:variant>
      <vt:variant>
        <vt:i4>48</vt:i4>
      </vt:variant>
      <vt:variant>
        <vt:i4>0</vt:i4>
      </vt:variant>
      <vt:variant>
        <vt:i4>5</vt:i4>
      </vt:variant>
      <vt:variant>
        <vt:lpwstr>mailto:gp.mzi@gov.si</vt:lpwstr>
      </vt:variant>
      <vt:variant>
        <vt:lpwstr/>
      </vt:variant>
      <vt:variant>
        <vt:i4>7143440</vt:i4>
      </vt:variant>
      <vt:variant>
        <vt:i4>45</vt:i4>
      </vt:variant>
      <vt:variant>
        <vt:i4>0</vt:i4>
      </vt:variant>
      <vt:variant>
        <vt:i4>5</vt:i4>
      </vt:variant>
      <vt:variant>
        <vt:lpwstr>mailto:glavna.pisarna@mors.si</vt:lpwstr>
      </vt:variant>
      <vt:variant>
        <vt:lpwstr/>
      </vt:variant>
      <vt:variant>
        <vt:i4>1114148</vt:i4>
      </vt:variant>
      <vt:variant>
        <vt:i4>42</vt:i4>
      </vt:variant>
      <vt:variant>
        <vt:i4>0</vt:i4>
      </vt:variant>
      <vt:variant>
        <vt:i4>5</vt:i4>
      </vt:variant>
      <vt:variant>
        <vt:lpwstr>mailto:urszr@urszr.si</vt:lpwstr>
      </vt:variant>
      <vt:variant>
        <vt:lpwstr/>
      </vt:variant>
      <vt:variant>
        <vt:i4>2818056</vt:i4>
      </vt:variant>
      <vt:variant>
        <vt:i4>39</vt:i4>
      </vt:variant>
      <vt:variant>
        <vt:i4>0</vt:i4>
      </vt:variant>
      <vt:variant>
        <vt:i4>5</vt:i4>
      </vt:variant>
      <vt:variant>
        <vt:lpwstr>mailto:gp.drsv-lj@gov.si</vt:lpwstr>
      </vt:variant>
      <vt:variant>
        <vt:lpwstr/>
      </vt:variant>
      <vt:variant>
        <vt:i4>2883653</vt:i4>
      </vt:variant>
      <vt:variant>
        <vt:i4>36</vt:i4>
      </vt:variant>
      <vt:variant>
        <vt:i4>0</vt:i4>
      </vt:variant>
      <vt:variant>
        <vt:i4>5</vt:i4>
      </vt:variant>
      <vt:variant>
        <vt:lpwstr>mailto:gp.mop@gov.si</vt:lpwstr>
      </vt:variant>
      <vt:variant>
        <vt:lpwstr/>
      </vt:variant>
      <vt:variant>
        <vt:i4>7929859</vt:i4>
      </vt:variant>
      <vt:variant>
        <vt:i4>33</vt:i4>
      </vt:variant>
      <vt:variant>
        <vt:i4>0</vt:i4>
      </vt:variant>
      <vt:variant>
        <vt:i4>5</vt:i4>
      </vt:variant>
      <vt:variant>
        <vt:lpwstr>mailto:obcina.hrastnik@hrastnik.si</vt:lpwstr>
      </vt:variant>
      <vt:variant>
        <vt:lpwstr/>
      </vt:variant>
      <vt:variant>
        <vt:i4>7995464</vt:i4>
      </vt:variant>
      <vt:variant>
        <vt:i4>30</vt:i4>
      </vt:variant>
      <vt:variant>
        <vt:i4>0</vt:i4>
      </vt:variant>
      <vt:variant>
        <vt:i4>5</vt:i4>
      </vt:variant>
      <vt:variant>
        <vt:lpwstr>mailto:info@plinovodi.si</vt:lpwstr>
      </vt:variant>
      <vt:variant>
        <vt:lpwstr/>
      </vt:variant>
      <vt:variant>
        <vt:i4>1114148</vt:i4>
      </vt:variant>
      <vt:variant>
        <vt:i4>27</vt:i4>
      </vt:variant>
      <vt:variant>
        <vt:i4>0</vt:i4>
      </vt:variant>
      <vt:variant>
        <vt:i4>5</vt:i4>
      </vt:variant>
      <vt:variant>
        <vt:lpwstr>mailto:rth@rth.si</vt:lpwstr>
      </vt:variant>
      <vt:variant>
        <vt:lpwstr/>
      </vt:variant>
      <vt:variant>
        <vt:i4>4259941</vt:i4>
      </vt:variant>
      <vt:variant>
        <vt:i4>24</vt:i4>
      </vt:variant>
      <vt:variant>
        <vt:i4>0</vt:i4>
      </vt:variant>
      <vt:variant>
        <vt:i4>5</vt:i4>
      </vt:variant>
      <vt:variant>
        <vt:lpwstr>mailto:info@eles.si</vt:lpwstr>
      </vt:variant>
      <vt:variant>
        <vt:lpwstr/>
      </vt:variant>
      <vt:variant>
        <vt:i4>5242912</vt:i4>
      </vt:variant>
      <vt:variant>
        <vt:i4>21</vt:i4>
      </vt:variant>
      <vt:variant>
        <vt:i4>0</vt:i4>
      </vt:variant>
      <vt:variant>
        <vt:i4>5</vt:i4>
      </vt:variant>
      <vt:variant>
        <vt:lpwstr>mailto:tajnistvo@komunala-hrastnik.si</vt:lpwstr>
      </vt:variant>
      <vt:variant>
        <vt:lpwstr/>
      </vt:variant>
      <vt:variant>
        <vt:i4>4063318</vt:i4>
      </vt:variant>
      <vt:variant>
        <vt:i4>18</vt:i4>
      </vt:variant>
      <vt:variant>
        <vt:i4>0</vt:i4>
      </vt:variant>
      <vt:variant>
        <vt:i4>5</vt:i4>
      </vt:variant>
      <vt:variant>
        <vt:lpwstr>mailto:info@elektro-ljubljana.si</vt:lpwstr>
      </vt:variant>
      <vt:variant>
        <vt:lpwstr/>
      </vt:variant>
      <vt:variant>
        <vt:i4>3735644</vt:i4>
      </vt:variant>
      <vt:variant>
        <vt:i4>15</vt:i4>
      </vt:variant>
      <vt:variant>
        <vt:i4>0</vt:i4>
      </vt:variant>
      <vt:variant>
        <vt:i4>5</vt:i4>
      </vt:variant>
      <vt:variant>
        <vt:lpwstr>mailto:gp.mzi@gov.si</vt:lpwstr>
      </vt:variant>
      <vt:variant>
        <vt:lpwstr/>
      </vt:variant>
      <vt:variant>
        <vt:i4>7143440</vt:i4>
      </vt:variant>
      <vt:variant>
        <vt:i4>12</vt:i4>
      </vt:variant>
      <vt:variant>
        <vt:i4>0</vt:i4>
      </vt:variant>
      <vt:variant>
        <vt:i4>5</vt:i4>
      </vt:variant>
      <vt:variant>
        <vt:lpwstr>mailto:glavna.pisarna@mors.si</vt:lpwstr>
      </vt:variant>
      <vt:variant>
        <vt:lpwstr/>
      </vt:variant>
      <vt:variant>
        <vt:i4>1114148</vt:i4>
      </vt:variant>
      <vt:variant>
        <vt:i4>9</vt:i4>
      </vt:variant>
      <vt:variant>
        <vt:i4>0</vt:i4>
      </vt:variant>
      <vt:variant>
        <vt:i4>5</vt:i4>
      </vt:variant>
      <vt:variant>
        <vt:lpwstr>mailto:urszr@urszr.si</vt:lpwstr>
      </vt:variant>
      <vt:variant>
        <vt:lpwstr/>
      </vt:variant>
      <vt:variant>
        <vt:i4>2818056</vt:i4>
      </vt:variant>
      <vt:variant>
        <vt:i4>6</vt:i4>
      </vt:variant>
      <vt:variant>
        <vt:i4>0</vt:i4>
      </vt:variant>
      <vt:variant>
        <vt:i4>5</vt:i4>
      </vt:variant>
      <vt:variant>
        <vt:lpwstr>mailto:gp.drsv-lj@gov.si</vt:lpwstr>
      </vt:variant>
      <vt:variant>
        <vt:lpwstr/>
      </vt:variant>
      <vt:variant>
        <vt:i4>2883653</vt:i4>
      </vt:variant>
      <vt:variant>
        <vt:i4>3</vt:i4>
      </vt:variant>
      <vt:variant>
        <vt:i4>0</vt:i4>
      </vt:variant>
      <vt:variant>
        <vt:i4>5</vt:i4>
      </vt:variant>
      <vt:variant>
        <vt:lpwstr>mailto:gp.mop@gov.si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Gorazd Furman Oman</dc:creator>
  <cp:keywords/>
  <dc:description/>
  <cp:lastModifiedBy>Simona Brajer</cp:lastModifiedBy>
  <cp:revision>4</cp:revision>
  <cp:lastPrinted>2025-02-19T07:33:00Z</cp:lastPrinted>
  <dcterms:created xsi:type="dcterms:W3CDTF">2025-02-14T09:44:00Z</dcterms:created>
  <dcterms:modified xsi:type="dcterms:W3CDTF">2025-02-19T07:33:00Z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ies>
</file>